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B907F3" w14:textId="77777777" w:rsidR="00381AD7" w:rsidRDefault="00381AD7" w:rsidP="00381AD7">
      <w:pPr>
        <w:pBdr>
          <w:top w:val="nil"/>
          <w:left w:val="nil"/>
          <w:bottom w:val="nil"/>
          <w:right w:val="nil"/>
          <w:between w:val="nil"/>
        </w:pBdr>
        <w:jc w:val="both"/>
        <w:rPr>
          <w:b/>
          <w:color w:val="000000"/>
          <w:sz w:val="32"/>
          <w:szCs w:val="32"/>
        </w:rPr>
      </w:pPr>
    </w:p>
    <w:p w14:paraId="6FFFFAFC" w14:textId="038E2670" w:rsidR="002B098B" w:rsidRDefault="002B098B" w:rsidP="00800AEE">
      <w:pPr>
        <w:pBdr>
          <w:top w:val="nil"/>
          <w:left w:val="nil"/>
          <w:bottom w:val="nil"/>
          <w:right w:val="nil"/>
          <w:between w:val="nil"/>
        </w:pBdr>
        <w:ind w:left="851"/>
        <w:jc w:val="both"/>
        <w:rPr>
          <w:b/>
          <w:color w:val="000000"/>
          <w:sz w:val="32"/>
          <w:szCs w:val="32"/>
        </w:rPr>
      </w:pPr>
      <w:proofErr w:type="spellStart"/>
      <w:r w:rsidRPr="002B098B">
        <w:rPr>
          <w:b/>
          <w:color w:val="000000"/>
          <w:sz w:val="32"/>
          <w:szCs w:val="32"/>
        </w:rPr>
        <w:t>Strategic</w:t>
      </w:r>
      <w:proofErr w:type="spellEnd"/>
      <w:r w:rsidRPr="002B098B">
        <w:rPr>
          <w:b/>
          <w:color w:val="000000"/>
          <w:sz w:val="32"/>
          <w:szCs w:val="32"/>
        </w:rPr>
        <w:t xml:space="preserve"> </w:t>
      </w:r>
      <w:proofErr w:type="spellStart"/>
      <w:r w:rsidRPr="002B098B">
        <w:rPr>
          <w:b/>
          <w:color w:val="000000"/>
          <w:sz w:val="32"/>
          <w:szCs w:val="32"/>
        </w:rPr>
        <w:t>Analysis</w:t>
      </w:r>
      <w:proofErr w:type="spellEnd"/>
      <w:r w:rsidRPr="002B098B">
        <w:rPr>
          <w:b/>
          <w:color w:val="000000"/>
          <w:sz w:val="32"/>
          <w:szCs w:val="32"/>
        </w:rPr>
        <w:t xml:space="preserve"> </w:t>
      </w:r>
      <w:proofErr w:type="spellStart"/>
      <w:r w:rsidRPr="002B098B">
        <w:rPr>
          <w:b/>
          <w:color w:val="000000"/>
          <w:sz w:val="32"/>
          <w:szCs w:val="32"/>
        </w:rPr>
        <w:t>Of</w:t>
      </w:r>
      <w:proofErr w:type="spellEnd"/>
      <w:r w:rsidRPr="002B098B">
        <w:rPr>
          <w:b/>
          <w:color w:val="000000"/>
          <w:sz w:val="32"/>
          <w:szCs w:val="32"/>
        </w:rPr>
        <w:t xml:space="preserve"> Internal </w:t>
      </w:r>
      <w:proofErr w:type="spellStart"/>
      <w:r w:rsidRPr="002B098B">
        <w:rPr>
          <w:b/>
          <w:color w:val="000000"/>
          <w:sz w:val="32"/>
          <w:szCs w:val="32"/>
        </w:rPr>
        <w:t>And</w:t>
      </w:r>
      <w:proofErr w:type="spellEnd"/>
      <w:r w:rsidRPr="002B098B">
        <w:rPr>
          <w:b/>
          <w:color w:val="000000"/>
          <w:sz w:val="32"/>
          <w:szCs w:val="32"/>
        </w:rPr>
        <w:t xml:space="preserve"> </w:t>
      </w:r>
      <w:proofErr w:type="spellStart"/>
      <w:r w:rsidRPr="002B098B">
        <w:rPr>
          <w:b/>
          <w:color w:val="000000"/>
          <w:sz w:val="32"/>
          <w:szCs w:val="32"/>
        </w:rPr>
        <w:t>External</w:t>
      </w:r>
      <w:proofErr w:type="spellEnd"/>
      <w:r w:rsidRPr="002B098B">
        <w:rPr>
          <w:b/>
          <w:color w:val="000000"/>
          <w:sz w:val="32"/>
          <w:szCs w:val="32"/>
        </w:rPr>
        <w:t xml:space="preserve"> </w:t>
      </w:r>
      <w:proofErr w:type="spellStart"/>
      <w:r w:rsidRPr="002B098B">
        <w:rPr>
          <w:b/>
          <w:color w:val="000000"/>
          <w:sz w:val="32"/>
          <w:szCs w:val="32"/>
        </w:rPr>
        <w:t>Environments</w:t>
      </w:r>
      <w:proofErr w:type="spellEnd"/>
      <w:r w:rsidRPr="002B098B">
        <w:rPr>
          <w:b/>
          <w:color w:val="000000"/>
          <w:sz w:val="32"/>
          <w:szCs w:val="32"/>
        </w:rPr>
        <w:t xml:space="preserve"> In </w:t>
      </w:r>
      <w:proofErr w:type="spellStart"/>
      <w:r w:rsidRPr="002B098B">
        <w:rPr>
          <w:b/>
          <w:color w:val="000000"/>
          <w:sz w:val="32"/>
          <w:szCs w:val="32"/>
        </w:rPr>
        <w:t>Improving</w:t>
      </w:r>
      <w:proofErr w:type="spellEnd"/>
      <w:r w:rsidRPr="002B098B">
        <w:rPr>
          <w:b/>
          <w:color w:val="000000"/>
          <w:sz w:val="32"/>
          <w:szCs w:val="32"/>
        </w:rPr>
        <w:t xml:space="preserve"> </w:t>
      </w:r>
      <w:proofErr w:type="spellStart"/>
      <w:r w:rsidRPr="002B098B">
        <w:rPr>
          <w:b/>
          <w:color w:val="000000"/>
          <w:sz w:val="32"/>
          <w:szCs w:val="32"/>
        </w:rPr>
        <w:t>Competitiveness</w:t>
      </w:r>
      <w:proofErr w:type="spellEnd"/>
      <w:r w:rsidRPr="002B098B">
        <w:rPr>
          <w:b/>
          <w:color w:val="000000"/>
          <w:sz w:val="32"/>
          <w:szCs w:val="32"/>
        </w:rPr>
        <w:t xml:space="preserve"> </w:t>
      </w:r>
      <w:proofErr w:type="spellStart"/>
      <w:r w:rsidRPr="002B098B">
        <w:rPr>
          <w:b/>
          <w:color w:val="000000"/>
          <w:sz w:val="32"/>
          <w:szCs w:val="32"/>
        </w:rPr>
        <w:t>And</w:t>
      </w:r>
      <w:proofErr w:type="spellEnd"/>
      <w:r w:rsidRPr="002B098B">
        <w:rPr>
          <w:b/>
          <w:color w:val="000000"/>
          <w:sz w:val="32"/>
          <w:szCs w:val="32"/>
        </w:rPr>
        <w:t xml:space="preserve"> Business </w:t>
      </w:r>
      <w:proofErr w:type="spellStart"/>
      <w:r w:rsidRPr="002B098B">
        <w:rPr>
          <w:b/>
          <w:color w:val="000000"/>
          <w:sz w:val="32"/>
          <w:szCs w:val="32"/>
        </w:rPr>
        <w:t>Sustainability</w:t>
      </w:r>
      <w:proofErr w:type="spellEnd"/>
      <w:r w:rsidRPr="002B098B">
        <w:rPr>
          <w:b/>
          <w:color w:val="000000"/>
          <w:sz w:val="32"/>
          <w:szCs w:val="32"/>
        </w:rPr>
        <w:t xml:space="preserve"> In The </w:t>
      </w:r>
      <w:proofErr w:type="spellStart"/>
      <w:r w:rsidRPr="002B098B">
        <w:rPr>
          <w:b/>
          <w:color w:val="000000"/>
          <w:sz w:val="32"/>
          <w:szCs w:val="32"/>
        </w:rPr>
        <w:t>Tanggulangin</w:t>
      </w:r>
      <w:proofErr w:type="spellEnd"/>
      <w:r w:rsidRPr="002B098B">
        <w:rPr>
          <w:b/>
          <w:color w:val="000000"/>
          <w:sz w:val="32"/>
          <w:szCs w:val="32"/>
        </w:rPr>
        <w:t xml:space="preserve"> </w:t>
      </w:r>
      <w:proofErr w:type="spellStart"/>
      <w:r w:rsidRPr="002B098B">
        <w:rPr>
          <w:b/>
          <w:color w:val="000000"/>
          <w:sz w:val="32"/>
          <w:szCs w:val="32"/>
        </w:rPr>
        <w:t>Bag</w:t>
      </w:r>
      <w:proofErr w:type="spellEnd"/>
      <w:r w:rsidRPr="002B098B">
        <w:rPr>
          <w:b/>
          <w:color w:val="000000"/>
          <w:sz w:val="32"/>
          <w:szCs w:val="32"/>
        </w:rPr>
        <w:t xml:space="preserve"> </w:t>
      </w:r>
      <w:proofErr w:type="spellStart"/>
      <w:r w:rsidRPr="002B098B">
        <w:rPr>
          <w:b/>
          <w:color w:val="000000"/>
          <w:sz w:val="32"/>
          <w:szCs w:val="32"/>
        </w:rPr>
        <w:t>Craft</w:t>
      </w:r>
      <w:proofErr w:type="spellEnd"/>
      <w:r w:rsidRPr="002B098B">
        <w:rPr>
          <w:b/>
          <w:color w:val="000000"/>
          <w:sz w:val="32"/>
          <w:szCs w:val="32"/>
        </w:rPr>
        <w:t xml:space="preserve"> </w:t>
      </w:r>
      <w:proofErr w:type="spellStart"/>
      <w:r w:rsidRPr="002B098B">
        <w:rPr>
          <w:b/>
          <w:color w:val="000000"/>
          <w:sz w:val="32"/>
          <w:szCs w:val="32"/>
        </w:rPr>
        <w:t>Sme</w:t>
      </w:r>
      <w:proofErr w:type="spellEnd"/>
      <w:r w:rsidRPr="002B098B">
        <w:rPr>
          <w:b/>
          <w:color w:val="000000"/>
          <w:sz w:val="32"/>
          <w:szCs w:val="32"/>
        </w:rPr>
        <w:t xml:space="preserve"> In</w:t>
      </w:r>
      <w:r w:rsidRPr="00305DFD">
        <w:rPr>
          <w:b/>
          <w:color w:val="000000"/>
          <w:sz w:val="32"/>
          <w:szCs w:val="32"/>
        </w:rPr>
        <w:t xml:space="preserve"> </w:t>
      </w:r>
      <w:r>
        <w:rPr>
          <w:b/>
          <w:color w:val="000000"/>
          <w:sz w:val="32"/>
          <w:szCs w:val="32"/>
        </w:rPr>
        <w:t>Sidoarjo</w:t>
      </w:r>
      <w:r w:rsidR="00305DFD" w:rsidRPr="00305DFD">
        <w:rPr>
          <w:b/>
          <w:color w:val="000000"/>
          <w:sz w:val="32"/>
          <w:szCs w:val="32"/>
        </w:rPr>
        <w:t xml:space="preserve"> </w:t>
      </w:r>
    </w:p>
    <w:p w14:paraId="7CD41CB0" w14:textId="1D6CFB4F" w:rsidR="0067458E" w:rsidRPr="00E5385D" w:rsidRDefault="00B71F88" w:rsidP="00381AD7">
      <w:pPr>
        <w:pBdr>
          <w:top w:val="nil"/>
          <w:left w:val="nil"/>
          <w:bottom w:val="nil"/>
          <w:right w:val="nil"/>
          <w:between w:val="nil"/>
        </w:pBdr>
        <w:ind w:left="851"/>
        <w:jc w:val="both"/>
        <w:rPr>
          <w:b/>
          <w:color w:val="000000"/>
          <w:sz w:val="32"/>
          <w:szCs w:val="32"/>
        </w:rPr>
      </w:pPr>
      <w:r w:rsidRPr="00B71F88">
        <w:rPr>
          <w:sz w:val="32"/>
          <w:szCs w:val="28"/>
        </w:rPr>
        <w:t>[</w:t>
      </w:r>
      <w:r w:rsidR="002B098B" w:rsidRPr="002B098B">
        <w:rPr>
          <w:b/>
          <w:color w:val="000000"/>
          <w:sz w:val="32"/>
          <w:szCs w:val="32"/>
        </w:rPr>
        <w:t xml:space="preserve">Analisis Strategi Lingkungan Internal Dan Eksternal Dalam Meningkatkan Daya Saing Dan Keberlanjutan Usaha Pada </w:t>
      </w:r>
      <w:proofErr w:type="spellStart"/>
      <w:r w:rsidR="002B098B" w:rsidRPr="002B098B">
        <w:rPr>
          <w:b/>
          <w:color w:val="000000"/>
          <w:sz w:val="32"/>
          <w:szCs w:val="32"/>
        </w:rPr>
        <w:t>Ukm</w:t>
      </w:r>
      <w:proofErr w:type="spellEnd"/>
      <w:r w:rsidR="002B098B" w:rsidRPr="002B098B">
        <w:rPr>
          <w:b/>
          <w:color w:val="000000"/>
          <w:sz w:val="32"/>
          <w:szCs w:val="32"/>
        </w:rPr>
        <w:t xml:space="preserve"> Kerajinan Tas </w:t>
      </w:r>
      <w:proofErr w:type="spellStart"/>
      <w:r w:rsidR="002B098B" w:rsidRPr="002B098B">
        <w:rPr>
          <w:b/>
          <w:color w:val="000000"/>
          <w:sz w:val="32"/>
          <w:szCs w:val="32"/>
        </w:rPr>
        <w:t>Tanggulangin</w:t>
      </w:r>
      <w:proofErr w:type="spellEnd"/>
      <w:r w:rsidR="002B098B" w:rsidRPr="002B098B">
        <w:rPr>
          <w:b/>
          <w:color w:val="000000"/>
          <w:sz w:val="32"/>
          <w:szCs w:val="32"/>
        </w:rPr>
        <w:t xml:space="preserve"> Sidoarjo</w:t>
      </w:r>
      <w:r w:rsidRPr="00B71F88">
        <w:rPr>
          <w:sz w:val="32"/>
          <w:szCs w:val="28"/>
        </w:rPr>
        <w:t>]</w:t>
      </w:r>
    </w:p>
    <w:p w14:paraId="705D8611" w14:textId="77777777" w:rsidR="00953F53" w:rsidRDefault="00953F53">
      <w:pPr>
        <w:rPr>
          <w:sz w:val="20"/>
          <w:szCs w:val="20"/>
        </w:rPr>
      </w:pPr>
    </w:p>
    <w:p w14:paraId="4EED3D60" w14:textId="4F8913EB" w:rsidR="005265F5" w:rsidRDefault="002B098B" w:rsidP="005265F5">
      <w:pPr>
        <w:pBdr>
          <w:top w:val="nil"/>
          <w:left w:val="nil"/>
          <w:bottom w:val="nil"/>
          <w:right w:val="nil"/>
          <w:between w:val="nil"/>
        </w:pBdr>
        <w:spacing w:after="115"/>
        <w:ind w:left="851"/>
        <w:rPr>
          <w:b/>
          <w:color w:val="000000"/>
        </w:rPr>
      </w:pPr>
      <w:r w:rsidRPr="002B098B">
        <w:rPr>
          <w:color w:val="000000"/>
          <w:sz w:val="20"/>
          <w:szCs w:val="20"/>
        </w:rPr>
        <w:t>Erfina Rochmawati</w:t>
      </w:r>
      <w:r w:rsidR="005265F5">
        <w:rPr>
          <w:color w:val="000000"/>
          <w:sz w:val="20"/>
          <w:szCs w:val="20"/>
          <w:vertAlign w:val="superscript"/>
        </w:rPr>
        <w:t>1)</w:t>
      </w:r>
      <w:r w:rsidR="005265F5">
        <w:rPr>
          <w:color w:val="000000"/>
          <w:sz w:val="20"/>
          <w:szCs w:val="20"/>
        </w:rPr>
        <w:t xml:space="preserve">, </w:t>
      </w:r>
      <w:r w:rsidRPr="002B098B">
        <w:rPr>
          <w:color w:val="000000"/>
          <w:sz w:val="20"/>
          <w:szCs w:val="20"/>
        </w:rPr>
        <w:t>Hadiah Fitriyah</w:t>
      </w:r>
      <w:r w:rsidR="005265F5">
        <w:rPr>
          <w:color w:val="000000"/>
          <w:sz w:val="20"/>
          <w:szCs w:val="20"/>
          <w:vertAlign w:val="superscript"/>
        </w:rPr>
        <w:t>2)</w:t>
      </w:r>
    </w:p>
    <w:p w14:paraId="7E5867CF" w14:textId="77777777" w:rsidR="00953F53" w:rsidRPr="005265F5" w:rsidRDefault="00953F53" w:rsidP="002F7FC1">
      <w:pPr>
        <w:ind w:left="851"/>
        <w:contextualSpacing/>
        <w:rPr>
          <w:i/>
        </w:rPr>
      </w:pPr>
      <w:r w:rsidRPr="00F757FD">
        <w:rPr>
          <w:i/>
          <w:sz w:val="20"/>
          <w:szCs w:val="20"/>
          <w:vertAlign w:val="superscript"/>
        </w:rPr>
        <w:t>1)</w:t>
      </w:r>
      <w:r w:rsidR="00F757FD" w:rsidRPr="005265F5">
        <w:rPr>
          <w:i/>
          <w:sz w:val="20"/>
          <w:szCs w:val="20"/>
          <w:vertAlign w:val="superscript"/>
        </w:rPr>
        <w:t xml:space="preserve">  </w:t>
      </w:r>
      <w:r w:rsidR="00E50EDD" w:rsidRPr="005265F5">
        <w:rPr>
          <w:i/>
          <w:sz w:val="20"/>
          <w:szCs w:val="20"/>
        </w:rPr>
        <w:t>Program Studi Akuntansi</w:t>
      </w:r>
      <w:r w:rsidRPr="00F757FD">
        <w:rPr>
          <w:i/>
          <w:sz w:val="20"/>
          <w:szCs w:val="20"/>
        </w:rPr>
        <w:t xml:space="preserve">, Universitas </w:t>
      </w:r>
      <w:r w:rsidR="00C716F0" w:rsidRPr="005265F5">
        <w:rPr>
          <w:i/>
          <w:sz w:val="20"/>
          <w:szCs w:val="20"/>
        </w:rPr>
        <w:t>Muhammadiyah Sidoarjo, Indonesia</w:t>
      </w:r>
    </w:p>
    <w:p w14:paraId="20936B89" w14:textId="77777777" w:rsidR="00C716F0" w:rsidRPr="005265F5" w:rsidRDefault="00953F53" w:rsidP="002F7FC1">
      <w:pPr>
        <w:ind w:left="851"/>
        <w:contextualSpacing/>
        <w:rPr>
          <w:i/>
        </w:rPr>
      </w:pPr>
      <w:r w:rsidRPr="00F757FD">
        <w:rPr>
          <w:i/>
          <w:sz w:val="20"/>
          <w:szCs w:val="20"/>
          <w:vertAlign w:val="superscript"/>
        </w:rPr>
        <w:t>2)</w:t>
      </w:r>
      <w:r w:rsidR="00C716F0" w:rsidRPr="00F757FD">
        <w:rPr>
          <w:i/>
          <w:sz w:val="20"/>
          <w:szCs w:val="20"/>
        </w:rPr>
        <w:t xml:space="preserve"> </w:t>
      </w:r>
      <w:r w:rsidR="005265F5" w:rsidRPr="005265F5">
        <w:rPr>
          <w:i/>
          <w:sz w:val="20"/>
          <w:szCs w:val="20"/>
        </w:rPr>
        <w:t>Do</w:t>
      </w:r>
      <w:r w:rsidR="005265F5" w:rsidRPr="000A01DD">
        <w:rPr>
          <w:i/>
          <w:sz w:val="20"/>
          <w:szCs w:val="20"/>
        </w:rPr>
        <w:t xml:space="preserve">sen </w:t>
      </w:r>
      <w:r w:rsidR="00C716F0" w:rsidRPr="00F757FD">
        <w:rPr>
          <w:i/>
          <w:sz w:val="20"/>
          <w:szCs w:val="20"/>
        </w:rPr>
        <w:t xml:space="preserve">Program </w:t>
      </w:r>
      <w:r w:rsidR="0048688D" w:rsidRPr="005265F5">
        <w:rPr>
          <w:i/>
          <w:sz w:val="20"/>
          <w:szCs w:val="20"/>
        </w:rPr>
        <w:t>Studi Akuntansi</w:t>
      </w:r>
      <w:r w:rsidR="00C74B3A" w:rsidRPr="00F757FD">
        <w:rPr>
          <w:i/>
          <w:sz w:val="20"/>
          <w:szCs w:val="20"/>
        </w:rPr>
        <w:t xml:space="preserve">, </w:t>
      </w:r>
      <w:r w:rsidR="00C716F0" w:rsidRPr="00F757FD">
        <w:rPr>
          <w:i/>
          <w:sz w:val="20"/>
          <w:szCs w:val="20"/>
        </w:rPr>
        <w:t xml:space="preserve">Universitas </w:t>
      </w:r>
      <w:r w:rsidR="0048688D" w:rsidRPr="005265F5">
        <w:rPr>
          <w:i/>
          <w:sz w:val="20"/>
          <w:szCs w:val="20"/>
        </w:rPr>
        <w:t>Muhammadiyah Sidoarjo</w:t>
      </w:r>
      <w:r w:rsidR="00C716F0" w:rsidRPr="005265F5">
        <w:rPr>
          <w:i/>
          <w:sz w:val="20"/>
          <w:szCs w:val="20"/>
        </w:rPr>
        <w:t>, Indonesia</w:t>
      </w:r>
    </w:p>
    <w:p w14:paraId="2391B598" w14:textId="33A28B6C" w:rsidR="00953F53" w:rsidRDefault="00A63E4C" w:rsidP="00C71B96">
      <w:pPr>
        <w:ind w:left="851"/>
      </w:pPr>
      <w:r w:rsidRPr="002F7FC1">
        <w:rPr>
          <w:sz w:val="20"/>
          <w:szCs w:val="20"/>
          <w:lang w:val="en-ID"/>
        </w:rPr>
        <w:t xml:space="preserve">*Email </w:t>
      </w:r>
      <w:proofErr w:type="spellStart"/>
      <w:r w:rsidRPr="002F7FC1">
        <w:rPr>
          <w:sz w:val="20"/>
          <w:szCs w:val="20"/>
          <w:lang w:val="en-ID"/>
        </w:rPr>
        <w:t>Penulis</w:t>
      </w:r>
      <w:proofErr w:type="spellEnd"/>
      <w:r w:rsidRPr="002F7FC1">
        <w:rPr>
          <w:sz w:val="20"/>
          <w:szCs w:val="20"/>
          <w:lang w:val="en-ID"/>
        </w:rPr>
        <w:t xml:space="preserve"> Korespondensi</w:t>
      </w:r>
      <w:r>
        <w:rPr>
          <w:sz w:val="20"/>
          <w:szCs w:val="20"/>
          <w:vertAlign w:val="superscript"/>
          <w:lang w:val="en-ID"/>
        </w:rPr>
        <w:t>2</w:t>
      </w:r>
      <w:r w:rsidRPr="002F7FC1">
        <w:rPr>
          <w:sz w:val="20"/>
          <w:szCs w:val="20"/>
          <w:lang w:val="en-ID"/>
        </w:rPr>
        <w:t>:</w:t>
      </w:r>
      <w:r w:rsidR="005265F5">
        <w:rPr>
          <w:sz w:val="20"/>
          <w:szCs w:val="20"/>
          <w:lang w:val="en-ID"/>
        </w:rPr>
        <w:t xml:space="preserve"> </w:t>
      </w:r>
      <w:r w:rsidR="002B098B">
        <w:rPr>
          <w:sz w:val="20"/>
          <w:szCs w:val="20"/>
        </w:rPr>
        <w:t>hadiah</w:t>
      </w:r>
      <w:r w:rsidR="00381F91" w:rsidRPr="00381F91">
        <w:rPr>
          <w:sz w:val="20"/>
          <w:szCs w:val="20"/>
        </w:rPr>
        <w:t>@umsida.ac.id</w:t>
      </w:r>
      <w:r w:rsidR="003176A4">
        <w:tab/>
      </w:r>
    </w:p>
    <w:p w14:paraId="7AA2846F" w14:textId="77777777" w:rsidR="00C71B96" w:rsidRDefault="00C71B96" w:rsidP="00C71B96">
      <w:pPr>
        <w:ind w:left="851"/>
        <w:rPr>
          <w:sz w:val="20"/>
          <w:szCs w:val="20"/>
        </w:rPr>
      </w:pPr>
    </w:p>
    <w:p w14:paraId="4B0E7535" w14:textId="4E951800" w:rsidR="005265F5" w:rsidRDefault="006C7A28" w:rsidP="005265F5">
      <w:pPr>
        <w:pStyle w:val="BodyAbstract"/>
        <w:spacing w:before="0" w:after="0"/>
        <w:ind w:left="0" w:right="4" w:hanging="851"/>
        <w:jc w:val="both"/>
        <w:rPr>
          <w:bCs/>
          <w:smallCaps w:val="0"/>
        </w:rPr>
      </w:pPr>
      <w:bookmarkStart w:id="0" w:name="__DdeLink__931_480770800"/>
      <w:proofErr w:type="spellStart"/>
      <w:r w:rsidRPr="006C7A28">
        <w:rPr>
          <w:b/>
          <w:bCs/>
          <w:smallCaps w:val="0"/>
        </w:rPr>
        <w:t>Abstract</w:t>
      </w:r>
      <w:proofErr w:type="spellEnd"/>
      <w:r w:rsidRPr="006C7A28">
        <w:rPr>
          <w:bCs/>
          <w:smallCaps w:val="0"/>
        </w:rPr>
        <w:t xml:space="preserve">. </w:t>
      </w:r>
      <w:bookmarkEnd w:id="0"/>
      <w:proofErr w:type="spellStart"/>
      <w:r w:rsidR="002B098B" w:rsidRPr="002B098B">
        <w:rPr>
          <w:bCs/>
          <w:smallCaps w:val="0"/>
        </w:rPr>
        <w:t>This</w:t>
      </w:r>
      <w:proofErr w:type="spellEnd"/>
      <w:r w:rsidR="002B098B" w:rsidRPr="002B098B">
        <w:rPr>
          <w:bCs/>
          <w:smallCaps w:val="0"/>
        </w:rPr>
        <w:t xml:space="preserve"> study </w:t>
      </w:r>
      <w:proofErr w:type="spellStart"/>
      <w:r w:rsidR="002B098B" w:rsidRPr="002B098B">
        <w:rPr>
          <w:bCs/>
          <w:smallCaps w:val="0"/>
        </w:rPr>
        <w:t>aims</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analyze</w:t>
      </w:r>
      <w:proofErr w:type="spellEnd"/>
      <w:r w:rsidR="002B098B" w:rsidRPr="002B098B">
        <w:rPr>
          <w:bCs/>
          <w:smallCaps w:val="0"/>
        </w:rPr>
        <w:t xml:space="preserve"> internal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external</w:t>
      </w:r>
      <w:proofErr w:type="spellEnd"/>
      <w:r w:rsidR="002B098B" w:rsidRPr="002B098B">
        <w:rPr>
          <w:bCs/>
          <w:smallCaps w:val="0"/>
        </w:rPr>
        <w:t xml:space="preserve"> </w:t>
      </w:r>
      <w:proofErr w:type="spellStart"/>
      <w:r w:rsidR="002B098B" w:rsidRPr="002B098B">
        <w:rPr>
          <w:bCs/>
          <w:smallCaps w:val="0"/>
        </w:rPr>
        <w:t>environmental</w:t>
      </w:r>
      <w:proofErr w:type="spellEnd"/>
      <w:r w:rsidR="002B098B" w:rsidRPr="002B098B">
        <w:rPr>
          <w:bCs/>
          <w:smallCaps w:val="0"/>
        </w:rPr>
        <w:t xml:space="preserve"> </w:t>
      </w:r>
      <w:proofErr w:type="spellStart"/>
      <w:r w:rsidR="002B098B" w:rsidRPr="002B098B">
        <w:rPr>
          <w:bCs/>
          <w:smallCaps w:val="0"/>
        </w:rPr>
        <w:t>strategies</w:t>
      </w:r>
      <w:proofErr w:type="spellEnd"/>
      <w:r w:rsidR="002B098B" w:rsidRPr="002B098B">
        <w:rPr>
          <w:bCs/>
          <w:smallCaps w:val="0"/>
        </w:rPr>
        <w:t xml:space="preserve"> in </w:t>
      </w:r>
      <w:proofErr w:type="spellStart"/>
      <w:r w:rsidR="002B098B" w:rsidRPr="002B098B">
        <w:rPr>
          <w:bCs/>
          <w:smallCaps w:val="0"/>
        </w:rPr>
        <w:t>improving</w:t>
      </w:r>
      <w:proofErr w:type="spellEnd"/>
      <w:r w:rsidR="002B098B" w:rsidRPr="002B098B">
        <w:rPr>
          <w:bCs/>
          <w:smallCaps w:val="0"/>
        </w:rPr>
        <w:t xml:space="preserve"> </w:t>
      </w:r>
      <w:proofErr w:type="spellStart"/>
      <w:r w:rsidR="002B098B" w:rsidRPr="002B098B">
        <w:rPr>
          <w:bCs/>
          <w:smallCaps w:val="0"/>
        </w:rPr>
        <w:t>competitiveness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business</w:t>
      </w:r>
      <w:proofErr w:type="spellEnd"/>
      <w:r w:rsidR="002B098B" w:rsidRPr="002B098B">
        <w:rPr>
          <w:bCs/>
          <w:smallCaps w:val="0"/>
        </w:rPr>
        <w:t xml:space="preserve"> </w:t>
      </w:r>
      <w:proofErr w:type="spellStart"/>
      <w:r w:rsidR="002B098B" w:rsidRPr="002B098B">
        <w:rPr>
          <w:bCs/>
          <w:smallCaps w:val="0"/>
        </w:rPr>
        <w:t>sustainability</w:t>
      </w:r>
      <w:proofErr w:type="spellEnd"/>
      <w:r w:rsidR="002B098B" w:rsidRPr="002B098B">
        <w:rPr>
          <w:bCs/>
          <w:smallCaps w:val="0"/>
        </w:rPr>
        <w:t xml:space="preserve"> in a </w:t>
      </w:r>
      <w:proofErr w:type="spellStart"/>
      <w:r w:rsidR="002B098B" w:rsidRPr="002B098B">
        <w:rPr>
          <w:bCs/>
          <w:smallCaps w:val="0"/>
        </w:rPr>
        <w:t>Tanggulangin</w:t>
      </w:r>
      <w:proofErr w:type="spellEnd"/>
      <w:r w:rsidR="002B098B" w:rsidRPr="002B098B">
        <w:rPr>
          <w:bCs/>
          <w:smallCaps w:val="0"/>
        </w:rPr>
        <w:t xml:space="preserve"> </w:t>
      </w:r>
      <w:proofErr w:type="spellStart"/>
      <w:r w:rsidR="002B098B" w:rsidRPr="002B098B">
        <w:rPr>
          <w:bCs/>
          <w:smallCaps w:val="0"/>
        </w:rPr>
        <w:t>bag</w:t>
      </w:r>
      <w:proofErr w:type="spellEnd"/>
      <w:r w:rsidR="002B098B" w:rsidRPr="002B098B">
        <w:rPr>
          <w:bCs/>
          <w:smallCaps w:val="0"/>
        </w:rPr>
        <w:t xml:space="preserve"> </w:t>
      </w:r>
      <w:proofErr w:type="spellStart"/>
      <w:r w:rsidR="002B098B" w:rsidRPr="002B098B">
        <w:rPr>
          <w:bCs/>
          <w:smallCaps w:val="0"/>
        </w:rPr>
        <w:t>craft</w:t>
      </w:r>
      <w:proofErr w:type="spellEnd"/>
      <w:r w:rsidR="002B098B" w:rsidRPr="002B098B">
        <w:rPr>
          <w:bCs/>
          <w:smallCaps w:val="0"/>
        </w:rPr>
        <w:t xml:space="preserve"> SME, </w:t>
      </w:r>
      <w:proofErr w:type="spellStart"/>
      <w:r w:rsidR="002B098B" w:rsidRPr="002B098B">
        <w:rPr>
          <w:bCs/>
          <w:smallCaps w:val="0"/>
        </w:rPr>
        <w:t>specifically</w:t>
      </w:r>
      <w:proofErr w:type="spellEnd"/>
      <w:r w:rsidR="002B098B" w:rsidRPr="002B098B">
        <w:rPr>
          <w:bCs/>
          <w:smallCaps w:val="0"/>
        </w:rPr>
        <w:t xml:space="preserve"> NWL (NAWAL),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explain</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managerial</w:t>
      </w:r>
      <w:proofErr w:type="spellEnd"/>
      <w:r w:rsidR="002B098B" w:rsidRPr="002B098B">
        <w:rPr>
          <w:bCs/>
          <w:smallCaps w:val="0"/>
        </w:rPr>
        <w:t xml:space="preserve"> </w:t>
      </w:r>
      <w:proofErr w:type="spellStart"/>
      <w:r w:rsidR="002B098B" w:rsidRPr="002B098B">
        <w:rPr>
          <w:bCs/>
          <w:smallCaps w:val="0"/>
        </w:rPr>
        <w:t>implications</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findings</w:t>
      </w:r>
      <w:proofErr w:type="spellEnd"/>
      <w:r w:rsidR="002B098B" w:rsidRPr="002B098B">
        <w:rPr>
          <w:bCs/>
          <w:smallCaps w:val="0"/>
        </w:rPr>
        <w:t xml:space="preserve"> </w:t>
      </w:r>
      <w:proofErr w:type="spellStart"/>
      <w:r w:rsidR="002B098B" w:rsidRPr="002B098B">
        <w:rPr>
          <w:bCs/>
          <w:smallCaps w:val="0"/>
        </w:rPr>
        <w:t>from</w:t>
      </w:r>
      <w:proofErr w:type="spellEnd"/>
      <w:r w:rsidR="002B098B" w:rsidRPr="002B098B">
        <w:rPr>
          <w:bCs/>
          <w:smallCaps w:val="0"/>
        </w:rPr>
        <w:t xml:space="preserve"> </w:t>
      </w:r>
      <w:proofErr w:type="spellStart"/>
      <w:r w:rsidR="002B098B" w:rsidRPr="002B098B">
        <w:rPr>
          <w:bCs/>
          <w:smallCaps w:val="0"/>
        </w:rPr>
        <w:t>an</w:t>
      </w:r>
      <w:proofErr w:type="spellEnd"/>
      <w:r w:rsidR="002B098B" w:rsidRPr="002B098B">
        <w:rPr>
          <w:bCs/>
          <w:smallCaps w:val="0"/>
        </w:rPr>
        <w:t xml:space="preserve"> </w:t>
      </w:r>
      <w:proofErr w:type="spellStart"/>
      <w:r w:rsidR="002B098B" w:rsidRPr="002B098B">
        <w:rPr>
          <w:bCs/>
          <w:smallCaps w:val="0"/>
        </w:rPr>
        <w:t>accounting</w:t>
      </w:r>
      <w:proofErr w:type="spellEnd"/>
      <w:r w:rsidR="002B098B" w:rsidRPr="002B098B">
        <w:rPr>
          <w:bCs/>
          <w:smallCaps w:val="0"/>
        </w:rPr>
        <w:t xml:space="preserve"> </w:t>
      </w:r>
      <w:proofErr w:type="spellStart"/>
      <w:r w:rsidR="002B098B" w:rsidRPr="002B098B">
        <w:rPr>
          <w:bCs/>
          <w:smallCaps w:val="0"/>
        </w:rPr>
        <w:t>perspective</w:t>
      </w:r>
      <w:proofErr w:type="spellEnd"/>
      <w:r w:rsidR="002B098B" w:rsidRPr="002B098B">
        <w:rPr>
          <w:bCs/>
          <w:smallCaps w:val="0"/>
        </w:rPr>
        <w:t xml:space="preserve">. The study </w:t>
      </w:r>
      <w:proofErr w:type="spellStart"/>
      <w:r w:rsidR="002B098B" w:rsidRPr="002B098B">
        <w:rPr>
          <w:bCs/>
          <w:smallCaps w:val="0"/>
        </w:rPr>
        <w:t>focuses</w:t>
      </w:r>
      <w:proofErr w:type="spellEnd"/>
      <w:r w:rsidR="002B098B" w:rsidRPr="002B098B">
        <w:rPr>
          <w:bCs/>
          <w:smallCaps w:val="0"/>
        </w:rPr>
        <w:t xml:space="preserve"> </w:t>
      </w:r>
      <w:proofErr w:type="spellStart"/>
      <w:r w:rsidR="002B098B" w:rsidRPr="002B098B">
        <w:rPr>
          <w:bCs/>
          <w:smallCaps w:val="0"/>
        </w:rPr>
        <w:t>on</w:t>
      </w:r>
      <w:proofErr w:type="spellEnd"/>
      <w:r w:rsidR="002B098B" w:rsidRPr="002B098B">
        <w:rPr>
          <w:bCs/>
          <w:smallCaps w:val="0"/>
        </w:rPr>
        <w:t xml:space="preserve"> internal </w:t>
      </w:r>
      <w:proofErr w:type="spellStart"/>
      <w:r w:rsidR="002B098B" w:rsidRPr="002B098B">
        <w:rPr>
          <w:bCs/>
          <w:smallCaps w:val="0"/>
        </w:rPr>
        <w:t>factors</w:t>
      </w:r>
      <w:proofErr w:type="spellEnd"/>
      <w:r w:rsidR="002B098B" w:rsidRPr="002B098B">
        <w:rPr>
          <w:bCs/>
          <w:smallCaps w:val="0"/>
        </w:rPr>
        <w:t xml:space="preserve">, </w:t>
      </w:r>
      <w:proofErr w:type="spellStart"/>
      <w:r w:rsidR="002B098B" w:rsidRPr="002B098B">
        <w:rPr>
          <w:bCs/>
          <w:smallCaps w:val="0"/>
        </w:rPr>
        <w:t>including</w:t>
      </w:r>
      <w:proofErr w:type="spellEnd"/>
      <w:r w:rsidR="002B098B" w:rsidRPr="002B098B">
        <w:rPr>
          <w:bCs/>
          <w:smallCaps w:val="0"/>
        </w:rPr>
        <w:t xml:space="preserve"> </w:t>
      </w:r>
      <w:proofErr w:type="spellStart"/>
      <w:r w:rsidR="002B098B" w:rsidRPr="002B098B">
        <w:rPr>
          <w:bCs/>
          <w:smallCaps w:val="0"/>
        </w:rPr>
        <w:t>working</w:t>
      </w:r>
      <w:proofErr w:type="spellEnd"/>
      <w:r w:rsidR="002B098B" w:rsidRPr="002B098B">
        <w:rPr>
          <w:bCs/>
          <w:smallCaps w:val="0"/>
        </w:rPr>
        <w:t xml:space="preserve"> </w:t>
      </w:r>
      <w:proofErr w:type="spellStart"/>
      <w:r w:rsidR="002B098B" w:rsidRPr="002B098B">
        <w:rPr>
          <w:bCs/>
          <w:smallCaps w:val="0"/>
        </w:rPr>
        <w:t>capital</w:t>
      </w:r>
      <w:proofErr w:type="spellEnd"/>
      <w:r w:rsidR="002B098B" w:rsidRPr="002B098B">
        <w:rPr>
          <w:bCs/>
          <w:smallCaps w:val="0"/>
        </w:rPr>
        <w:t xml:space="preserve">, human </w:t>
      </w:r>
      <w:proofErr w:type="spellStart"/>
      <w:r w:rsidR="002B098B" w:rsidRPr="002B098B">
        <w:rPr>
          <w:bCs/>
          <w:smallCaps w:val="0"/>
        </w:rPr>
        <w:t>resources</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w:t>
      </w:r>
      <w:proofErr w:type="spellStart"/>
      <w:r w:rsidR="002B098B" w:rsidRPr="002B098B">
        <w:rPr>
          <w:bCs/>
          <w:smallCaps w:val="0"/>
        </w:rPr>
        <w:t>technology</w:t>
      </w:r>
      <w:proofErr w:type="spellEnd"/>
      <w:r w:rsidR="002B098B" w:rsidRPr="002B098B">
        <w:rPr>
          <w:bCs/>
          <w:smallCaps w:val="0"/>
        </w:rPr>
        <w:t xml:space="preserve">, </w:t>
      </w:r>
      <w:proofErr w:type="spellStart"/>
      <w:r w:rsidR="002B098B" w:rsidRPr="002B098B">
        <w:rPr>
          <w:bCs/>
          <w:smallCaps w:val="0"/>
        </w:rPr>
        <w:t>marketing</w:t>
      </w:r>
      <w:proofErr w:type="spellEnd"/>
      <w:r w:rsidR="002B098B" w:rsidRPr="002B098B">
        <w:rPr>
          <w:bCs/>
          <w:smallCaps w:val="0"/>
        </w:rPr>
        <w:t xml:space="preserve">, </w:t>
      </w:r>
      <w:proofErr w:type="spellStart"/>
      <w:r w:rsidR="002B098B" w:rsidRPr="002B098B">
        <w:rPr>
          <w:bCs/>
          <w:smallCaps w:val="0"/>
        </w:rPr>
        <w:t>competition</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innovation</w:t>
      </w:r>
      <w:proofErr w:type="spellEnd"/>
      <w:r w:rsidR="002B098B" w:rsidRPr="002B098B">
        <w:rPr>
          <w:bCs/>
          <w:smallCaps w:val="0"/>
        </w:rPr>
        <w:t xml:space="preserve">, as </w:t>
      </w:r>
      <w:proofErr w:type="spellStart"/>
      <w:r w:rsidR="002B098B" w:rsidRPr="002B098B">
        <w:rPr>
          <w:bCs/>
          <w:smallCaps w:val="0"/>
        </w:rPr>
        <w:t>well</w:t>
      </w:r>
      <w:proofErr w:type="spellEnd"/>
      <w:r w:rsidR="002B098B" w:rsidRPr="002B098B">
        <w:rPr>
          <w:bCs/>
          <w:smallCaps w:val="0"/>
        </w:rPr>
        <w:t xml:space="preserve"> as </w:t>
      </w:r>
      <w:proofErr w:type="spellStart"/>
      <w:r w:rsidR="002B098B" w:rsidRPr="002B098B">
        <w:rPr>
          <w:bCs/>
          <w:smallCaps w:val="0"/>
        </w:rPr>
        <w:t>external</w:t>
      </w:r>
      <w:proofErr w:type="spellEnd"/>
      <w:r w:rsidR="002B098B" w:rsidRPr="002B098B">
        <w:rPr>
          <w:bCs/>
          <w:smallCaps w:val="0"/>
        </w:rPr>
        <w:t xml:space="preserve"> </w:t>
      </w:r>
      <w:proofErr w:type="spellStart"/>
      <w:r w:rsidR="002B098B" w:rsidRPr="002B098B">
        <w:rPr>
          <w:bCs/>
          <w:smallCaps w:val="0"/>
        </w:rPr>
        <w:t>factors</w:t>
      </w:r>
      <w:proofErr w:type="spellEnd"/>
      <w:r w:rsidR="002B098B" w:rsidRPr="002B098B">
        <w:rPr>
          <w:bCs/>
          <w:smallCaps w:val="0"/>
        </w:rPr>
        <w:t xml:space="preserve"> </w:t>
      </w:r>
      <w:proofErr w:type="spellStart"/>
      <w:r w:rsidR="002B098B" w:rsidRPr="002B098B">
        <w:rPr>
          <w:bCs/>
          <w:smallCaps w:val="0"/>
        </w:rPr>
        <w:t>that</w:t>
      </w:r>
      <w:proofErr w:type="spellEnd"/>
      <w:r w:rsidR="002B098B" w:rsidRPr="002B098B">
        <w:rPr>
          <w:bCs/>
          <w:smallCaps w:val="0"/>
        </w:rPr>
        <w:t xml:space="preserve"> </w:t>
      </w:r>
      <w:proofErr w:type="spellStart"/>
      <w:r w:rsidR="002B098B" w:rsidRPr="002B098B">
        <w:rPr>
          <w:bCs/>
          <w:smallCaps w:val="0"/>
        </w:rPr>
        <w:t>affect</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firm’s</w:t>
      </w:r>
      <w:proofErr w:type="spellEnd"/>
      <w:r w:rsidR="002B098B" w:rsidRPr="002B098B">
        <w:rPr>
          <w:bCs/>
          <w:smallCaps w:val="0"/>
        </w:rPr>
        <w:t xml:space="preserve"> </w:t>
      </w:r>
      <w:proofErr w:type="spellStart"/>
      <w:r w:rsidR="002B098B" w:rsidRPr="002B098B">
        <w:rPr>
          <w:bCs/>
          <w:smallCaps w:val="0"/>
        </w:rPr>
        <w:t>ability</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survive</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grow</w:t>
      </w:r>
      <w:proofErr w:type="spellEnd"/>
      <w:r w:rsidR="002B098B" w:rsidRPr="002B098B">
        <w:rPr>
          <w:bCs/>
          <w:smallCaps w:val="0"/>
        </w:rPr>
        <w:t xml:space="preserve">. </w:t>
      </w:r>
      <w:proofErr w:type="spellStart"/>
      <w:r w:rsidR="002B098B" w:rsidRPr="002B098B">
        <w:rPr>
          <w:bCs/>
          <w:smallCaps w:val="0"/>
        </w:rPr>
        <w:t>This</w:t>
      </w:r>
      <w:proofErr w:type="spellEnd"/>
      <w:r w:rsidR="002B098B" w:rsidRPr="002B098B">
        <w:rPr>
          <w:bCs/>
          <w:smallCaps w:val="0"/>
        </w:rPr>
        <w:t xml:space="preserve"> </w:t>
      </w:r>
      <w:proofErr w:type="spellStart"/>
      <w:r w:rsidR="002B098B" w:rsidRPr="002B098B">
        <w:rPr>
          <w:bCs/>
          <w:smallCaps w:val="0"/>
        </w:rPr>
        <w:t>research</w:t>
      </w:r>
      <w:proofErr w:type="spellEnd"/>
      <w:r w:rsidR="002B098B" w:rsidRPr="002B098B">
        <w:rPr>
          <w:bCs/>
          <w:smallCaps w:val="0"/>
        </w:rPr>
        <w:t xml:space="preserve"> </w:t>
      </w:r>
      <w:proofErr w:type="spellStart"/>
      <w:r w:rsidR="002B098B" w:rsidRPr="002B098B">
        <w:rPr>
          <w:bCs/>
          <w:smallCaps w:val="0"/>
        </w:rPr>
        <w:t>employed</w:t>
      </w:r>
      <w:proofErr w:type="spellEnd"/>
      <w:r w:rsidR="002B098B" w:rsidRPr="002B098B">
        <w:rPr>
          <w:bCs/>
          <w:smallCaps w:val="0"/>
        </w:rPr>
        <w:t xml:space="preserve"> a </w:t>
      </w:r>
      <w:proofErr w:type="spellStart"/>
      <w:r w:rsidR="002B098B" w:rsidRPr="002B098B">
        <w:rPr>
          <w:bCs/>
          <w:smallCaps w:val="0"/>
        </w:rPr>
        <w:t>qualitative</w:t>
      </w:r>
      <w:proofErr w:type="spellEnd"/>
      <w:r w:rsidR="002B098B" w:rsidRPr="002B098B">
        <w:rPr>
          <w:bCs/>
          <w:smallCaps w:val="0"/>
        </w:rPr>
        <w:t xml:space="preserve"> </w:t>
      </w:r>
      <w:proofErr w:type="spellStart"/>
      <w:r w:rsidR="002B098B" w:rsidRPr="002B098B">
        <w:rPr>
          <w:bCs/>
          <w:smallCaps w:val="0"/>
        </w:rPr>
        <w:t>descriptive</w:t>
      </w:r>
      <w:proofErr w:type="spellEnd"/>
      <w:r w:rsidR="002B098B" w:rsidRPr="002B098B">
        <w:rPr>
          <w:bCs/>
          <w:smallCaps w:val="0"/>
        </w:rPr>
        <w:t xml:space="preserve"> </w:t>
      </w:r>
      <w:proofErr w:type="spellStart"/>
      <w:r w:rsidR="002B098B" w:rsidRPr="002B098B">
        <w:rPr>
          <w:bCs/>
          <w:smallCaps w:val="0"/>
        </w:rPr>
        <w:t>method</w:t>
      </w:r>
      <w:proofErr w:type="spellEnd"/>
      <w:r w:rsidR="002B098B" w:rsidRPr="002B098B">
        <w:rPr>
          <w:bCs/>
          <w:smallCaps w:val="0"/>
        </w:rPr>
        <w:t xml:space="preserve"> </w:t>
      </w:r>
      <w:proofErr w:type="spellStart"/>
      <w:r w:rsidR="002B098B" w:rsidRPr="002B098B">
        <w:rPr>
          <w:bCs/>
          <w:smallCaps w:val="0"/>
        </w:rPr>
        <w:t>with</w:t>
      </w:r>
      <w:proofErr w:type="spellEnd"/>
      <w:r w:rsidR="002B098B" w:rsidRPr="002B098B">
        <w:rPr>
          <w:bCs/>
          <w:smallCaps w:val="0"/>
        </w:rPr>
        <w:t xml:space="preserve"> a </w:t>
      </w:r>
      <w:proofErr w:type="spellStart"/>
      <w:r w:rsidR="002B098B" w:rsidRPr="002B098B">
        <w:rPr>
          <w:bCs/>
          <w:smallCaps w:val="0"/>
        </w:rPr>
        <w:t>case</w:t>
      </w:r>
      <w:proofErr w:type="spellEnd"/>
      <w:r w:rsidR="002B098B" w:rsidRPr="002B098B">
        <w:rPr>
          <w:bCs/>
          <w:smallCaps w:val="0"/>
        </w:rPr>
        <w:t xml:space="preserve"> study </w:t>
      </w:r>
      <w:proofErr w:type="spellStart"/>
      <w:r w:rsidR="002B098B" w:rsidRPr="002B098B">
        <w:rPr>
          <w:bCs/>
          <w:smallCaps w:val="0"/>
        </w:rPr>
        <w:t>approach</w:t>
      </w:r>
      <w:proofErr w:type="spellEnd"/>
      <w:r w:rsidR="002B098B" w:rsidRPr="002B098B">
        <w:rPr>
          <w:bCs/>
          <w:smallCaps w:val="0"/>
        </w:rPr>
        <w:t xml:space="preserve">. </w:t>
      </w:r>
      <w:proofErr w:type="spellStart"/>
      <w:r w:rsidR="002B098B" w:rsidRPr="002B098B">
        <w:rPr>
          <w:bCs/>
          <w:smallCaps w:val="0"/>
        </w:rPr>
        <w:t>Informants</w:t>
      </w:r>
      <w:proofErr w:type="spellEnd"/>
      <w:r w:rsidR="002B098B" w:rsidRPr="002B098B">
        <w:rPr>
          <w:bCs/>
          <w:smallCaps w:val="0"/>
        </w:rPr>
        <w:t xml:space="preserve"> were </w:t>
      </w:r>
      <w:proofErr w:type="spellStart"/>
      <w:r w:rsidR="002B098B" w:rsidRPr="002B098B">
        <w:rPr>
          <w:bCs/>
          <w:smallCaps w:val="0"/>
        </w:rPr>
        <w:t>selected</w:t>
      </w:r>
      <w:proofErr w:type="spellEnd"/>
      <w:r w:rsidR="002B098B" w:rsidRPr="002B098B">
        <w:rPr>
          <w:bCs/>
          <w:smallCaps w:val="0"/>
        </w:rPr>
        <w:t xml:space="preserve"> </w:t>
      </w:r>
      <w:proofErr w:type="spellStart"/>
      <w:r w:rsidR="002B098B" w:rsidRPr="002B098B">
        <w:rPr>
          <w:bCs/>
          <w:smallCaps w:val="0"/>
        </w:rPr>
        <w:t>purposively</w:t>
      </w:r>
      <w:proofErr w:type="spellEnd"/>
      <w:r w:rsidR="002B098B" w:rsidRPr="002B098B">
        <w:rPr>
          <w:bCs/>
          <w:smallCaps w:val="0"/>
        </w:rPr>
        <w:t xml:space="preserve"> </w:t>
      </w:r>
      <w:proofErr w:type="spellStart"/>
      <w:r w:rsidR="002B098B" w:rsidRPr="002B098B">
        <w:rPr>
          <w:bCs/>
          <w:smallCaps w:val="0"/>
        </w:rPr>
        <w:t>using</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key</w:t>
      </w:r>
      <w:proofErr w:type="spellEnd"/>
      <w:r w:rsidR="002B098B" w:rsidRPr="002B098B">
        <w:rPr>
          <w:bCs/>
          <w:smallCaps w:val="0"/>
        </w:rPr>
        <w:t xml:space="preserve"> </w:t>
      </w:r>
      <w:proofErr w:type="spellStart"/>
      <w:r w:rsidR="002B098B" w:rsidRPr="002B098B">
        <w:rPr>
          <w:bCs/>
          <w:smallCaps w:val="0"/>
        </w:rPr>
        <w:t>informant</w:t>
      </w:r>
      <w:proofErr w:type="spellEnd"/>
      <w:r w:rsidR="002B098B" w:rsidRPr="002B098B">
        <w:rPr>
          <w:bCs/>
          <w:smallCaps w:val="0"/>
        </w:rPr>
        <w:t xml:space="preserve"> </w:t>
      </w:r>
      <w:proofErr w:type="spellStart"/>
      <w:r w:rsidR="002B098B" w:rsidRPr="002B098B">
        <w:rPr>
          <w:bCs/>
          <w:smallCaps w:val="0"/>
        </w:rPr>
        <w:t>technique</w:t>
      </w:r>
      <w:proofErr w:type="spellEnd"/>
      <w:r w:rsidR="002B098B" w:rsidRPr="002B098B">
        <w:rPr>
          <w:bCs/>
          <w:smallCaps w:val="0"/>
        </w:rPr>
        <w:t xml:space="preserve">, </w:t>
      </w:r>
      <w:proofErr w:type="spellStart"/>
      <w:r w:rsidR="002B098B" w:rsidRPr="002B098B">
        <w:rPr>
          <w:bCs/>
          <w:smallCaps w:val="0"/>
        </w:rPr>
        <w:t>consisting</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business</w:t>
      </w:r>
      <w:proofErr w:type="spellEnd"/>
      <w:r w:rsidR="002B098B" w:rsidRPr="002B098B">
        <w:rPr>
          <w:bCs/>
          <w:smallCaps w:val="0"/>
        </w:rPr>
        <w:t xml:space="preserve"> </w:t>
      </w:r>
      <w:proofErr w:type="spellStart"/>
      <w:r w:rsidR="002B098B" w:rsidRPr="002B098B">
        <w:rPr>
          <w:bCs/>
          <w:smallCaps w:val="0"/>
        </w:rPr>
        <w:t>owner</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supervisor,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field</w:t>
      </w:r>
      <w:proofErr w:type="spellEnd"/>
      <w:r w:rsidR="002B098B" w:rsidRPr="002B098B">
        <w:rPr>
          <w:bCs/>
          <w:smallCaps w:val="0"/>
        </w:rPr>
        <w:t xml:space="preserve"> </w:t>
      </w:r>
      <w:proofErr w:type="spellStart"/>
      <w:r w:rsidR="002B098B" w:rsidRPr="002B098B">
        <w:rPr>
          <w:bCs/>
          <w:smallCaps w:val="0"/>
        </w:rPr>
        <w:t>foreman</w:t>
      </w:r>
      <w:proofErr w:type="spellEnd"/>
      <w:r w:rsidR="002B098B" w:rsidRPr="002B098B">
        <w:rPr>
          <w:bCs/>
          <w:smallCaps w:val="0"/>
        </w:rPr>
        <w:t xml:space="preserve">, </w:t>
      </w:r>
      <w:proofErr w:type="spellStart"/>
      <w:r w:rsidR="002B098B" w:rsidRPr="002B098B">
        <w:rPr>
          <w:bCs/>
          <w:smallCaps w:val="0"/>
        </w:rPr>
        <w:t>because</w:t>
      </w:r>
      <w:proofErr w:type="spellEnd"/>
      <w:r w:rsidR="002B098B" w:rsidRPr="002B098B">
        <w:rPr>
          <w:bCs/>
          <w:smallCaps w:val="0"/>
        </w:rPr>
        <w:t xml:space="preserve"> </w:t>
      </w:r>
      <w:proofErr w:type="spellStart"/>
      <w:r w:rsidR="002B098B" w:rsidRPr="002B098B">
        <w:rPr>
          <w:bCs/>
          <w:smallCaps w:val="0"/>
        </w:rPr>
        <w:t>they</w:t>
      </w:r>
      <w:proofErr w:type="spellEnd"/>
      <w:r w:rsidR="002B098B" w:rsidRPr="002B098B">
        <w:rPr>
          <w:bCs/>
          <w:smallCaps w:val="0"/>
        </w:rPr>
        <w:t xml:space="preserve"> </w:t>
      </w:r>
      <w:proofErr w:type="spellStart"/>
      <w:r w:rsidR="002B098B" w:rsidRPr="002B098B">
        <w:rPr>
          <w:bCs/>
          <w:smallCaps w:val="0"/>
        </w:rPr>
        <w:t>have</w:t>
      </w:r>
      <w:proofErr w:type="spellEnd"/>
      <w:r w:rsidR="002B098B" w:rsidRPr="002B098B">
        <w:rPr>
          <w:bCs/>
          <w:smallCaps w:val="0"/>
        </w:rPr>
        <w:t xml:space="preserve"> </w:t>
      </w:r>
      <w:proofErr w:type="spellStart"/>
      <w:r w:rsidR="002B098B" w:rsidRPr="002B098B">
        <w:rPr>
          <w:bCs/>
          <w:smallCaps w:val="0"/>
        </w:rPr>
        <w:t>direct</w:t>
      </w:r>
      <w:proofErr w:type="spellEnd"/>
      <w:r w:rsidR="002B098B" w:rsidRPr="002B098B">
        <w:rPr>
          <w:bCs/>
          <w:smallCaps w:val="0"/>
        </w:rPr>
        <w:t xml:space="preserve"> </w:t>
      </w:r>
      <w:proofErr w:type="spellStart"/>
      <w:r w:rsidR="002B098B" w:rsidRPr="002B098B">
        <w:rPr>
          <w:bCs/>
          <w:smallCaps w:val="0"/>
        </w:rPr>
        <w:t>knowledge</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w:t>
      </w:r>
      <w:proofErr w:type="spellStart"/>
      <w:r w:rsidR="002B098B" w:rsidRPr="002B098B">
        <w:rPr>
          <w:bCs/>
          <w:smallCaps w:val="0"/>
        </w:rPr>
        <w:t>processes</w:t>
      </w:r>
      <w:proofErr w:type="spellEnd"/>
      <w:r w:rsidR="002B098B" w:rsidRPr="002B098B">
        <w:rPr>
          <w:bCs/>
          <w:smallCaps w:val="0"/>
        </w:rPr>
        <w:t xml:space="preserve">, </w:t>
      </w:r>
      <w:proofErr w:type="spellStart"/>
      <w:r w:rsidR="002B098B" w:rsidRPr="002B098B">
        <w:rPr>
          <w:bCs/>
          <w:smallCaps w:val="0"/>
        </w:rPr>
        <w:t>operations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managerial</w:t>
      </w:r>
      <w:proofErr w:type="spellEnd"/>
      <w:r w:rsidR="002B098B" w:rsidRPr="002B098B">
        <w:rPr>
          <w:bCs/>
          <w:smallCaps w:val="0"/>
        </w:rPr>
        <w:t xml:space="preserve"> </w:t>
      </w:r>
      <w:proofErr w:type="spellStart"/>
      <w:r w:rsidR="002B098B" w:rsidRPr="002B098B">
        <w:rPr>
          <w:bCs/>
          <w:smallCaps w:val="0"/>
        </w:rPr>
        <w:t>decision</w:t>
      </w:r>
      <w:proofErr w:type="spellEnd"/>
      <w:r w:rsidR="002B098B" w:rsidRPr="002B098B">
        <w:rPr>
          <w:bCs/>
          <w:smallCaps w:val="0"/>
        </w:rPr>
        <w:t xml:space="preserve">-making. Data were </w:t>
      </w:r>
      <w:proofErr w:type="spellStart"/>
      <w:r w:rsidR="002B098B" w:rsidRPr="002B098B">
        <w:rPr>
          <w:bCs/>
          <w:smallCaps w:val="0"/>
        </w:rPr>
        <w:t>collected</w:t>
      </w:r>
      <w:proofErr w:type="spellEnd"/>
      <w:r w:rsidR="002B098B" w:rsidRPr="002B098B">
        <w:rPr>
          <w:bCs/>
          <w:smallCaps w:val="0"/>
        </w:rPr>
        <w:t xml:space="preserve"> </w:t>
      </w:r>
      <w:proofErr w:type="spellStart"/>
      <w:r w:rsidR="002B098B" w:rsidRPr="002B098B">
        <w:rPr>
          <w:bCs/>
          <w:smallCaps w:val="0"/>
        </w:rPr>
        <w:t>through</w:t>
      </w:r>
      <w:proofErr w:type="spellEnd"/>
      <w:r w:rsidR="002B098B" w:rsidRPr="002B098B">
        <w:rPr>
          <w:bCs/>
          <w:smallCaps w:val="0"/>
        </w:rPr>
        <w:t xml:space="preserve"> </w:t>
      </w:r>
      <w:proofErr w:type="spellStart"/>
      <w:r w:rsidR="002B098B" w:rsidRPr="002B098B">
        <w:rPr>
          <w:bCs/>
          <w:smallCaps w:val="0"/>
        </w:rPr>
        <w:t>observation</w:t>
      </w:r>
      <w:proofErr w:type="spellEnd"/>
      <w:r w:rsidR="002B098B" w:rsidRPr="002B098B">
        <w:rPr>
          <w:bCs/>
          <w:smallCaps w:val="0"/>
        </w:rPr>
        <w:t>, in-</w:t>
      </w:r>
      <w:proofErr w:type="spellStart"/>
      <w:r w:rsidR="002B098B" w:rsidRPr="002B098B">
        <w:rPr>
          <w:bCs/>
          <w:smallCaps w:val="0"/>
        </w:rPr>
        <w:t>depth</w:t>
      </w:r>
      <w:proofErr w:type="spellEnd"/>
      <w:r w:rsidR="002B098B" w:rsidRPr="002B098B">
        <w:rPr>
          <w:bCs/>
          <w:smallCaps w:val="0"/>
        </w:rPr>
        <w:t xml:space="preserve"> </w:t>
      </w:r>
      <w:proofErr w:type="spellStart"/>
      <w:r w:rsidR="002B098B" w:rsidRPr="002B098B">
        <w:rPr>
          <w:bCs/>
          <w:smallCaps w:val="0"/>
        </w:rPr>
        <w:t>interviews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documentation</w:t>
      </w:r>
      <w:proofErr w:type="spellEnd"/>
      <w:r w:rsidR="002B098B" w:rsidRPr="002B098B">
        <w:rPr>
          <w:bCs/>
          <w:smallCaps w:val="0"/>
        </w:rPr>
        <w:t xml:space="preserve">. Data </w:t>
      </w:r>
      <w:proofErr w:type="spellStart"/>
      <w:r w:rsidR="002B098B" w:rsidRPr="002B098B">
        <w:rPr>
          <w:bCs/>
          <w:smallCaps w:val="0"/>
        </w:rPr>
        <w:t>analysis</w:t>
      </w:r>
      <w:proofErr w:type="spellEnd"/>
      <w:r w:rsidR="002B098B" w:rsidRPr="002B098B">
        <w:rPr>
          <w:bCs/>
          <w:smallCaps w:val="0"/>
        </w:rPr>
        <w:t xml:space="preserve"> </w:t>
      </w:r>
      <w:proofErr w:type="spellStart"/>
      <w:r w:rsidR="002B098B" w:rsidRPr="002B098B">
        <w:rPr>
          <w:bCs/>
          <w:smallCaps w:val="0"/>
        </w:rPr>
        <w:t>used</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Miles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Huberman</w:t>
      </w:r>
      <w:proofErr w:type="spellEnd"/>
      <w:r w:rsidR="002B098B" w:rsidRPr="002B098B">
        <w:rPr>
          <w:bCs/>
          <w:smallCaps w:val="0"/>
        </w:rPr>
        <w:t xml:space="preserve"> </w:t>
      </w:r>
      <w:proofErr w:type="spellStart"/>
      <w:r w:rsidR="002B098B" w:rsidRPr="002B098B">
        <w:rPr>
          <w:bCs/>
          <w:smallCaps w:val="0"/>
        </w:rPr>
        <w:t>interactive</w:t>
      </w:r>
      <w:proofErr w:type="spellEnd"/>
      <w:r w:rsidR="002B098B" w:rsidRPr="002B098B">
        <w:rPr>
          <w:bCs/>
          <w:smallCaps w:val="0"/>
        </w:rPr>
        <w:t xml:space="preserve"> model, </w:t>
      </w:r>
      <w:proofErr w:type="spellStart"/>
      <w:r w:rsidR="002B098B" w:rsidRPr="002B098B">
        <w:rPr>
          <w:bCs/>
          <w:smallCaps w:val="0"/>
        </w:rPr>
        <w:t>including</w:t>
      </w:r>
      <w:proofErr w:type="spellEnd"/>
      <w:r w:rsidR="002B098B" w:rsidRPr="002B098B">
        <w:rPr>
          <w:bCs/>
          <w:smallCaps w:val="0"/>
        </w:rPr>
        <w:t xml:space="preserve"> data </w:t>
      </w:r>
      <w:proofErr w:type="spellStart"/>
      <w:r w:rsidR="002B098B" w:rsidRPr="002B098B">
        <w:rPr>
          <w:bCs/>
          <w:smallCaps w:val="0"/>
        </w:rPr>
        <w:t>reduction</w:t>
      </w:r>
      <w:proofErr w:type="spellEnd"/>
      <w:r w:rsidR="002B098B" w:rsidRPr="002B098B">
        <w:rPr>
          <w:bCs/>
          <w:smallCaps w:val="0"/>
        </w:rPr>
        <w:t xml:space="preserve">, data </w:t>
      </w:r>
      <w:proofErr w:type="spellStart"/>
      <w:r w:rsidR="002B098B" w:rsidRPr="002B098B">
        <w:rPr>
          <w:bCs/>
          <w:smallCaps w:val="0"/>
        </w:rPr>
        <w:t>display</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conclusion</w:t>
      </w:r>
      <w:proofErr w:type="spellEnd"/>
      <w:r w:rsidR="002B098B" w:rsidRPr="002B098B">
        <w:rPr>
          <w:bCs/>
          <w:smallCaps w:val="0"/>
        </w:rPr>
        <w:t xml:space="preserve"> </w:t>
      </w:r>
      <w:proofErr w:type="spellStart"/>
      <w:r w:rsidR="002B098B" w:rsidRPr="002B098B">
        <w:rPr>
          <w:bCs/>
          <w:smallCaps w:val="0"/>
        </w:rPr>
        <w:t>drawing</w:t>
      </w:r>
      <w:proofErr w:type="spellEnd"/>
      <w:r w:rsidR="002B098B" w:rsidRPr="002B098B">
        <w:rPr>
          <w:bCs/>
          <w:smallCaps w:val="0"/>
        </w:rPr>
        <w:t>/</w:t>
      </w:r>
      <w:proofErr w:type="spellStart"/>
      <w:r w:rsidR="002B098B" w:rsidRPr="002B098B">
        <w:rPr>
          <w:bCs/>
          <w:smallCaps w:val="0"/>
        </w:rPr>
        <w:t>verification</w:t>
      </w:r>
      <w:proofErr w:type="spellEnd"/>
      <w:r w:rsidR="002B098B" w:rsidRPr="002B098B">
        <w:rPr>
          <w:bCs/>
          <w:smallCaps w:val="0"/>
        </w:rPr>
        <w:t xml:space="preserve">. Data </w:t>
      </w:r>
      <w:proofErr w:type="spellStart"/>
      <w:r w:rsidR="002B098B" w:rsidRPr="002B098B">
        <w:rPr>
          <w:bCs/>
          <w:smallCaps w:val="0"/>
        </w:rPr>
        <w:t>validity</w:t>
      </w:r>
      <w:proofErr w:type="spellEnd"/>
      <w:r w:rsidR="002B098B" w:rsidRPr="002B098B">
        <w:rPr>
          <w:bCs/>
          <w:smallCaps w:val="0"/>
        </w:rPr>
        <w:t xml:space="preserve"> </w:t>
      </w:r>
      <w:proofErr w:type="spellStart"/>
      <w:r w:rsidR="002B098B" w:rsidRPr="002B098B">
        <w:rPr>
          <w:bCs/>
          <w:smallCaps w:val="0"/>
        </w:rPr>
        <w:t>was</w:t>
      </w:r>
      <w:proofErr w:type="spellEnd"/>
      <w:r w:rsidR="002B098B" w:rsidRPr="002B098B">
        <w:rPr>
          <w:bCs/>
          <w:smallCaps w:val="0"/>
        </w:rPr>
        <w:t xml:space="preserve"> </w:t>
      </w:r>
      <w:proofErr w:type="spellStart"/>
      <w:r w:rsidR="002B098B" w:rsidRPr="002B098B">
        <w:rPr>
          <w:bCs/>
          <w:smallCaps w:val="0"/>
        </w:rPr>
        <w:t>strengthened</w:t>
      </w:r>
      <w:proofErr w:type="spellEnd"/>
      <w:r w:rsidR="002B098B" w:rsidRPr="002B098B">
        <w:rPr>
          <w:bCs/>
          <w:smallCaps w:val="0"/>
        </w:rPr>
        <w:t xml:space="preserve"> </w:t>
      </w:r>
      <w:proofErr w:type="spellStart"/>
      <w:r w:rsidR="002B098B" w:rsidRPr="002B098B">
        <w:rPr>
          <w:bCs/>
          <w:smallCaps w:val="0"/>
        </w:rPr>
        <w:t>through</w:t>
      </w:r>
      <w:proofErr w:type="spellEnd"/>
      <w:r w:rsidR="002B098B" w:rsidRPr="002B098B">
        <w:rPr>
          <w:bCs/>
          <w:smallCaps w:val="0"/>
        </w:rPr>
        <w:t xml:space="preserve"> </w:t>
      </w:r>
      <w:proofErr w:type="spellStart"/>
      <w:r w:rsidR="002B098B" w:rsidRPr="002B098B">
        <w:rPr>
          <w:bCs/>
          <w:smallCaps w:val="0"/>
        </w:rPr>
        <w:t>source</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technique</w:t>
      </w:r>
      <w:proofErr w:type="spellEnd"/>
      <w:r w:rsidR="002B098B" w:rsidRPr="002B098B">
        <w:rPr>
          <w:bCs/>
          <w:smallCaps w:val="0"/>
        </w:rPr>
        <w:t xml:space="preserve"> </w:t>
      </w:r>
      <w:proofErr w:type="spellStart"/>
      <w:r w:rsidR="002B098B" w:rsidRPr="002B098B">
        <w:rPr>
          <w:bCs/>
          <w:smallCaps w:val="0"/>
        </w:rPr>
        <w:t>triangulation</w:t>
      </w:r>
      <w:proofErr w:type="spellEnd"/>
      <w:r w:rsidR="002B098B" w:rsidRPr="002B098B">
        <w:rPr>
          <w:bCs/>
          <w:smallCaps w:val="0"/>
        </w:rPr>
        <w:t xml:space="preserve">. The </w:t>
      </w:r>
      <w:proofErr w:type="spellStart"/>
      <w:r w:rsidR="002B098B" w:rsidRPr="002B098B">
        <w:rPr>
          <w:bCs/>
          <w:smallCaps w:val="0"/>
        </w:rPr>
        <w:t>results</w:t>
      </w:r>
      <w:proofErr w:type="spellEnd"/>
      <w:r w:rsidR="002B098B" w:rsidRPr="002B098B">
        <w:rPr>
          <w:bCs/>
          <w:smallCaps w:val="0"/>
        </w:rPr>
        <w:t xml:space="preserve"> </w:t>
      </w:r>
      <w:proofErr w:type="spellStart"/>
      <w:r w:rsidR="002B098B" w:rsidRPr="002B098B">
        <w:rPr>
          <w:bCs/>
          <w:smallCaps w:val="0"/>
        </w:rPr>
        <w:t>indicate</w:t>
      </w:r>
      <w:proofErr w:type="spellEnd"/>
      <w:r w:rsidR="002B098B" w:rsidRPr="002B098B">
        <w:rPr>
          <w:bCs/>
          <w:smallCaps w:val="0"/>
        </w:rPr>
        <w:t xml:space="preserve"> </w:t>
      </w:r>
      <w:proofErr w:type="spellStart"/>
      <w:r w:rsidR="002B098B" w:rsidRPr="002B098B">
        <w:rPr>
          <w:bCs/>
          <w:smallCaps w:val="0"/>
        </w:rPr>
        <w:t>that</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sustainability</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NWL (NAWAL) </w:t>
      </w:r>
      <w:proofErr w:type="spellStart"/>
      <w:r w:rsidR="002B098B" w:rsidRPr="002B098B">
        <w:rPr>
          <w:bCs/>
          <w:smallCaps w:val="0"/>
        </w:rPr>
        <w:t>is</w:t>
      </w:r>
      <w:proofErr w:type="spellEnd"/>
      <w:r w:rsidR="002B098B" w:rsidRPr="002B098B">
        <w:rPr>
          <w:bCs/>
          <w:smallCaps w:val="0"/>
        </w:rPr>
        <w:t xml:space="preserve"> </w:t>
      </w:r>
      <w:proofErr w:type="spellStart"/>
      <w:r w:rsidR="002B098B" w:rsidRPr="002B098B">
        <w:rPr>
          <w:bCs/>
          <w:smallCaps w:val="0"/>
        </w:rPr>
        <w:t>strongly</w:t>
      </w:r>
      <w:proofErr w:type="spellEnd"/>
      <w:r w:rsidR="002B098B" w:rsidRPr="002B098B">
        <w:rPr>
          <w:bCs/>
          <w:smallCaps w:val="0"/>
        </w:rPr>
        <w:t xml:space="preserve"> </w:t>
      </w:r>
      <w:proofErr w:type="spellStart"/>
      <w:r w:rsidR="002B098B" w:rsidRPr="002B098B">
        <w:rPr>
          <w:bCs/>
          <w:smallCaps w:val="0"/>
        </w:rPr>
        <w:t>influenced</w:t>
      </w:r>
      <w:proofErr w:type="spellEnd"/>
      <w:r w:rsidR="002B098B" w:rsidRPr="002B098B">
        <w:rPr>
          <w:bCs/>
          <w:smallCaps w:val="0"/>
        </w:rPr>
        <w:t xml:space="preserve"> </w:t>
      </w:r>
      <w:proofErr w:type="spellStart"/>
      <w:r w:rsidR="002B098B" w:rsidRPr="002B098B">
        <w:rPr>
          <w:bCs/>
          <w:smallCaps w:val="0"/>
        </w:rPr>
        <w:t>by</w:t>
      </w:r>
      <w:proofErr w:type="spellEnd"/>
      <w:r w:rsidR="002B098B" w:rsidRPr="002B098B">
        <w:rPr>
          <w:bCs/>
          <w:smallCaps w:val="0"/>
        </w:rPr>
        <w:t xml:space="preserve"> </w:t>
      </w:r>
      <w:proofErr w:type="spellStart"/>
      <w:r w:rsidR="002B098B" w:rsidRPr="002B098B">
        <w:rPr>
          <w:bCs/>
          <w:smallCaps w:val="0"/>
        </w:rPr>
        <w:t>working</w:t>
      </w:r>
      <w:proofErr w:type="spellEnd"/>
      <w:r w:rsidR="002B098B" w:rsidRPr="002B098B">
        <w:rPr>
          <w:bCs/>
          <w:smallCaps w:val="0"/>
        </w:rPr>
        <w:t xml:space="preserve"> </w:t>
      </w:r>
      <w:proofErr w:type="spellStart"/>
      <w:r w:rsidR="002B098B" w:rsidRPr="002B098B">
        <w:rPr>
          <w:bCs/>
          <w:smallCaps w:val="0"/>
        </w:rPr>
        <w:t>capital</w:t>
      </w:r>
      <w:proofErr w:type="spellEnd"/>
      <w:r w:rsidR="002B098B" w:rsidRPr="002B098B">
        <w:rPr>
          <w:bCs/>
          <w:smallCaps w:val="0"/>
        </w:rPr>
        <w:t xml:space="preserve"> </w:t>
      </w:r>
      <w:proofErr w:type="spellStart"/>
      <w:r w:rsidR="002B098B" w:rsidRPr="002B098B">
        <w:rPr>
          <w:bCs/>
          <w:smallCaps w:val="0"/>
        </w:rPr>
        <w:t>stability</w:t>
      </w:r>
      <w:proofErr w:type="spellEnd"/>
      <w:r w:rsidR="002B098B" w:rsidRPr="002B098B">
        <w:rPr>
          <w:bCs/>
          <w:smallCaps w:val="0"/>
        </w:rPr>
        <w:t xml:space="preserve">, </w:t>
      </w:r>
      <w:proofErr w:type="spellStart"/>
      <w:r w:rsidR="002B098B" w:rsidRPr="002B098B">
        <w:rPr>
          <w:bCs/>
          <w:smallCaps w:val="0"/>
        </w:rPr>
        <w:t>experienced</w:t>
      </w:r>
      <w:proofErr w:type="spellEnd"/>
      <w:r w:rsidR="002B098B" w:rsidRPr="002B098B">
        <w:rPr>
          <w:bCs/>
          <w:smallCaps w:val="0"/>
        </w:rPr>
        <w:t xml:space="preserve"> human </w:t>
      </w:r>
      <w:proofErr w:type="spellStart"/>
      <w:r w:rsidR="002B098B" w:rsidRPr="002B098B">
        <w:rPr>
          <w:bCs/>
          <w:smallCaps w:val="0"/>
        </w:rPr>
        <w:t>resources</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use</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w:t>
      </w:r>
      <w:proofErr w:type="spellStart"/>
      <w:r w:rsidR="002B098B" w:rsidRPr="002B098B">
        <w:rPr>
          <w:bCs/>
          <w:smallCaps w:val="0"/>
        </w:rPr>
        <w:t>technology</w:t>
      </w:r>
      <w:proofErr w:type="spellEnd"/>
      <w:r w:rsidR="002B098B" w:rsidRPr="002B098B">
        <w:rPr>
          <w:bCs/>
          <w:smallCaps w:val="0"/>
        </w:rPr>
        <w:t xml:space="preserve">, </w:t>
      </w:r>
      <w:proofErr w:type="spellStart"/>
      <w:r w:rsidR="002B098B" w:rsidRPr="002B098B">
        <w:rPr>
          <w:bCs/>
          <w:smallCaps w:val="0"/>
        </w:rPr>
        <w:t>effective</w:t>
      </w:r>
      <w:proofErr w:type="spellEnd"/>
      <w:r w:rsidR="002B098B" w:rsidRPr="002B098B">
        <w:rPr>
          <w:bCs/>
          <w:smallCaps w:val="0"/>
        </w:rPr>
        <w:t xml:space="preserve"> digital </w:t>
      </w:r>
      <w:proofErr w:type="spellStart"/>
      <w:r w:rsidR="002B098B" w:rsidRPr="002B098B">
        <w:rPr>
          <w:bCs/>
          <w:smallCaps w:val="0"/>
        </w:rPr>
        <w:t>marketing</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continuous</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innovation</w:t>
      </w:r>
      <w:proofErr w:type="spellEnd"/>
      <w:r w:rsidR="002B098B" w:rsidRPr="002B098B">
        <w:rPr>
          <w:bCs/>
          <w:smallCaps w:val="0"/>
        </w:rPr>
        <w:t xml:space="preserve">. </w:t>
      </w:r>
      <w:proofErr w:type="spellStart"/>
      <w:r w:rsidR="002B098B" w:rsidRPr="002B098B">
        <w:rPr>
          <w:bCs/>
          <w:smallCaps w:val="0"/>
        </w:rPr>
        <w:t>Limited</w:t>
      </w:r>
      <w:proofErr w:type="spellEnd"/>
      <w:r w:rsidR="002B098B" w:rsidRPr="002B098B">
        <w:rPr>
          <w:bCs/>
          <w:smallCaps w:val="0"/>
        </w:rPr>
        <w:t xml:space="preserve"> </w:t>
      </w:r>
      <w:proofErr w:type="spellStart"/>
      <w:r w:rsidR="002B098B" w:rsidRPr="002B098B">
        <w:rPr>
          <w:bCs/>
          <w:smallCaps w:val="0"/>
        </w:rPr>
        <w:t>working</w:t>
      </w:r>
      <w:proofErr w:type="spellEnd"/>
      <w:r w:rsidR="002B098B" w:rsidRPr="002B098B">
        <w:rPr>
          <w:bCs/>
          <w:smallCaps w:val="0"/>
        </w:rPr>
        <w:t xml:space="preserve"> </w:t>
      </w:r>
      <w:proofErr w:type="spellStart"/>
      <w:r w:rsidR="002B098B" w:rsidRPr="002B098B">
        <w:rPr>
          <w:bCs/>
          <w:smallCaps w:val="0"/>
        </w:rPr>
        <w:t>capital</w:t>
      </w:r>
      <w:proofErr w:type="spellEnd"/>
      <w:r w:rsidR="002B098B" w:rsidRPr="002B098B">
        <w:rPr>
          <w:bCs/>
          <w:smallCaps w:val="0"/>
        </w:rPr>
        <w:t xml:space="preserve"> </w:t>
      </w:r>
      <w:proofErr w:type="spellStart"/>
      <w:r w:rsidR="002B098B" w:rsidRPr="002B098B">
        <w:rPr>
          <w:bCs/>
          <w:smallCaps w:val="0"/>
        </w:rPr>
        <w:t>may</w:t>
      </w:r>
      <w:proofErr w:type="spellEnd"/>
      <w:r w:rsidR="002B098B" w:rsidRPr="002B098B">
        <w:rPr>
          <w:bCs/>
          <w:smallCaps w:val="0"/>
        </w:rPr>
        <w:t xml:space="preserve"> </w:t>
      </w:r>
      <w:proofErr w:type="spellStart"/>
      <w:r w:rsidR="002B098B" w:rsidRPr="002B098B">
        <w:rPr>
          <w:bCs/>
          <w:smallCaps w:val="0"/>
        </w:rPr>
        <w:t>delay</w:t>
      </w:r>
      <w:proofErr w:type="spellEnd"/>
      <w:r w:rsidR="002B098B" w:rsidRPr="002B098B">
        <w:rPr>
          <w:bCs/>
          <w:smallCaps w:val="0"/>
        </w:rPr>
        <w:t xml:space="preserve"> </w:t>
      </w:r>
      <w:proofErr w:type="spellStart"/>
      <w:r w:rsidR="002B098B" w:rsidRPr="002B098B">
        <w:rPr>
          <w:bCs/>
          <w:smallCaps w:val="0"/>
        </w:rPr>
        <w:t>raw</w:t>
      </w:r>
      <w:proofErr w:type="spellEnd"/>
      <w:r w:rsidR="002B098B" w:rsidRPr="002B098B">
        <w:rPr>
          <w:bCs/>
          <w:smallCaps w:val="0"/>
        </w:rPr>
        <w:t xml:space="preserve"> material </w:t>
      </w:r>
      <w:proofErr w:type="spellStart"/>
      <w:r w:rsidR="002B098B" w:rsidRPr="002B098B">
        <w:rPr>
          <w:bCs/>
          <w:smallCaps w:val="0"/>
        </w:rPr>
        <w:t>purchases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disrupt</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w:t>
      </w:r>
      <w:proofErr w:type="spellStart"/>
      <w:r w:rsidR="002B098B" w:rsidRPr="002B098B">
        <w:rPr>
          <w:bCs/>
          <w:smallCaps w:val="0"/>
        </w:rPr>
        <w:t>schedules</w:t>
      </w:r>
      <w:proofErr w:type="spellEnd"/>
      <w:r w:rsidR="002B098B" w:rsidRPr="002B098B">
        <w:rPr>
          <w:bCs/>
          <w:smallCaps w:val="0"/>
        </w:rPr>
        <w:t xml:space="preserve">. The </w:t>
      </w:r>
      <w:proofErr w:type="spellStart"/>
      <w:r w:rsidR="002B098B" w:rsidRPr="002B098B">
        <w:rPr>
          <w:bCs/>
          <w:smallCaps w:val="0"/>
        </w:rPr>
        <w:t>use</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industrial</w:t>
      </w:r>
      <w:proofErr w:type="spellEnd"/>
      <w:r w:rsidR="002B098B" w:rsidRPr="002B098B">
        <w:rPr>
          <w:bCs/>
          <w:smallCaps w:val="0"/>
        </w:rPr>
        <w:t xml:space="preserve"> </w:t>
      </w:r>
      <w:proofErr w:type="spellStart"/>
      <w:r w:rsidR="002B098B" w:rsidRPr="002B098B">
        <w:rPr>
          <w:bCs/>
          <w:smallCaps w:val="0"/>
        </w:rPr>
        <w:t>machines</w:t>
      </w:r>
      <w:proofErr w:type="spellEnd"/>
      <w:r w:rsidR="002B098B" w:rsidRPr="002B098B">
        <w:rPr>
          <w:bCs/>
          <w:smallCaps w:val="0"/>
        </w:rPr>
        <w:t xml:space="preserve"> </w:t>
      </w:r>
      <w:proofErr w:type="spellStart"/>
      <w:r w:rsidR="002B098B" w:rsidRPr="002B098B">
        <w:rPr>
          <w:bCs/>
          <w:smallCaps w:val="0"/>
        </w:rPr>
        <w:t>improves</w:t>
      </w:r>
      <w:proofErr w:type="spellEnd"/>
      <w:r w:rsidR="002B098B" w:rsidRPr="002B098B">
        <w:rPr>
          <w:bCs/>
          <w:smallCaps w:val="0"/>
        </w:rPr>
        <w:t xml:space="preserve"> </w:t>
      </w:r>
      <w:proofErr w:type="spellStart"/>
      <w:r w:rsidR="002B098B" w:rsidRPr="002B098B">
        <w:rPr>
          <w:bCs/>
          <w:smallCaps w:val="0"/>
        </w:rPr>
        <w:t>efficiency</w:t>
      </w:r>
      <w:proofErr w:type="spellEnd"/>
      <w:r w:rsidR="002B098B" w:rsidRPr="002B098B">
        <w:rPr>
          <w:bCs/>
          <w:smallCaps w:val="0"/>
        </w:rPr>
        <w:t xml:space="preserve">; </w:t>
      </w:r>
      <w:proofErr w:type="spellStart"/>
      <w:r w:rsidR="002B098B" w:rsidRPr="002B098B">
        <w:rPr>
          <w:bCs/>
          <w:smallCaps w:val="0"/>
        </w:rPr>
        <w:t>however</w:t>
      </w:r>
      <w:proofErr w:type="spellEnd"/>
      <w:r w:rsidR="002B098B" w:rsidRPr="002B098B">
        <w:rPr>
          <w:bCs/>
          <w:smallCaps w:val="0"/>
        </w:rPr>
        <w:t xml:space="preserve">, </w:t>
      </w:r>
      <w:proofErr w:type="spellStart"/>
      <w:r w:rsidR="002B098B" w:rsidRPr="002B098B">
        <w:rPr>
          <w:bCs/>
          <w:smallCaps w:val="0"/>
        </w:rPr>
        <w:t>some</w:t>
      </w:r>
      <w:proofErr w:type="spellEnd"/>
      <w:r w:rsidR="002B098B" w:rsidRPr="002B098B">
        <w:rPr>
          <w:bCs/>
          <w:smallCaps w:val="0"/>
        </w:rPr>
        <w:t xml:space="preserve"> </w:t>
      </w:r>
      <w:proofErr w:type="spellStart"/>
      <w:r w:rsidR="002B098B" w:rsidRPr="002B098B">
        <w:rPr>
          <w:bCs/>
          <w:smallCaps w:val="0"/>
        </w:rPr>
        <w:t>finishing</w:t>
      </w:r>
      <w:proofErr w:type="spellEnd"/>
      <w:r w:rsidR="002B098B" w:rsidRPr="002B098B">
        <w:rPr>
          <w:bCs/>
          <w:smallCaps w:val="0"/>
        </w:rPr>
        <w:t xml:space="preserve"> </w:t>
      </w:r>
      <w:proofErr w:type="spellStart"/>
      <w:r w:rsidR="002B098B" w:rsidRPr="002B098B">
        <w:rPr>
          <w:bCs/>
          <w:smallCaps w:val="0"/>
        </w:rPr>
        <w:t>processes</w:t>
      </w:r>
      <w:proofErr w:type="spellEnd"/>
      <w:r w:rsidR="002B098B" w:rsidRPr="002B098B">
        <w:rPr>
          <w:bCs/>
          <w:smallCaps w:val="0"/>
        </w:rPr>
        <w:t xml:space="preserve"> </w:t>
      </w:r>
      <w:proofErr w:type="spellStart"/>
      <w:r w:rsidR="002B098B" w:rsidRPr="002B098B">
        <w:rPr>
          <w:bCs/>
          <w:smallCaps w:val="0"/>
        </w:rPr>
        <w:t>remain</w:t>
      </w:r>
      <w:proofErr w:type="spellEnd"/>
      <w:r w:rsidR="002B098B" w:rsidRPr="002B098B">
        <w:rPr>
          <w:bCs/>
          <w:smallCaps w:val="0"/>
        </w:rPr>
        <w:t xml:space="preserve"> manual,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machine</w:t>
      </w:r>
      <w:proofErr w:type="spellEnd"/>
      <w:r w:rsidR="002B098B" w:rsidRPr="002B098B">
        <w:rPr>
          <w:bCs/>
          <w:smallCaps w:val="0"/>
        </w:rPr>
        <w:t xml:space="preserve"> </w:t>
      </w:r>
      <w:proofErr w:type="spellStart"/>
      <w:r w:rsidR="002B098B" w:rsidRPr="002B098B">
        <w:rPr>
          <w:bCs/>
          <w:smallCaps w:val="0"/>
        </w:rPr>
        <w:t>breakdowns</w:t>
      </w:r>
      <w:proofErr w:type="spellEnd"/>
      <w:r w:rsidR="002B098B" w:rsidRPr="002B098B">
        <w:rPr>
          <w:bCs/>
          <w:smallCaps w:val="0"/>
        </w:rPr>
        <w:t xml:space="preserve"> </w:t>
      </w:r>
      <w:proofErr w:type="spellStart"/>
      <w:r w:rsidR="002B098B" w:rsidRPr="002B098B">
        <w:rPr>
          <w:bCs/>
          <w:smallCaps w:val="0"/>
        </w:rPr>
        <w:t>may</w:t>
      </w:r>
      <w:proofErr w:type="spellEnd"/>
      <w:r w:rsidR="002B098B" w:rsidRPr="002B098B">
        <w:rPr>
          <w:bCs/>
          <w:smallCaps w:val="0"/>
        </w:rPr>
        <w:t xml:space="preserve"> </w:t>
      </w:r>
      <w:proofErr w:type="spellStart"/>
      <w:r w:rsidR="002B098B" w:rsidRPr="002B098B">
        <w:rPr>
          <w:bCs/>
          <w:smallCaps w:val="0"/>
        </w:rPr>
        <w:t>generate</w:t>
      </w:r>
      <w:proofErr w:type="spellEnd"/>
      <w:r w:rsidR="002B098B" w:rsidRPr="002B098B">
        <w:rPr>
          <w:bCs/>
          <w:smallCaps w:val="0"/>
        </w:rPr>
        <w:t xml:space="preserve"> </w:t>
      </w:r>
      <w:proofErr w:type="spellStart"/>
      <w:r w:rsidR="002B098B" w:rsidRPr="002B098B">
        <w:rPr>
          <w:bCs/>
          <w:smallCaps w:val="0"/>
        </w:rPr>
        <w:t>additional</w:t>
      </w:r>
      <w:proofErr w:type="spellEnd"/>
      <w:r w:rsidR="002B098B" w:rsidRPr="002B098B">
        <w:rPr>
          <w:bCs/>
          <w:smallCaps w:val="0"/>
        </w:rPr>
        <w:t xml:space="preserve"> </w:t>
      </w:r>
      <w:proofErr w:type="spellStart"/>
      <w:r w:rsidR="002B098B" w:rsidRPr="002B098B">
        <w:rPr>
          <w:bCs/>
          <w:smallCaps w:val="0"/>
        </w:rPr>
        <w:t>costs</w:t>
      </w:r>
      <w:proofErr w:type="spellEnd"/>
      <w:r w:rsidR="002B098B" w:rsidRPr="002B098B">
        <w:rPr>
          <w:bCs/>
          <w:smallCaps w:val="0"/>
        </w:rPr>
        <w:t xml:space="preserve">. In a </w:t>
      </w:r>
      <w:proofErr w:type="spellStart"/>
      <w:r w:rsidR="002B098B" w:rsidRPr="002B098B">
        <w:rPr>
          <w:bCs/>
          <w:smallCaps w:val="0"/>
        </w:rPr>
        <w:t>highly</w:t>
      </w:r>
      <w:proofErr w:type="spellEnd"/>
      <w:r w:rsidR="002B098B" w:rsidRPr="002B098B">
        <w:rPr>
          <w:bCs/>
          <w:smallCaps w:val="0"/>
        </w:rPr>
        <w:t xml:space="preserve"> </w:t>
      </w:r>
      <w:proofErr w:type="spellStart"/>
      <w:r w:rsidR="002B098B" w:rsidRPr="002B098B">
        <w:rPr>
          <w:bCs/>
          <w:smallCaps w:val="0"/>
        </w:rPr>
        <w:t>competitive</w:t>
      </w:r>
      <w:proofErr w:type="spellEnd"/>
      <w:r w:rsidR="002B098B" w:rsidRPr="002B098B">
        <w:rPr>
          <w:bCs/>
          <w:smallCaps w:val="0"/>
        </w:rPr>
        <w:t xml:space="preserve"> </w:t>
      </w:r>
      <w:proofErr w:type="spellStart"/>
      <w:r w:rsidR="002B098B" w:rsidRPr="002B098B">
        <w:rPr>
          <w:bCs/>
          <w:smallCaps w:val="0"/>
        </w:rPr>
        <w:t>market</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company</w:t>
      </w:r>
      <w:proofErr w:type="spellEnd"/>
      <w:r w:rsidR="002B098B" w:rsidRPr="002B098B">
        <w:rPr>
          <w:bCs/>
          <w:smallCaps w:val="0"/>
        </w:rPr>
        <w:t xml:space="preserve"> </w:t>
      </w:r>
      <w:proofErr w:type="spellStart"/>
      <w:r w:rsidR="002B098B" w:rsidRPr="002B098B">
        <w:rPr>
          <w:bCs/>
          <w:smallCaps w:val="0"/>
        </w:rPr>
        <w:t>needs</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maintain</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quality</w:t>
      </w:r>
      <w:proofErr w:type="spellEnd"/>
      <w:r w:rsidR="002B098B" w:rsidRPr="002B098B">
        <w:rPr>
          <w:bCs/>
          <w:smallCaps w:val="0"/>
        </w:rPr>
        <w:t xml:space="preserve"> </w:t>
      </w:r>
      <w:proofErr w:type="spellStart"/>
      <w:r w:rsidR="002B098B" w:rsidRPr="002B098B">
        <w:rPr>
          <w:bCs/>
          <w:smallCaps w:val="0"/>
        </w:rPr>
        <w:t>while</w:t>
      </w:r>
      <w:proofErr w:type="spellEnd"/>
      <w:r w:rsidR="002B098B" w:rsidRPr="002B098B">
        <w:rPr>
          <w:bCs/>
          <w:smallCaps w:val="0"/>
        </w:rPr>
        <w:t xml:space="preserve"> </w:t>
      </w:r>
      <w:proofErr w:type="spellStart"/>
      <w:r w:rsidR="002B098B" w:rsidRPr="002B098B">
        <w:rPr>
          <w:bCs/>
          <w:smallCaps w:val="0"/>
        </w:rPr>
        <w:t>calculating</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cost</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goods</w:t>
      </w:r>
      <w:proofErr w:type="spellEnd"/>
      <w:r w:rsidR="002B098B" w:rsidRPr="002B098B">
        <w:rPr>
          <w:bCs/>
          <w:smallCaps w:val="0"/>
        </w:rPr>
        <w:t xml:space="preserve"> </w:t>
      </w:r>
      <w:proofErr w:type="spellStart"/>
      <w:r w:rsidR="002B098B" w:rsidRPr="002B098B">
        <w:rPr>
          <w:bCs/>
          <w:smallCaps w:val="0"/>
        </w:rPr>
        <w:t>manufactured</w:t>
      </w:r>
      <w:proofErr w:type="spellEnd"/>
      <w:r w:rsidR="002B098B" w:rsidRPr="002B098B">
        <w:rPr>
          <w:bCs/>
          <w:smallCaps w:val="0"/>
        </w:rPr>
        <w:t xml:space="preserve"> (COGM) </w:t>
      </w:r>
      <w:proofErr w:type="spellStart"/>
      <w:r w:rsidR="002B098B" w:rsidRPr="002B098B">
        <w:rPr>
          <w:bCs/>
          <w:smallCaps w:val="0"/>
        </w:rPr>
        <w:t>for</w:t>
      </w:r>
      <w:proofErr w:type="spellEnd"/>
      <w:r w:rsidR="002B098B" w:rsidRPr="002B098B">
        <w:rPr>
          <w:bCs/>
          <w:smallCaps w:val="0"/>
        </w:rPr>
        <w:t xml:space="preserve"> </w:t>
      </w:r>
      <w:proofErr w:type="spellStart"/>
      <w:r w:rsidR="002B098B" w:rsidRPr="002B098B">
        <w:rPr>
          <w:bCs/>
          <w:smallCaps w:val="0"/>
        </w:rPr>
        <w:t>each</w:t>
      </w:r>
      <w:proofErr w:type="spellEnd"/>
      <w:r w:rsidR="002B098B" w:rsidRPr="002B098B">
        <w:rPr>
          <w:bCs/>
          <w:smallCaps w:val="0"/>
        </w:rPr>
        <w:t xml:space="preserve"> </w:t>
      </w:r>
      <w:proofErr w:type="spellStart"/>
      <w:r w:rsidR="002B098B" w:rsidRPr="002B098B">
        <w:rPr>
          <w:bCs/>
          <w:smallCaps w:val="0"/>
        </w:rPr>
        <w:t>bag</w:t>
      </w:r>
      <w:proofErr w:type="spellEnd"/>
      <w:r w:rsidR="002B098B" w:rsidRPr="002B098B">
        <w:rPr>
          <w:bCs/>
          <w:smallCaps w:val="0"/>
        </w:rPr>
        <w:t xml:space="preserve"> model </w:t>
      </w:r>
      <w:proofErr w:type="spellStart"/>
      <w:r w:rsidR="002B098B" w:rsidRPr="002B098B">
        <w:rPr>
          <w:bCs/>
          <w:smallCaps w:val="0"/>
        </w:rPr>
        <w:t>more</w:t>
      </w:r>
      <w:proofErr w:type="spellEnd"/>
      <w:r w:rsidR="002B098B" w:rsidRPr="002B098B">
        <w:rPr>
          <w:bCs/>
          <w:smallCaps w:val="0"/>
        </w:rPr>
        <w:t xml:space="preserve"> </w:t>
      </w:r>
      <w:proofErr w:type="spellStart"/>
      <w:r w:rsidR="002B098B" w:rsidRPr="002B098B">
        <w:rPr>
          <w:bCs/>
          <w:smallCaps w:val="0"/>
        </w:rPr>
        <w:t>carefully</w:t>
      </w:r>
      <w:proofErr w:type="spellEnd"/>
      <w:r w:rsidR="002B098B" w:rsidRPr="002B098B">
        <w:rPr>
          <w:bCs/>
          <w:smallCaps w:val="0"/>
        </w:rPr>
        <w:t xml:space="preserve"> </w:t>
      </w:r>
      <w:proofErr w:type="spellStart"/>
      <w:r w:rsidR="002B098B" w:rsidRPr="002B098B">
        <w:rPr>
          <w:bCs/>
          <w:smallCaps w:val="0"/>
        </w:rPr>
        <w:t>so</w:t>
      </w:r>
      <w:proofErr w:type="spellEnd"/>
      <w:r w:rsidR="002B098B" w:rsidRPr="002B098B">
        <w:rPr>
          <w:bCs/>
          <w:smallCaps w:val="0"/>
        </w:rPr>
        <w:t xml:space="preserve"> </w:t>
      </w:r>
      <w:proofErr w:type="spellStart"/>
      <w:r w:rsidR="002B098B" w:rsidRPr="002B098B">
        <w:rPr>
          <w:bCs/>
          <w:smallCaps w:val="0"/>
        </w:rPr>
        <w:t>that</w:t>
      </w:r>
      <w:proofErr w:type="spellEnd"/>
      <w:r w:rsidR="002B098B" w:rsidRPr="002B098B">
        <w:rPr>
          <w:bCs/>
          <w:smallCaps w:val="0"/>
        </w:rPr>
        <w:t xml:space="preserve"> </w:t>
      </w:r>
      <w:proofErr w:type="spellStart"/>
      <w:r w:rsidR="002B098B" w:rsidRPr="002B098B">
        <w:rPr>
          <w:bCs/>
          <w:smallCaps w:val="0"/>
        </w:rPr>
        <w:t>selling</w:t>
      </w:r>
      <w:proofErr w:type="spellEnd"/>
      <w:r w:rsidR="002B098B" w:rsidRPr="002B098B">
        <w:rPr>
          <w:bCs/>
          <w:smallCaps w:val="0"/>
        </w:rPr>
        <w:t xml:space="preserve"> </w:t>
      </w:r>
      <w:proofErr w:type="spellStart"/>
      <w:r w:rsidR="002B098B" w:rsidRPr="002B098B">
        <w:rPr>
          <w:bCs/>
          <w:smallCaps w:val="0"/>
        </w:rPr>
        <w:t>prices</w:t>
      </w:r>
      <w:proofErr w:type="spellEnd"/>
      <w:r w:rsidR="002B098B" w:rsidRPr="002B098B">
        <w:rPr>
          <w:bCs/>
          <w:smallCaps w:val="0"/>
        </w:rPr>
        <w:t xml:space="preserve"> </w:t>
      </w:r>
      <w:proofErr w:type="spellStart"/>
      <w:r w:rsidR="002B098B" w:rsidRPr="002B098B">
        <w:rPr>
          <w:bCs/>
          <w:smallCaps w:val="0"/>
        </w:rPr>
        <w:t>remain</w:t>
      </w:r>
      <w:proofErr w:type="spellEnd"/>
      <w:r w:rsidR="002B098B" w:rsidRPr="002B098B">
        <w:rPr>
          <w:bCs/>
          <w:smallCaps w:val="0"/>
        </w:rPr>
        <w:t xml:space="preserve"> </w:t>
      </w:r>
      <w:proofErr w:type="spellStart"/>
      <w:r w:rsidR="002B098B" w:rsidRPr="002B098B">
        <w:rPr>
          <w:bCs/>
          <w:smallCaps w:val="0"/>
        </w:rPr>
        <w:t>competitive</w:t>
      </w:r>
      <w:proofErr w:type="spellEnd"/>
      <w:r w:rsidR="002B098B" w:rsidRPr="002B098B">
        <w:rPr>
          <w:bCs/>
          <w:smallCaps w:val="0"/>
        </w:rPr>
        <w:t xml:space="preserve"> </w:t>
      </w:r>
      <w:proofErr w:type="spellStart"/>
      <w:r w:rsidR="002B098B" w:rsidRPr="002B098B">
        <w:rPr>
          <w:bCs/>
          <w:smallCaps w:val="0"/>
        </w:rPr>
        <w:t>without</w:t>
      </w:r>
      <w:proofErr w:type="spellEnd"/>
      <w:r w:rsidR="002B098B" w:rsidRPr="002B098B">
        <w:rPr>
          <w:bCs/>
          <w:smallCaps w:val="0"/>
        </w:rPr>
        <w:t xml:space="preserve"> </w:t>
      </w:r>
      <w:proofErr w:type="spellStart"/>
      <w:r w:rsidR="002B098B" w:rsidRPr="002B098B">
        <w:rPr>
          <w:bCs/>
          <w:smallCaps w:val="0"/>
        </w:rPr>
        <w:t>reducing</w:t>
      </w:r>
      <w:proofErr w:type="spellEnd"/>
      <w:r w:rsidR="002B098B" w:rsidRPr="002B098B">
        <w:rPr>
          <w:bCs/>
          <w:smallCaps w:val="0"/>
        </w:rPr>
        <w:t xml:space="preserve"> profit </w:t>
      </w:r>
      <w:proofErr w:type="spellStart"/>
      <w:r w:rsidR="002B098B" w:rsidRPr="002B098B">
        <w:rPr>
          <w:bCs/>
          <w:smallCaps w:val="0"/>
        </w:rPr>
        <w:t>margins</w:t>
      </w:r>
      <w:proofErr w:type="spellEnd"/>
      <w:r w:rsidR="002B098B" w:rsidRPr="002B098B">
        <w:rPr>
          <w:bCs/>
          <w:smallCaps w:val="0"/>
        </w:rPr>
        <w:t xml:space="preserve">. </w:t>
      </w:r>
      <w:proofErr w:type="spellStart"/>
      <w:r w:rsidR="002B098B" w:rsidRPr="002B098B">
        <w:rPr>
          <w:bCs/>
          <w:smallCaps w:val="0"/>
        </w:rPr>
        <w:t>Regular</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innovation</w:t>
      </w:r>
      <w:proofErr w:type="spellEnd"/>
      <w:r w:rsidR="002B098B" w:rsidRPr="002B098B">
        <w:rPr>
          <w:bCs/>
          <w:smallCaps w:val="0"/>
        </w:rPr>
        <w:t xml:space="preserve"> </w:t>
      </w:r>
      <w:proofErr w:type="spellStart"/>
      <w:r w:rsidR="002B098B" w:rsidRPr="002B098B">
        <w:rPr>
          <w:bCs/>
          <w:smallCaps w:val="0"/>
        </w:rPr>
        <w:t>based</w:t>
      </w:r>
      <w:proofErr w:type="spellEnd"/>
      <w:r w:rsidR="002B098B" w:rsidRPr="002B098B">
        <w:rPr>
          <w:bCs/>
          <w:smallCaps w:val="0"/>
        </w:rPr>
        <w:t xml:space="preserve"> </w:t>
      </w:r>
      <w:proofErr w:type="spellStart"/>
      <w:r w:rsidR="002B098B" w:rsidRPr="002B098B">
        <w:rPr>
          <w:bCs/>
          <w:smallCaps w:val="0"/>
        </w:rPr>
        <w:t>on</w:t>
      </w:r>
      <w:proofErr w:type="spellEnd"/>
      <w:r w:rsidR="002B098B" w:rsidRPr="002B098B">
        <w:rPr>
          <w:bCs/>
          <w:smallCaps w:val="0"/>
        </w:rPr>
        <w:t xml:space="preserve"> </w:t>
      </w:r>
      <w:proofErr w:type="spellStart"/>
      <w:r w:rsidR="002B098B" w:rsidRPr="002B098B">
        <w:rPr>
          <w:bCs/>
          <w:smallCaps w:val="0"/>
        </w:rPr>
        <w:t>market</w:t>
      </w:r>
      <w:proofErr w:type="spellEnd"/>
      <w:r w:rsidR="002B098B" w:rsidRPr="002B098B">
        <w:rPr>
          <w:bCs/>
          <w:smallCaps w:val="0"/>
        </w:rPr>
        <w:t xml:space="preserve"> </w:t>
      </w:r>
      <w:proofErr w:type="spellStart"/>
      <w:r w:rsidR="002B098B" w:rsidRPr="002B098B">
        <w:rPr>
          <w:bCs/>
          <w:smallCaps w:val="0"/>
        </w:rPr>
        <w:t>trends</w:t>
      </w:r>
      <w:proofErr w:type="spellEnd"/>
      <w:r w:rsidR="002B098B" w:rsidRPr="002B098B">
        <w:rPr>
          <w:bCs/>
          <w:smallCaps w:val="0"/>
        </w:rPr>
        <w:t xml:space="preserve"> </w:t>
      </w:r>
      <w:proofErr w:type="spellStart"/>
      <w:r w:rsidR="002B098B" w:rsidRPr="002B098B">
        <w:rPr>
          <w:bCs/>
          <w:smallCaps w:val="0"/>
        </w:rPr>
        <w:t>is</w:t>
      </w:r>
      <w:proofErr w:type="spellEnd"/>
      <w:r w:rsidR="002B098B" w:rsidRPr="002B098B">
        <w:rPr>
          <w:bCs/>
          <w:smallCaps w:val="0"/>
        </w:rPr>
        <w:t xml:space="preserve"> </w:t>
      </w:r>
      <w:proofErr w:type="spellStart"/>
      <w:r w:rsidR="002B098B" w:rsidRPr="002B098B">
        <w:rPr>
          <w:bCs/>
          <w:smallCaps w:val="0"/>
        </w:rPr>
        <w:t>also</w:t>
      </w:r>
      <w:proofErr w:type="spellEnd"/>
      <w:r w:rsidR="002B098B" w:rsidRPr="002B098B">
        <w:rPr>
          <w:bCs/>
          <w:smallCaps w:val="0"/>
        </w:rPr>
        <w:t xml:space="preserve"> </w:t>
      </w:r>
      <w:proofErr w:type="spellStart"/>
      <w:r w:rsidR="002B098B" w:rsidRPr="002B098B">
        <w:rPr>
          <w:bCs/>
          <w:smallCaps w:val="0"/>
        </w:rPr>
        <w:t>crucial</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maintaining</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relevance</w:t>
      </w:r>
      <w:proofErr w:type="spellEnd"/>
      <w:r w:rsidR="002B098B" w:rsidRPr="002B098B">
        <w:rPr>
          <w:bCs/>
          <w:smallCaps w:val="0"/>
        </w:rPr>
        <w:t xml:space="preserve">. The study </w:t>
      </w:r>
      <w:proofErr w:type="spellStart"/>
      <w:r w:rsidR="002B098B" w:rsidRPr="002B098B">
        <w:rPr>
          <w:bCs/>
          <w:smallCaps w:val="0"/>
        </w:rPr>
        <w:t>implies</w:t>
      </w:r>
      <w:proofErr w:type="spellEnd"/>
      <w:r w:rsidR="002B098B" w:rsidRPr="002B098B">
        <w:rPr>
          <w:bCs/>
          <w:smallCaps w:val="0"/>
        </w:rPr>
        <w:t xml:space="preserve"> </w:t>
      </w:r>
      <w:proofErr w:type="spellStart"/>
      <w:r w:rsidR="002B098B" w:rsidRPr="002B098B">
        <w:rPr>
          <w:bCs/>
          <w:smallCaps w:val="0"/>
        </w:rPr>
        <w:t>that</w:t>
      </w:r>
      <w:proofErr w:type="spellEnd"/>
      <w:r w:rsidR="002B098B" w:rsidRPr="002B098B">
        <w:rPr>
          <w:bCs/>
          <w:smallCaps w:val="0"/>
        </w:rPr>
        <w:t xml:space="preserve"> </w:t>
      </w:r>
      <w:proofErr w:type="spellStart"/>
      <w:r w:rsidR="002B098B" w:rsidRPr="002B098B">
        <w:rPr>
          <w:bCs/>
          <w:smallCaps w:val="0"/>
        </w:rPr>
        <w:t>improving</w:t>
      </w:r>
      <w:proofErr w:type="spellEnd"/>
      <w:r w:rsidR="002B098B" w:rsidRPr="002B098B">
        <w:rPr>
          <w:bCs/>
          <w:smallCaps w:val="0"/>
        </w:rPr>
        <w:t xml:space="preserve"> SME </w:t>
      </w:r>
      <w:proofErr w:type="spellStart"/>
      <w:r w:rsidR="002B098B" w:rsidRPr="002B098B">
        <w:rPr>
          <w:bCs/>
          <w:smallCaps w:val="0"/>
        </w:rPr>
        <w:t>competitiveness</w:t>
      </w:r>
      <w:proofErr w:type="spellEnd"/>
      <w:r w:rsidR="002B098B" w:rsidRPr="002B098B">
        <w:rPr>
          <w:bCs/>
          <w:smallCaps w:val="0"/>
        </w:rPr>
        <w:t xml:space="preserve"> </w:t>
      </w:r>
      <w:proofErr w:type="spellStart"/>
      <w:r w:rsidR="002B098B" w:rsidRPr="002B098B">
        <w:rPr>
          <w:bCs/>
          <w:smallCaps w:val="0"/>
        </w:rPr>
        <w:t>should</w:t>
      </w:r>
      <w:proofErr w:type="spellEnd"/>
      <w:r w:rsidR="002B098B" w:rsidRPr="002B098B">
        <w:rPr>
          <w:bCs/>
          <w:smallCaps w:val="0"/>
        </w:rPr>
        <w:t xml:space="preserve"> </w:t>
      </w:r>
      <w:proofErr w:type="spellStart"/>
      <w:r w:rsidR="002B098B" w:rsidRPr="002B098B">
        <w:rPr>
          <w:bCs/>
          <w:smallCaps w:val="0"/>
        </w:rPr>
        <w:t>be</w:t>
      </w:r>
      <w:proofErr w:type="spellEnd"/>
      <w:r w:rsidR="002B098B" w:rsidRPr="002B098B">
        <w:rPr>
          <w:bCs/>
          <w:smallCaps w:val="0"/>
        </w:rPr>
        <w:t xml:space="preserve"> </w:t>
      </w:r>
      <w:proofErr w:type="spellStart"/>
      <w:r w:rsidR="002B098B" w:rsidRPr="002B098B">
        <w:rPr>
          <w:bCs/>
          <w:smallCaps w:val="0"/>
        </w:rPr>
        <w:t>supported</w:t>
      </w:r>
      <w:proofErr w:type="spellEnd"/>
      <w:r w:rsidR="002B098B" w:rsidRPr="002B098B">
        <w:rPr>
          <w:bCs/>
          <w:smallCaps w:val="0"/>
        </w:rPr>
        <w:t xml:space="preserve"> </w:t>
      </w:r>
      <w:proofErr w:type="spellStart"/>
      <w:r w:rsidR="002B098B" w:rsidRPr="002B098B">
        <w:rPr>
          <w:bCs/>
          <w:smallCaps w:val="0"/>
        </w:rPr>
        <w:t>by</w:t>
      </w:r>
      <w:proofErr w:type="spellEnd"/>
      <w:r w:rsidR="002B098B" w:rsidRPr="002B098B">
        <w:rPr>
          <w:bCs/>
          <w:smallCaps w:val="0"/>
        </w:rPr>
        <w:t xml:space="preserve"> </w:t>
      </w:r>
      <w:proofErr w:type="spellStart"/>
      <w:r w:rsidR="002B098B" w:rsidRPr="002B098B">
        <w:rPr>
          <w:bCs/>
          <w:smallCaps w:val="0"/>
        </w:rPr>
        <w:t>stronger</w:t>
      </w:r>
      <w:proofErr w:type="spellEnd"/>
      <w:r w:rsidR="002B098B" w:rsidRPr="002B098B">
        <w:rPr>
          <w:bCs/>
          <w:smallCaps w:val="0"/>
        </w:rPr>
        <w:t xml:space="preserve"> </w:t>
      </w:r>
      <w:proofErr w:type="spellStart"/>
      <w:r w:rsidR="002B098B" w:rsidRPr="002B098B">
        <w:rPr>
          <w:bCs/>
          <w:smallCaps w:val="0"/>
        </w:rPr>
        <w:t>management</w:t>
      </w:r>
      <w:proofErr w:type="spellEnd"/>
      <w:r w:rsidR="002B098B" w:rsidRPr="002B098B">
        <w:rPr>
          <w:bCs/>
          <w:smallCaps w:val="0"/>
        </w:rPr>
        <w:t xml:space="preserve"> </w:t>
      </w:r>
      <w:proofErr w:type="spellStart"/>
      <w:r w:rsidR="002B098B" w:rsidRPr="002B098B">
        <w:rPr>
          <w:bCs/>
          <w:smallCaps w:val="0"/>
        </w:rPr>
        <w:t>accounting</w:t>
      </w:r>
      <w:proofErr w:type="spellEnd"/>
      <w:r w:rsidR="002B098B" w:rsidRPr="002B098B">
        <w:rPr>
          <w:bCs/>
          <w:smallCaps w:val="0"/>
        </w:rPr>
        <w:t xml:space="preserve"> </w:t>
      </w:r>
      <w:proofErr w:type="spellStart"/>
      <w:r w:rsidR="002B098B" w:rsidRPr="002B098B">
        <w:rPr>
          <w:bCs/>
          <w:smallCaps w:val="0"/>
        </w:rPr>
        <w:t>practices</w:t>
      </w:r>
      <w:proofErr w:type="spellEnd"/>
      <w:r w:rsidR="002B098B" w:rsidRPr="002B098B">
        <w:rPr>
          <w:bCs/>
          <w:smallCaps w:val="0"/>
        </w:rPr>
        <w:t xml:space="preserve">, </w:t>
      </w:r>
      <w:proofErr w:type="spellStart"/>
      <w:r w:rsidR="002B098B" w:rsidRPr="002B098B">
        <w:rPr>
          <w:bCs/>
          <w:smallCaps w:val="0"/>
        </w:rPr>
        <w:t>such</w:t>
      </w:r>
      <w:proofErr w:type="spellEnd"/>
      <w:r w:rsidR="002B098B" w:rsidRPr="002B098B">
        <w:rPr>
          <w:bCs/>
          <w:smallCaps w:val="0"/>
        </w:rPr>
        <w:t xml:space="preserve"> as </w:t>
      </w:r>
      <w:proofErr w:type="spellStart"/>
      <w:r w:rsidR="002B098B" w:rsidRPr="002B098B">
        <w:rPr>
          <w:bCs/>
          <w:smallCaps w:val="0"/>
        </w:rPr>
        <w:t>transaction</w:t>
      </w:r>
      <w:proofErr w:type="spellEnd"/>
      <w:r w:rsidR="002B098B" w:rsidRPr="002B098B">
        <w:rPr>
          <w:bCs/>
          <w:smallCaps w:val="0"/>
        </w:rPr>
        <w:t xml:space="preserve"> </w:t>
      </w:r>
      <w:proofErr w:type="spellStart"/>
      <w:r w:rsidR="002B098B" w:rsidRPr="002B098B">
        <w:rPr>
          <w:bCs/>
          <w:smallCaps w:val="0"/>
        </w:rPr>
        <w:t>recording</w:t>
      </w:r>
      <w:proofErr w:type="spellEnd"/>
      <w:r w:rsidR="002B098B" w:rsidRPr="002B098B">
        <w:rPr>
          <w:bCs/>
          <w:smallCaps w:val="0"/>
        </w:rPr>
        <w:t xml:space="preserve">, </w:t>
      </w:r>
      <w:proofErr w:type="spellStart"/>
      <w:r w:rsidR="002B098B" w:rsidRPr="002B098B">
        <w:rPr>
          <w:bCs/>
          <w:smallCaps w:val="0"/>
        </w:rPr>
        <w:t>cash</w:t>
      </w:r>
      <w:proofErr w:type="spellEnd"/>
      <w:r w:rsidR="002B098B" w:rsidRPr="002B098B">
        <w:rPr>
          <w:bCs/>
          <w:smallCaps w:val="0"/>
        </w:rPr>
        <w:t xml:space="preserve"> </w:t>
      </w:r>
      <w:proofErr w:type="spellStart"/>
      <w:r w:rsidR="002B098B" w:rsidRPr="002B098B">
        <w:rPr>
          <w:bCs/>
          <w:smallCaps w:val="0"/>
        </w:rPr>
        <w:t>flow</w:t>
      </w:r>
      <w:proofErr w:type="spellEnd"/>
      <w:r w:rsidR="002B098B" w:rsidRPr="002B098B">
        <w:rPr>
          <w:bCs/>
          <w:smallCaps w:val="0"/>
        </w:rPr>
        <w:t xml:space="preserve"> </w:t>
      </w:r>
      <w:proofErr w:type="spellStart"/>
      <w:r w:rsidR="002B098B" w:rsidRPr="002B098B">
        <w:rPr>
          <w:bCs/>
          <w:smallCaps w:val="0"/>
        </w:rPr>
        <w:t>control</w:t>
      </w:r>
      <w:proofErr w:type="spellEnd"/>
      <w:r w:rsidR="002B098B" w:rsidRPr="002B098B">
        <w:rPr>
          <w:bCs/>
          <w:smallCaps w:val="0"/>
        </w:rPr>
        <w:t xml:space="preserve">, </w:t>
      </w:r>
      <w:proofErr w:type="spellStart"/>
      <w:r w:rsidR="002B098B" w:rsidRPr="002B098B">
        <w:rPr>
          <w:bCs/>
          <w:smallCaps w:val="0"/>
        </w:rPr>
        <w:t>cost</w:t>
      </w:r>
      <w:proofErr w:type="spellEnd"/>
      <w:r w:rsidR="002B098B" w:rsidRPr="002B098B">
        <w:rPr>
          <w:bCs/>
          <w:smallCaps w:val="0"/>
        </w:rPr>
        <w:t xml:space="preserve"> </w:t>
      </w:r>
      <w:proofErr w:type="spellStart"/>
      <w:r w:rsidR="002B098B" w:rsidRPr="002B098B">
        <w:rPr>
          <w:bCs/>
          <w:smallCaps w:val="0"/>
        </w:rPr>
        <w:t>analysis</w:t>
      </w:r>
      <w:proofErr w:type="spellEnd"/>
      <w:r w:rsidR="002B098B" w:rsidRPr="002B098B">
        <w:rPr>
          <w:bCs/>
          <w:smallCaps w:val="0"/>
        </w:rPr>
        <w:t xml:space="preserve">, margin </w:t>
      </w:r>
      <w:proofErr w:type="spellStart"/>
      <w:r w:rsidR="002B098B" w:rsidRPr="002B098B">
        <w:rPr>
          <w:bCs/>
          <w:smallCaps w:val="0"/>
        </w:rPr>
        <w:t>evaluation</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periodic</w:t>
      </w:r>
      <w:proofErr w:type="spellEnd"/>
      <w:r w:rsidR="002B098B" w:rsidRPr="002B098B">
        <w:rPr>
          <w:bCs/>
          <w:smallCaps w:val="0"/>
        </w:rPr>
        <w:t xml:space="preserve"> </w:t>
      </w:r>
      <w:proofErr w:type="spellStart"/>
      <w:r w:rsidR="002B098B" w:rsidRPr="002B098B">
        <w:rPr>
          <w:bCs/>
          <w:smallCaps w:val="0"/>
        </w:rPr>
        <w:t>financial</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non-</w:t>
      </w:r>
      <w:proofErr w:type="spellStart"/>
      <w:r w:rsidR="002B098B" w:rsidRPr="002B098B">
        <w:rPr>
          <w:bCs/>
          <w:smallCaps w:val="0"/>
        </w:rPr>
        <w:t>financial</w:t>
      </w:r>
      <w:proofErr w:type="spellEnd"/>
      <w:r w:rsidR="002B098B" w:rsidRPr="002B098B">
        <w:rPr>
          <w:bCs/>
          <w:smallCaps w:val="0"/>
        </w:rPr>
        <w:t xml:space="preserve"> </w:t>
      </w:r>
      <w:proofErr w:type="spellStart"/>
      <w:r w:rsidR="002B098B" w:rsidRPr="002B098B">
        <w:rPr>
          <w:bCs/>
          <w:smallCaps w:val="0"/>
        </w:rPr>
        <w:t>performance</w:t>
      </w:r>
      <w:proofErr w:type="spellEnd"/>
      <w:r w:rsidR="002B098B" w:rsidRPr="002B098B">
        <w:rPr>
          <w:bCs/>
          <w:smallCaps w:val="0"/>
        </w:rPr>
        <w:t xml:space="preserve"> </w:t>
      </w:r>
      <w:proofErr w:type="spellStart"/>
      <w:r w:rsidR="002B098B" w:rsidRPr="002B098B">
        <w:rPr>
          <w:bCs/>
          <w:smallCaps w:val="0"/>
        </w:rPr>
        <w:t>measurement</w:t>
      </w:r>
      <w:proofErr w:type="spellEnd"/>
      <w:r w:rsidR="002B098B" w:rsidRPr="002B098B">
        <w:rPr>
          <w:bCs/>
          <w:smallCaps w:val="0"/>
        </w:rPr>
        <w:t xml:space="preserve"> (</w:t>
      </w:r>
      <w:proofErr w:type="spellStart"/>
      <w:r w:rsidR="002B098B" w:rsidRPr="002B098B">
        <w:rPr>
          <w:bCs/>
          <w:smallCaps w:val="0"/>
        </w:rPr>
        <w:t>productivity</w:t>
      </w:r>
      <w:proofErr w:type="spellEnd"/>
      <w:r w:rsidR="002B098B" w:rsidRPr="002B098B">
        <w:rPr>
          <w:bCs/>
          <w:smallCaps w:val="0"/>
        </w:rPr>
        <w:t xml:space="preserve">, </w:t>
      </w:r>
      <w:proofErr w:type="spellStart"/>
      <w:r w:rsidR="002B098B" w:rsidRPr="002B098B">
        <w:rPr>
          <w:bCs/>
          <w:smallCaps w:val="0"/>
        </w:rPr>
        <w:t>on-time</w:t>
      </w:r>
      <w:proofErr w:type="spellEnd"/>
      <w:r w:rsidR="002B098B" w:rsidRPr="002B098B">
        <w:rPr>
          <w:bCs/>
          <w:smallCaps w:val="0"/>
        </w:rPr>
        <w:t xml:space="preserve"> </w:t>
      </w:r>
      <w:proofErr w:type="spellStart"/>
      <w:r w:rsidR="002B098B" w:rsidRPr="002B098B">
        <w:rPr>
          <w:bCs/>
          <w:smallCaps w:val="0"/>
        </w:rPr>
        <w:t>delivery</w:t>
      </w:r>
      <w:proofErr w:type="spellEnd"/>
      <w:r w:rsidR="002B098B" w:rsidRPr="002B098B">
        <w:rPr>
          <w:bCs/>
          <w:smallCaps w:val="0"/>
        </w:rPr>
        <w:t xml:space="preserve">, </w:t>
      </w:r>
      <w:proofErr w:type="spellStart"/>
      <w:r w:rsidR="002B098B" w:rsidRPr="002B098B">
        <w:rPr>
          <w:bCs/>
          <w:smallCaps w:val="0"/>
        </w:rPr>
        <w:t>defect</w:t>
      </w:r>
      <w:proofErr w:type="spellEnd"/>
      <w:r w:rsidR="002B098B" w:rsidRPr="002B098B">
        <w:rPr>
          <w:bCs/>
          <w:smallCaps w:val="0"/>
        </w:rPr>
        <w:t xml:space="preserve"> </w:t>
      </w:r>
      <w:proofErr w:type="spellStart"/>
      <w:r w:rsidR="002B098B" w:rsidRPr="002B098B">
        <w:rPr>
          <w:bCs/>
          <w:smallCaps w:val="0"/>
        </w:rPr>
        <w:t>rates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repeat</w:t>
      </w:r>
      <w:proofErr w:type="spellEnd"/>
      <w:r w:rsidR="002B098B" w:rsidRPr="002B098B">
        <w:rPr>
          <w:bCs/>
          <w:smallCaps w:val="0"/>
        </w:rPr>
        <w:t xml:space="preserve"> </w:t>
      </w:r>
      <w:proofErr w:type="spellStart"/>
      <w:r w:rsidR="002B098B" w:rsidRPr="002B098B">
        <w:rPr>
          <w:bCs/>
          <w:smallCaps w:val="0"/>
        </w:rPr>
        <w:t>orders</w:t>
      </w:r>
      <w:proofErr w:type="spellEnd"/>
      <w:r w:rsidR="002B098B" w:rsidRPr="002B098B">
        <w:rPr>
          <w:bCs/>
          <w:smallCaps w:val="0"/>
        </w:rPr>
        <w:t>)</w:t>
      </w:r>
      <w:r w:rsidR="00B83280" w:rsidRPr="00B83280">
        <w:rPr>
          <w:bCs/>
          <w:smallCaps w:val="0"/>
        </w:rPr>
        <w:t>.</w:t>
      </w:r>
    </w:p>
    <w:p w14:paraId="04B35A2F" w14:textId="45F29B0B" w:rsidR="00D32995" w:rsidRPr="00C71B96" w:rsidRDefault="00A63E4C" w:rsidP="00C71B96">
      <w:pPr>
        <w:keepNext/>
        <w:pBdr>
          <w:top w:val="nil"/>
          <w:left w:val="nil"/>
          <w:bottom w:val="nil"/>
          <w:right w:val="nil"/>
          <w:between w:val="nil"/>
        </w:pBdr>
        <w:spacing w:before="58"/>
        <w:ind w:left="-284" w:right="4" w:hanging="567"/>
        <w:jc w:val="both"/>
        <w:rPr>
          <w:bCs/>
          <w:i/>
          <w:smallCaps/>
          <w:color w:val="000000"/>
          <w:sz w:val="20"/>
          <w:szCs w:val="20"/>
          <w:lang w:val="en-US"/>
        </w:rPr>
      </w:pPr>
      <w:proofErr w:type="spellStart"/>
      <w:r w:rsidRPr="00A63E4C">
        <w:rPr>
          <w:b/>
          <w:bCs/>
          <w:i/>
          <w:sz w:val="20"/>
          <w:szCs w:val="20"/>
        </w:rPr>
        <w:t>Keywords</w:t>
      </w:r>
      <w:proofErr w:type="spellEnd"/>
      <w:r w:rsidRPr="00A63E4C">
        <w:rPr>
          <w:b/>
          <w:bCs/>
          <w:i/>
          <w:sz w:val="20"/>
          <w:szCs w:val="20"/>
        </w:rPr>
        <w:t xml:space="preserve"> </w:t>
      </w:r>
      <w:r w:rsidRPr="00A63E4C">
        <w:rPr>
          <w:bCs/>
          <w:i/>
          <w:sz w:val="20"/>
          <w:szCs w:val="20"/>
        </w:rPr>
        <w:t xml:space="preserve">– </w:t>
      </w:r>
      <w:r w:rsidR="002B098B" w:rsidRPr="002B098B">
        <w:rPr>
          <w:bCs/>
          <w:i/>
          <w:color w:val="000000"/>
          <w:sz w:val="20"/>
          <w:szCs w:val="20"/>
        </w:rPr>
        <w:t>SME</w:t>
      </w:r>
      <w:r w:rsidR="002B098B">
        <w:rPr>
          <w:bCs/>
          <w:i/>
          <w:color w:val="000000"/>
          <w:sz w:val="20"/>
          <w:szCs w:val="20"/>
        </w:rPr>
        <w:t>;</w:t>
      </w:r>
      <w:r w:rsidR="002B098B" w:rsidRPr="002B098B">
        <w:rPr>
          <w:bCs/>
          <w:i/>
          <w:color w:val="000000"/>
          <w:sz w:val="20"/>
          <w:szCs w:val="20"/>
        </w:rPr>
        <w:t xml:space="preserve"> </w:t>
      </w:r>
      <w:proofErr w:type="spellStart"/>
      <w:r w:rsidR="002B098B">
        <w:rPr>
          <w:bCs/>
          <w:i/>
          <w:color w:val="000000"/>
          <w:sz w:val="20"/>
          <w:szCs w:val="20"/>
        </w:rPr>
        <w:t>C</w:t>
      </w:r>
      <w:r w:rsidR="002B098B" w:rsidRPr="002B098B">
        <w:rPr>
          <w:bCs/>
          <w:i/>
          <w:color w:val="000000"/>
          <w:sz w:val="20"/>
          <w:szCs w:val="20"/>
        </w:rPr>
        <w:t>ompetitiveness</w:t>
      </w:r>
      <w:proofErr w:type="spellEnd"/>
      <w:r w:rsidR="002B098B">
        <w:rPr>
          <w:bCs/>
          <w:i/>
          <w:color w:val="000000"/>
          <w:sz w:val="20"/>
          <w:szCs w:val="20"/>
        </w:rPr>
        <w:t>;</w:t>
      </w:r>
      <w:r w:rsidR="002B098B" w:rsidRPr="002B098B">
        <w:rPr>
          <w:bCs/>
          <w:i/>
          <w:color w:val="000000"/>
          <w:sz w:val="20"/>
          <w:szCs w:val="20"/>
        </w:rPr>
        <w:t xml:space="preserve"> </w:t>
      </w:r>
      <w:r w:rsidR="002B098B">
        <w:rPr>
          <w:bCs/>
          <w:i/>
          <w:color w:val="000000"/>
          <w:sz w:val="20"/>
          <w:szCs w:val="20"/>
        </w:rPr>
        <w:t>B</w:t>
      </w:r>
      <w:r w:rsidR="002B098B" w:rsidRPr="002B098B">
        <w:rPr>
          <w:bCs/>
          <w:i/>
          <w:color w:val="000000"/>
          <w:sz w:val="20"/>
          <w:szCs w:val="20"/>
        </w:rPr>
        <w:t xml:space="preserve">usiness </w:t>
      </w:r>
      <w:proofErr w:type="spellStart"/>
      <w:r w:rsidR="002B098B">
        <w:rPr>
          <w:bCs/>
          <w:i/>
          <w:color w:val="000000"/>
          <w:sz w:val="20"/>
          <w:szCs w:val="20"/>
        </w:rPr>
        <w:t>S</w:t>
      </w:r>
      <w:r w:rsidR="002B098B" w:rsidRPr="002B098B">
        <w:rPr>
          <w:bCs/>
          <w:i/>
          <w:color w:val="000000"/>
          <w:sz w:val="20"/>
          <w:szCs w:val="20"/>
        </w:rPr>
        <w:t>ustainability</w:t>
      </w:r>
      <w:proofErr w:type="spellEnd"/>
      <w:r w:rsidR="002B098B">
        <w:rPr>
          <w:bCs/>
          <w:i/>
          <w:color w:val="000000"/>
          <w:sz w:val="20"/>
          <w:szCs w:val="20"/>
        </w:rPr>
        <w:t>;</w:t>
      </w:r>
      <w:r w:rsidR="002B098B" w:rsidRPr="002B098B">
        <w:rPr>
          <w:bCs/>
          <w:i/>
          <w:color w:val="000000"/>
          <w:sz w:val="20"/>
          <w:szCs w:val="20"/>
        </w:rPr>
        <w:t xml:space="preserve"> </w:t>
      </w:r>
      <w:r w:rsidR="002B098B">
        <w:rPr>
          <w:bCs/>
          <w:i/>
          <w:color w:val="000000"/>
          <w:sz w:val="20"/>
          <w:szCs w:val="20"/>
        </w:rPr>
        <w:t>I</w:t>
      </w:r>
      <w:r w:rsidR="002B098B" w:rsidRPr="002B098B">
        <w:rPr>
          <w:bCs/>
          <w:i/>
          <w:color w:val="000000"/>
          <w:sz w:val="20"/>
          <w:szCs w:val="20"/>
        </w:rPr>
        <w:t>nternal-</w:t>
      </w:r>
      <w:proofErr w:type="spellStart"/>
      <w:r w:rsidR="002B098B">
        <w:rPr>
          <w:bCs/>
          <w:i/>
          <w:color w:val="000000"/>
          <w:sz w:val="20"/>
          <w:szCs w:val="20"/>
        </w:rPr>
        <w:t>E</w:t>
      </w:r>
      <w:r w:rsidR="002B098B" w:rsidRPr="002B098B">
        <w:rPr>
          <w:bCs/>
          <w:i/>
          <w:color w:val="000000"/>
          <w:sz w:val="20"/>
          <w:szCs w:val="20"/>
        </w:rPr>
        <w:t>xternal</w:t>
      </w:r>
      <w:proofErr w:type="spellEnd"/>
      <w:r w:rsidR="002B098B" w:rsidRPr="002B098B">
        <w:rPr>
          <w:bCs/>
          <w:i/>
          <w:color w:val="000000"/>
          <w:sz w:val="20"/>
          <w:szCs w:val="20"/>
        </w:rPr>
        <w:t xml:space="preserve"> </w:t>
      </w:r>
      <w:proofErr w:type="spellStart"/>
      <w:r w:rsidR="002B098B">
        <w:rPr>
          <w:bCs/>
          <w:i/>
          <w:color w:val="000000"/>
          <w:sz w:val="20"/>
          <w:szCs w:val="20"/>
        </w:rPr>
        <w:t>S</w:t>
      </w:r>
      <w:r w:rsidR="002B098B" w:rsidRPr="002B098B">
        <w:rPr>
          <w:bCs/>
          <w:i/>
          <w:color w:val="000000"/>
          <w:sz w:val="20"/>
          <w:szCs w:val="20"/>
        </w:rPr>
        <w:t>trategy</w:t>
      </w:r>
      <w:proofErr w:type="spellEnd"/>
      <w:r w:rsidR="002B098B">
        <w:rPr>
          <w:bCs/>
          <w:i/>
          <w:color w:val="000000"/>
          <w:sz w:val="20"/>
          <w:szCs w:val="20"/>
        </w:rPr>
        <w:t>;</w:t>
      </w:r>
      <w:r w:rsidR="002B098B" w:rsidRPr="002B098B">
        <w:rPr>
          <w:bCs/>
          <w:i/>
          <w:color w:val="000000"/>
          <w:sz w:val="20"/>
          <w:szCs w:val="20"/>
        </w:rPr>
        <w:t xml:space="preserve"> </w:t>
      </w:r>
      <w:proofErr w:type="spellStart"/>
      <w:r w:rsidR="002B098B">
        <w:rPr>
          <w:bCs/>
          <w:i/>
          <w:color w:val="000000"/>
          <w:sz w:val="20"/>
          <w:szCs w:val="20"/>
        </w:rPr>
        <w:t>M</w:t>
      </w:r>
      <w:r w:rsidR="002B098B" w:rsidRPr="002B098B">
        <w:rPr>
          <w:bCs/>
          <w:i/>
          <w:color w:val="000000"/>
          <w:sz w:val="20"/>
          <w:szCs w:val="20"/>
        </w:rPr>
        <w:t>anagement</w:t>
      </w:r>
      <w:proofErr w:type="spellEnd"/>
      <w:r w:rsidR="002B098B" w:rsidRPr="002B098B">
        <w:rPr>
          <w:bCs/>
          <w:i/>
          <w:color w:val="000000"/>
          <w:sz w:val="20"/>
          <w:szCs w:val="20"/>
        </w:rPr>
        <w:t xml:space="preserve"> </w:t>
      </w:r>
      <w:proofErr w:type="spellStart"/>
      <w:r w:rsidR="002B098B">
        <w:rPr>
          <w:bCs/>
          <w:i/>
          <w:color w:val="000000"/>
          <w:sz w:val="20"/>
          <w:szCs w:val="20"/>
        </w:rPr>
        <w:t>A</w:t>
      </w:r>
      <w:r w:rsidR="002B098B" w:rsidRPr="002B098B">
        <w:rPr>
          <w:bCs/>
          <w:i/>
          <w:color w:val="000000"/>
          <w:sz w:val="20"/>
          <w:szCs w:val="20"/>
        </w:rPr>
        <w:t>ccounting</w:t>
      </w:r>
      <w:proofErr w:type="spellEnd"/>
      <w:r w:rsidR="00C71B96">
        <w:rPr>
          <w:bCs/>
          <w:i/>
          <w:color w:val="000000"/>
          <w:sz w:val="20"/>
          <w:szCs w:val="20"/>
          <w:lang w:val="en-US"/>
        </w:rPr>
        <w:t>.</w:t>
      </w:r>
    </w:p>
    <w:p w14:paraId="6C9B3728" w14:textId="37576F57" w:rsidR="000C2EE0" w:rsidRDefault="006C7A28" w:rsidP="000C2EE0">
      <w:pPr>
        <w:pStyle w:val="BodyAbstract"/>
        <w:spacing w:before="0" w:after="0"/>
        <w:ind w:left="0" w:right="4" w:hanging="851"/>
        <w:jc w:val="both"/>
        <w:rPr>
          <w:bCs/>
          <w:smallCaps w:val="0"/>
        </w:rPr>
      </w:pPr>
      <w:r w:rsidRPr="006C7A28">
        <w:rPr>
          <w:b/>
          <w:bCs/>
          <w:smallCaps w:val="0"/>
        </w:rPr>
        <w:t>Abstrak</w:t>
      </w:r>
      <w:r w:rsidRPr="006C7A28">
        <w:rPr>
          <w:bCs/>
          <w:smallCaps w:val="0"/>
        </w:rPr>
        <w:t xml:space="preserve">. </w:t>
      </w:r>
      <w:r w:rsidR="00305DFD" w:rsidRPr="00305DFD">
        <w:rPr>
          <w:bCs/>
          <w:smallCaps w:val="0"/>
        </w:rPr>
        <w:t xml:space="preserve">Penelitian </w:t>
      </w:r>
      <w:r w:rsidR="002B098B" w:rsidRPr="002B098B">
        <w:rPr>
          <w:bCs/>
          <w:smallCaps w:val="0"/>
        </w:rPr>
        <w:t xml:space="preserve">ini bertujuan menganalisis strategi lingkungan internal dan eksternal dalam meningkatkan daya saing dan keberlanjutan usaha pada UKM kerajinan tas </w:t>
      </w:r>
      <w:proofErr w:type="spellStart"/>
      <w:r w:rsidR="002B098B" w:rsidRPr="002B098B">
        <w:rPr>
          <w:bCs/>
          <w:smallCaps w:val="0"/>
        </w:rPr>
        <w:t>Tanggulangin</w:t>
      </w:r>
      <w:proofErr w:type="spellEnd"/>
      <w:r w:rsidR="002B098B" w:rsidRPr="002B098B">
        <w:rPr>
          <w:bCs/>
          <w:smallCaps w:val="0"/>
        </w:rPr>
        <w:t xml:space="preserve">, khususnya NWL (NAWAL), serta menjelaskan implikasi pengelolaan usaha dari perspektif akuntansi. Fokus kajian mencakup faktor internal, seperti permodalan, sumber daya manusia, teknologi produksi, pemasaran, persaingan, dan inovasi produk, serta faktor eksternal yang memengaruhi kemampuan usaha bertahan dan berkembang. Penelitian menggunakan metode kualitatif deskriptif dengan pendekatan studi kasus. Informan dipilih secara </w:t>
      </w:r>
      <w:proofErr w:type="spellStart"/>
      <w:r w:rsidR="002B098B" w:rsidRPr="002B098B">
        <w:rPr>
          <w:bCs/>
          <w:smallCaps w:val="0"/>
        </w:rPr>
        <w:t>purposive</w:t>
      </w:r>
      <w:proofErr w:type="spellEnd"/>
      <w:r w:rsidR="002B098B" w:rsidRPr="002B098B">
        <w:rPr>
          <w:bCs/>
          <w:smallCaps w:val="0"/>
        </w:rPr>
        <w:t xml:space="preserve"> menggunakan teknik </w:t>
      </w:r>
      <w:proofErr w:type="spellStart"/>
      <w:r w:rsidR="002B098B" w:rsidRPr="002B098B">
        <w:rPr>
          <w:bCs/>
          <w:smallCaps w:val="0"/>
        </w:rPr>
        <w:t>key</w:t>
      </w:r>
      <w:proofErr w:type="spellEnd"/>
      <w:r w:rsidR="002B098B" w:rsidRPr="002B098B">
        <w:rPr>
          <w:bCs/>
          <w:smallCaps w:val="0"/>
        </w:rPr>
        <w:t xml:space="preserve"> </w:t>
      </w:r>
      <w:proofErr w:type="spellStart"/>
      <w:r w:rsidR="002B098B" w:rsidRPr="002B098B">
        <w:rPr>
          <w:bCs/>
          <w:smallCaps w:val="0"/>
        </w:rPr>
        <w:t>informant</w:t>
      </w:r>
      <w:proofErr w:type="spellEnd"/>
      <w:r w:rsidR="002B098B" w:rsidRPr="002B098B">
        <w:rPr>
          <w:bCs/>
          <w:smallCaps w:val="0"/>
        </w:rPr>
        <w:t xml:space="preserve">, yaitu pemilik usaha, supervisor produksi, dan mandor lapangan, karena ketiganya memahami proses produksi, operasional, dan pengambilan keputusan usaha. Data dikumpulkan melalui observasi, wawancara mendalam, dan dokumentasi. Teknik analisis data menggunakan model interaktif Miles dan </w:t>
      </w:r>
      <w:proofErr w:type="spellStart"/>
      <w:r w:rsidR="002B098B" w:rsidRPr="002B098B">
        <w:rPr>
          <w:bCs/>
          <w:smallCaps w:val="0"/>
        </w:rPr>
        <w:t>Huberman</w:t>
      </w:r>
      <w:proofErr w:type="spellEnd"/>
      <w:r w:rsidR="002B098B" w:rsidRPr="002B098B">
        <w:rPr>
          <w:bCs/>
          <w:smallCaps w:val="0"/>
        </w:rPr>
        <w:t xml:space="preserve"> melalui tahapan reduksi data, penyajian data, dan penarikan kesimpulan/verifikasi. Keabsahan data diperkuat dengan triangulasi sumber dan triangulasi teknik. Hasil penelitian menunjukkan bahwa keberlanjutan NWL (NAWAL) sangat dipengaruhi oleh stabilitas modal kerja, kualitas SDM berpengalaman, pemanfaatan teknologi produksi, efektivitas pemasaran digital, dan inovasi produk yang berkelanjutan. Keterbatasan modal kerja berpotensi menunda pembelian bahan baku dan mengganggu ritme produksi. Penggunaan mesin industri membantu efisiensi, namun beberapa proses </w:t>
      </w:r>
      <w:proofErr w:type="spellStart"/>
      <w:r w:rsidR="002B098B" w:rsidRPr="002B098B">
        <w:rPr>
          <w:bCs/>
          <w:smallCaps w:val="0"/>
        </w:rPr>
        <w:t>finishing</w:t>
      </w:r>
      <w:proofErr w:type="spellEnd"/>
      <w:r w:rsidR="002B098B" w:rsidRPr="002B098B">
        <w:rPr>
          <w:bCs/>
          <w:smallCaps w:val="0"/>
        </w:rPr>
        <w:t xml:space="preserve"> masih manual dan gangguan mesin dapat menimbulkan biaya tambahan. Pada sisi persaingan, perusahaan perlu menjaga kualitas sekaligus menghitung harga pokok produksi (HPP) per model secara lebih cermat agar harga tetap kompetitif dan margin tidak tergerus. Inovasi produk berkala mengikuti tren pasar menjadi faktor penting dalam mempertahankan relevansi produk. Implikasi penelitian menunjukkan bahwa peningkatan daya saing UKM perlu didukung penguatan praktik akuntansi </w:t>
      </w:r>
      <w:r w:rsidR="002B098B" w:rsidRPr="002B098B">
        <w:rPr>
          <w:bCs/>
          <w:smallCaps w:val="0"/>
        </w:rPr>
        <w:lastRenderedPageBreak/>
        <w:t xml:space="preserve">manajemen, seperti pencatatan transaksi, pengendalian arus kas, analisis biaya, evaluasi margin, dan pengukuran kinerja keuangan maupun </w:t>
      </w:r>
      <w:proofErr w:type="spellStart"/>
      <w:r w:rsidR="002B098B" w:rsidRPr="002B098B">
        <w:rPr>
          <w:bCs/>
          <w:smallCaps w:val="0"/>
        </w:rPr>
        <w:t>nonkeuangan</w:t>
      </w:r>
      <w:proofErr w:type="spellEnd"/>
      <w:r w:rsidR="002B098B" w:rsidRPr="002B098B">
        <w:rPr>
          <w:bCs/>
          <w:smallCaps w:val="0"/>
        </w:rPr>
        <w:t xml:space="preserve"> (produktivitas, ketepatan pengiriman, tingkat cacat, dan </w:t>
      </w:r>
      <w:proofErr w:type="spellStart"/>
      <w:r w:rsidR="002B098B" w:rsidRPr="002B098B">
        <w:rPr>
          <w:bCs/>
          <w:smallCaps w:val="0"/>
        </w:rPr>
        <w:t>repeat</w:t>
      </w:r>
      <w:proofErr w:type="spellEnd"/>
      <w:r w:rsidR="002B098B" w:rsidRPr="002B098B">
        <w:rPr>
          <w:bCs/>
          <w:smallCaps w:val="0"/>
        </w:rPr>
        <w:t xml:space="preserve"> order) secara berkala</w:t>
      </w:r>
      <w:r w:rsidR="00381F91" w:rsidRPr="00381F91">
        <w:rPr>
          <w:bCs/>
          <w:smallCaps w:val="0"/>
        </w:rPr>
        <w:t>.</w:t>
      </w:r>
    </w:p>
    <w:p w14:paraId="1F66C72A" w14:textId="5438EBED" w:rsidR="002F7FC1" w:rsidRPr="000C2EE0" w:rsidRDefault="00953F53" w:rsidP="000C2EE0">
      <w:pPr>
        <w:pStyle w:val="BodyAbstract"/>
        <w:spacing w:before="0" w:after="0"/>
        <w:ind w:left="0" w:right="4" w:hanging="851"/>
        <w:jc w:val="both"/>
        <w:rPr>
          <w:smallCaps w:val="0"/>
        </w:rPr>
      </w:pPr>
      <w:r w:rsidRPr="006C7A28">
        <w:rPr>
          <w:b/>
          <w:bCs/>
          <w:smallCaps w:val="0"/>
        </w:rPr>
        <w:t xml:space="preserve">Kata Kunci </w:t>
      </w:r>
      <w:r w:rsidR="00150811">
        <w:rPr>
          <w:b/>
          <w:bCs/>
          <w:smallCaps w:val="0"/>
        </w:rPr>
        <w:t>–</w:t>
      </w:r>
      <w:r w:rsidRPr="006C7A28">
        <w:rPr>
          <w:b/>
          <w:bCs/>
          <w:smallCaps w:val="0"/>
        </w:rPr>
        <w:t xml:space="preserve"> </w:t>
      </w:r>
      <w:r w:rsidR="002B098B" w:rsidRPr="002B098B">
        <w:rPr>
          <w:bCs/>
          <w:smallCaps w:val="0"/>
        </w:rPr>
        <w:t>UKM</w:t>
      </w:r>
      <w:r w:rsidR="002B098B">
        <w:rPr>
          <w:bCs/>
          <w:smallCaps w:val="0"/>
        </w:rPr>
        <w:t>;</w:t>
      </w:r>
      <w:r w:rsidR="002B098B" w:rsidRPr="002B098B">
        <w:rPr>
          <w:bCs/>
          <w:smallCaps w:val="0"/>
        </w:rPr>
        <w:t xml:space="preserve"> </w:t>
      </w:r>
      <w:r w:rsidR="002B098B">
        <w:rPr>
          <w:bCs/>
          <w:smallCaps w:val="0"/>
        </w:rPr>
        <w:t>D</w:t>
      </w:r>
      <w:r w:rsidR="002B098B" w:rsidRPr="002B098B">
        <w:rPr>
          <w:bCs/>
          <w:smallCaps w:val="0"/>
        </w:rPr>
        <w:t xml:space="preserve">aya </w:t>
      </w:r>
      <w:r w:rsidR="002B098B">
        <w:rPr>
          <w:bCs/>
          <w:smallCaps w:val="0"/>
        </w:rPr>
        <w:t>S</w:t>
      </w:r>
      <w:r w:rsidR="002B098B" w:rsidRPr="002B098B">
        <w:rPr>
          <w:bCs/>
          <w:smallCaps w:val="0"/>
        </w:rPr>
        <w:t>aing</w:t>
      </w:r>
      <w:r w:rsidR="002B098B">
        <w:rPr>
          <w:bCs/>
          <w:smallCaps w:val="0"/>
        </w:rPr>
        <w:t>;</w:t>
      </w:r>
      <w:r w:rsidR="002B098B" w:rsidRPr="002B098B">
        <w:rPr>
          <w:bCs/>
          <w:smallCaps w:val="0"/>
        </w:rPr>
        <w:t xml:space="preserve"> </w:t>
      </w:r>
      <w:r w:rsidR="002B098B">
        <w:rPr>
          <w:bCs/>
          <w:smallCaps w:val="0"/>
        </w:rPr>
        <w:t>K</w:t>
      </w:r>
      <w:r w:rsidR="002B098B" w:rsidRPr="002B098B">
        <w:rPr>
          <w:bCs/>
          <w:smallCaps w:val="0"/>
        </w:rPr>
        <w:t xml:space="preserve">eberlanjutan </w:t>
      </w:r>
      <w:r w:rsidR="002B098B">
        <w:rPr>
          <w:bCs/>
          <w:smallCaps w:val="0"/>
        </w:rPr>
        <w:t>U</w:t>
      </w:r>
      <w:r w:rsidR="002B098B" w:rsidRPr="002B098B">
        <w:rPr>
          <w:bCs/>
          <w:smallCaps w:val="0"/>
        </w:rPr>
        <w:t>saha</w:t>
      </w:r>
      <w:r w:rsidR="002B098B">
        <w:rPr>
          <w:bCs/>
          <w:smallCaps w:val="0"/>
        </w:rPr>
        <w:t>;</w:t>
      </w:r>
      <w:r w:rsidR="002B098B" w:rsidRPr="002B098B">
        <w:rPr>
          <w:bCs/>
          <w:smallCaps w:val="0"/>
        </w:rPr>
        <w:t xml:space="preserve"> </w:t>
      </w:r>
      <w:r w:rsidR="002B098B">
        <w:rPr>
          <w:bCs/>
          <w:smallCaps w:val="0"/>
        </w:rPr>
        <w:t>S</w:t>
      </w:r>
      <w:r w:rsidR="002B098B" w:rsidRPr="002B098B">
        <w:rPr>
          <w:bCs/>
          <w:smallCaps w:val="0"/>
        </w:rPr>
        <w:t xml:space="preserve">trategi </w:t>
      </w:r>
      <w:r w:rsidR="002B098B">
        <w:rPr>
          <w:bCs/>
          <w:smallCaps w:val="0"/>
        </w:rPr>
        <w:t>I</w:t>
      </w:r>
      <w:r w:rsidR="002B098B" w:rsidRPr="002B098B">
        <w:rPr>
          <w:bCs/>
          <w:smallCaps w:val="0"/>
        </w:rPr>
        <w:t>nternal</w:t>
      </w:r>
      <w:r w:rsidR="002B098B">
        <w:rPr>
          <w:bCs/>
          <w:smallCaps w:val="0"/>
        </w:rPr>
        <w:t xml:space="preserve"> dan E</w:t>
      </w:r>
      <w:r w:rsidR="002B098B" w:rsidRPr="002B098B">
        <w:rPr>
          <w:bCs/>
          <w:smallCaps w:val="0"/>
        </w:rPr>
        <w:t>ksternal</w:t>
      </w:r>
      <w:r w:rsidR="002B098B">
        <w:rPr>
          <w:bCs/>
          <w:smallCaps w:val="0"/>
        </w:rPr>
        <w:t>;</w:t>
      </w:r>
      <w:r w:rsidR="002B098B" w:rsidRPr="002B098B">
        <w:rPr>
          <w:bCs/>
          <w:smallCaps w:val="0"/>
        </w:rPr>
        <w:t xml:space="preserve"> </w:t>
      </w:r>
      <w:r w:rsidR="002B098B">
        <w:rPr>
          <w:bCs/>
          <w:smallCaps w:val="0"/>
        </w:rPr>
        <w:t>A</w:t>
      </w:r>
      <w:r w:rsidR="002B098B" w:rsidRPr="002B098B">
        <w:rPr>
          <w:bCs/>
          <w:smallCaps w:val="0"/>
        </w:rPr>
        <w:t xml:space="preserve">kuntansi </w:t>
      </w:r>
      <w:r w:rsidR="002B098B">
        <w:rPr>
          <w:bCs/>
          <w:smallCaps w:val="0"/>
        </w:rPr>
        <w:t>M</w:t>
      </w:r>
      <w:r w:rsidR="002B098B" w:rsidRPr="002B098B">
        <w:rPr>
          <w:bCs/>
          <w:smallCaps w:val="0"/>
        </w:rPr>
        <w:t>anajemen</w:t>
      </w:r>
      <w:r w:rsidR="008F5873" w:rsidRPr="000C2EE0">
        <w:rPr>
          <w:smallCaps w:val="0"/>
        </w:rPr>
        <w:t>.</w:t>
      </w:r>
    </w:p>
    <w:p w14:paraId="47741F89" w14:textId="77777777" w:rsidR="00953F53" w:rsidRDefault="00953F53" w:rsidP="00671EF9">
      <w:pPr>
        <w:pStyle w:val="Heading1"/>
        <w:tabs>
          <w:tab w:val="clear" w:pos="2192"/>
        </w:tabs>
        <w:ind w:left="0"/>
        <w:rPr>
          <w:sz w:val="24"/>
        </w:rPr>
      </w:pPr>
      <w:r w:rsidRPr="006C7A28">
        <w:rPr>
          <w:sz w:val="24"/>
        </w:rPr>
        <w:t xml:space="preserve">I. Pendahuluan </w:t>
      </w:r>
    </w:p>
    <w:p w14:paraId="460C9263" w14:textId="77777777" w:rsidR="00753E3E" w:rsidRPr="00753E3E" w:rsidRDefault="00753E3E" w:rsidP="00753E3E">
      <w:pPr>
        <w:ind w:firstLine="720"/>
        <w:jc w:val="both"/>
        <w:rPr>
          <w:rFonts w:eastAsia="Calibri"/>
          <w:kern w:val="2"/>
          <w:sz w:val="20"/>
          <w:szCs w:val="20"/>
          <w:lang w:val="en-US" w:eastAsia="en-US"/>
          <w14:ligatures w14:val="standardContextual"/>
        </w:rPr>
      </w:pPr>
      <w:r w:rsidRPr="00753E3E">
        <w:rPr>
          <w:rFonts w:eastAsia="Calibri"/>
          <w:kern w:val="2"/>
          <w:sz w:val="20"/>
          <w:szCs w:val="20"/>
          <w:lang w:eastAsia="en-US"/>
          <w14:ligatures w14:val="standardContextual"/>
        </w:rPr>
        <w:t xml:space="preserve">Usaha Kecil dan Menengah (UKM) memegang peranan strategis dalam perekonomian Indonesia karena mampu menggerakkan aktivitas produksi dan distribusi, menyerap tenaga kerja, serta memberikan sumbangan nyata bagi perekonomian nasional [1]. Agar kontribusinya terhadap pertumbuhan ekonomi semakin kuat, pelaku UKM perlu memiliki indikator kinerja yang terukur sebagai dasar evaluasi perkembangan usaha dan perbaikan daya saing. Upaya pengembangan UKM juga sebaiknya dilakukan secara komprehensif dengan mempertimbangkan faktor internal maupun eksternal sebagai pijakan penyusunan strategi, sehingga dampaknya dapat lebih terasa. </w:t>
      </w:r>
      <w:r w:rsidRPr="00753E3E">
        <w:rPr>
          <w:rFonts w:eastAsia="Calibri"/>
          <w:kern w:val="2"/>
          <w:sz w:val="20"/>
          <w:szCs w:val="20"/>
          <w:lang w:val="fi-FI" w:eastAsia="en-US"/>
          <w14:ligatures w14:val="standardContextual"/>
        </w:rPr>
        <w:t>Pada level daerah, penguatan UKM turut</w:t>
      </w:r>
      <w:r>
        <w:rPr>
          <w:rFonts w:eastAsia="Calibri"/>
          <w:kern w:val="2"/>
          <w:sz w:val="20"/>
          <w:szCs w:val="20"/>
          <w:lang w:val="fi-FI" w:eastAsia="en-US"/>
          <w14:ligatures w14:val="standardContextual"/>
        </w:rPr>
        <w:t xml:space="preserve"> </w:t>
      </w:r>
      <w:r w:rsidRPr="00753E3E">
        <w:rPr>
          <w:rFonts w:eastAsia="Calibri"/>
          <w:kern w:val="2"/>
          <w:sz w:val="20"/>
          <w:szCs w:val="20"/>
          <w:lang w:val="fi-FI" w:eastAsia="en-US"/>
          <w14:ligatures w14:val="standardContextual"/>
        </w:rPr>
        <w:t xml:space="preserve">memperkokoh ekonomi kerakyatan dan menopang ketahanan ekonomi nasional </w:t>
      </w:r>
      <w:sdt>
        <w:sdtPr>
          <w:rPr>
            <w:rFonts w:eastAsia="Calibri"/>
            <w:kern w:val="2"/>
            <w:sz w:val="20"/>
            <w:szCs w:val="20"/>
            <w:lang w:val="fi-FI" w:eastAsia="en-US"/>
            <w14:ligatures w14:val="standardContextual"/>
          </w:rPr>
          <w:tag w:val="MENDELEY_CITATION_v3_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"/>
          <w:id w:val="1100063080"/>
          <w:placeholder>
            <w:docPart w:val="C9E9FB9F644442B89F27FB4E3DCDE86A"/>
          </w:placeholder>
        </w:sdtPr>
        <w:sdtContent>
          <w:r w:rsidRPr="00753E3E">
            <w:rPr>
              <w:rFonts w:eastAsia="Calibri"/>
              <w:kern w:val="2"/>
              <w:sz w:val="20"/>
              <w:szCs w:val="20"/>
              <w:lang w:val="fi-FI" w:eastAsia="en-US"/>
              <w14:ligatures w14:val="standardContextual"/>
            </w:rPr>
            <w:t>[2]</w:t>
          </w:r>
        </w:sdtContent>
      </w:sdt>
      <w:r w:rsidRPr="00753E3E">
        <w:rPr>
          <w:rFonts w:eastAsia="Calibri"/>
          <w:kern w:val="2"/>
          <w:sz w:val="20"/>
          <w:szCs w:val="20"/>
          <w:lang w:val="fi-FI" w:eastAsia="en-US"/>
          <w14:ligatures w14:val="standardContextual"/>
        </w:rPr>
        <w:t xml:space="preserve">. Pengalaman krisis ekonomi 1997 memperlihatkan bahwa banyak UKM relatif tangguh dan mampu bertahan, sehingga perannya sebagai penopang ekonomi semakin menonjol. Meski demikian, pembinaan yang lebih serius tetap diperlukan agar UKM mampu menghadapi persaingan pasar yang semakin terbuka dan menjaga keberlanjutan usahanya. </w:t>
      </w:r>
      <w:sdt>
        <w:sdtPr>
          <w:rPr>
            <w:rFonts w:eastAsia="Calibri"/>
            <w:kern w:val="2"/>
            <w:sz w:val="20"/>
            <w:szCs w:val="20"/>
            <w:lang w:val="en-US" w:eastAsia="en-US"/>
            <w14:ligatures w14:val="standardContextual"/>
          </w:rPr>
          <w:tag w:val="MENDELEY_CITATION_v3_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"/>
          <w:id w:val="710815786"/>
          <w:placeholder>
            <w:docPart w:val="78D9556439334510BF0CA002BE2657C4"/>
          </w:placeholder>
        </w:sdtPr>
        <w:sdtContent>
          <w:r w:rsidRPr="00753E3E">
            <w:rPr>
              <w:rFonts w:eastAsia="Calibri"/>
              <w:kern w:val="2"/>
              <w:sz w:val="20"/>
              <w:szCs w:val="20"/>
              <w:lang w:val="en-US" w:eastAsia="en-US"/>
              <w14:ligatures w14:val="standardContextual"/>
            </w:rPr>
            <w:t>[3]</w:t>
          </w:r>
        </w:sdtContent>
      </w:sdt>
      <w:r w:rsidRPr="00753E3E">
        <w:rPr>
          <w:rFonts w:eastAsia="Calibri"/>
          <w:kern w:val="2"/>
          <w:sz w:val="20"/>
          <w:szCs w:val="20"/>
          <w:lang w:val="en-US" w:eastAsia="en-US"/>
          <w14:ligatures w14:val="standardContextual"/>
        </w:rPr>
        <w:t xml:space="preserve">. Dalam </w:t>
      </w:r>
      <w:proofErr w:type="spellStart"/>
      <w:r w:rsidRPr="00753E3E">
        <w:rPr>
          <w:rFonts w:eastAsia="Calibri"/>
          <w:kern w:val="2"/>
          <w:sz w:val="20"/>
          <w:szCs w:val="20"/>
          <w:lang w:val="en-US" w:eastAsia="en-US"/>
          <w14:ligatures w14:val="standardContextual"/>
        </w:rPr>
        <w:t>perspektif</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akuntansi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penguatan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peran</w:t>
      </w:r>
      <w:proofErr w:type="spellEnd"/>
      <w:r w:rsidRPr="00753E3E">
        <w:rPr>
          <w:rFonts w:eastAsia="Calibri"/>
          <w:kern w:val="2"/>
          <w:sz w:val="20"/>
          <w:szCs w:val="20"/>
          <w:lang w:val="en-US" w:eastAsia="en-US"/>
          <w14:ligatures w14:val="standardContextual"/>
        </w:rPr>
        <w:t xml:space="preserve"> UKM </w:t>
      </w:r>
      <w:proofErr w:type="spellStart"/>
      <w:r w:rsidRPr="00753E3E">
        <w:rPr>
          <w:rFonts w:eastAsia="Calibri"/>
          <w:kern w:val="2"/>
          <w:sz w:val="20"/>
          <w:szCs w:val="20"/>
          <w:lang w:val="en-US" w:eastAsia="en-US"/>
          <w14:ligatures w14:val="standardContextual"/>
        </w:rPr>
        <w:t>tersebut</w:t>
      </w:r>
      <w:proofErr w:type="spellEnd"/>
      <w:r w:rsidRPr="00753E3E">
        <w:rPr>
          <w:rFonts w:eastAsia="Calibri"/>
          <w:kern w:val="2"/>
          <w:sz w:val="20"/>
          <w:szCs w:val="20"/>
          <w:lang w:val="en-US" w:eastAsia="en-US"/>
          <w14:ligatures w14:val="standardContextual"/>
        </w:rPr>
        <w:t xml:space="preserve"> perlu </w:t>
      </w:r>
      <w:proofErr w:type="spellStart"/>
      <w:r w:rsidRPr="00753E3E">
        <w:rPr>
          <w:rFonts w:eastAsia="Calibri"/>
          <w:kern w:val="2"/>
          <w:sz w:val="20"/>
          <w:szCs w:val="20"/>
          <w:lang w:val="en-US" w:eastAsia="en-US"/>
          <w14:ligatures w14:val="standardContextual"/>
        </w:rPr>
        <w:t>ditopang</w:t>
      </w:r>
      <w:proofErr w:type="spellEnd"/>
      <w:r w:rsidRPr="00753E3E">
        <w:rPr>
          <w:rFonts w:eastAsia="Calibri"/>
          <w:kern w:val="2"/>
          <w:sz w:val="20"/>
          <w:szCs w:val="20"/>
          <w:lang w:val="en-US" w:eastAsia="en-US"/>
          <w14:ligatures w14:val="standardContextual"/>
        </w:rPr>
        <w:t xml:space="preserve"> oleh </w:t>
      </w:r>
      <w:proofErr w:type="spellStart"/>
      <w:r w:rsidRPr="00753E3E">
        <w:rPr>
          <w:rFonts w:eastAsia="Calibri"/>
          <w:kern w:val="2"/>
          <w:sz w:val="20"/>
          <w:szCs w:val="20"/>
          <w:lang w:val="en-US" w:eastAsia="en-US"/>
          <w14:ligatures w14:val="standardContextual"/>
        </w:rPr>
        <w:t>pencatatan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transaksi</w:t>
      </w:r>
      <w:proofErr w:type="spellEnd"/>
      <w:r w:rsidRPr="00753E3E">
        <w:rPr>
          <w:rFonts w:eastAsia="Calibri"/>
          <w:kern w:val="2"/>
          <w:sz w:val="20"/>
          <w:szCs w:val="20"/>
          <w:lang w:val="en-US" w:eastAsia="en-US"/>
          <w14:ligatures w14:val="standardContextual"/>
        </w:rPr>
        <w:t xml:space="preserve"> yang </w:t>
      </w:r>
      <w:proofErr w:type="spellStart"/>
      <w:r w:rsidRPr="00753E3E">
        <w:rPr>
          <w:rFonts w:eastAsia="Calibri"/>
          <w:kern w:val="2"/>
          <w:sz w:val="20"/>
          <w:szCs w:val="20"/>
          <w:lang w:val="en-US" w:eastAsia="en-US"/>
          <w14:ligatures w14:val="standardContextual"/>
        </w:rPr>
        <w:t>tertib</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penyusunan</w:t>
      </w:r>
      <w:proofErr w:type="spellEnd"/>
      <w:r w:rsidRPr="00753E3E">
        <w:rPr>
          <w:rFonts w:eastAsia="Calibri"/>
          <w:kern w:val="2"/>
          <w:sz w:val="20"/>
          <w:szCs w:val="20"/>
          <w:lang w:val="en-US" w:eastAsia="en-US"/>
          <w14:ligatures w14:val="standardContextual"/>
        </w:rPr>
        <w:t xml:space="preserve"> laporan </w:t>
      </w:r>
      <w:proofErr w:type="spellStart"/>
      <w:r w:rsidRPr="00753E3E">
        <w:rPr>
          <w:rFonts w:eastAsia="Calibri"/>
          <w:kern w:val="2"/>
          <w:sz w:val="20"/>
          <w:szCs w:val="20"/>
          <w:lang w:val="en-US" w:eastAsia="en-US"/>
          <w14:ligatures w14:val="standardContextual"/>
        </w:rPr>
        <w:t>laba</w:t>
      </w:r>
      <w:proofErr w:type="spellEnd"/>
      <w:r w:rsidRPr="00753E3E">
        <w:rPr>
          <w:rFonts w:eastAsia="Calibri"/>
          <w:kern w:val="2"/>
          <w:sz w:val="20"/>
          <w:szCs w:val="20"/>
          <w:lang w:val="en-US" w:eastAsia="en-US"/>
          <w14:ligatures w14:val="standardContextual"/>
        </w:rPr>
        <w:t xml:space="preserve">-rugi </w:t>
      </w:r>
      <w:proofErr w:type="spellStart"/>
      <w:r w:rsidRPr="00753E3E">
        <w:rPr>
          <w:rFonts w:eastAsia="Calibri"/>
          <w:kern w:val="2"/>
          <w:sz w:val="20"/>
          <w:szCs w:val="20"/>
          <w:lang w:val="en-US" w:eastAsia="en-US"/>
          <w14:ligatures w14:val="standardContextual"/>
        </w:rPr>
        <w:t>sederhana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serta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pengukuran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kinerja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usaha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secara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periodik</w:t>
      </w:r>
      <w:proofErr w:type="spellEnd"/>
      <w:r w:rsidRPr="00753E3E">
        <w:rPr>
          <w:rFonts w:eastAsia="Calibri"/>
          <w:kern w:val="2"/>
          <w:sz w:val="20"/>
          <w:szCs w:val="20"/>
          <w:lang w:val="en-US" w:eastAsia="en-US"/>
          <w14:ligatures w14:val="standardContextual"/>
        </w:rPr>
        <w:t xml:space="preserve"> agar </w:t>
      </w:r>
      <w:proofErr w:type="spellStart"/>
      <w:r w:rsidRPr="00753E3E">
        <w:rPr>
          <w:rFonts w:eastAsia="Calibri"/>
          <w:kern w:val="2"/>
          <w:sz w:val="20"/>
          <w:szCs w:val="20"/>
          <w:lang w:val="en-US" w:eastAsia="en-US"/>
          <w14:ligatures w14:val="standardContextual"/>
        </w:rPr>
        <w:t>keputusan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pengembangan</w:t>
      </w:r>
      <w:proofErr w:type="spellEnd"/>
      <w:r w:rsidRPr="00753E3E">
        <w:rPr>
          <w:rFonts w:eastAsia="Calibri"/>
          <w:kern w:val="2"/>
          <w:sz w:val="20"/>
          <w:szCs w:val="20"/>
          <w:lang w:val="en-US" w:eastAsia="en-US"/>
          <w14:ligatures w14:val="standardContextual"/>
        </w:rPr>
        <w:t xml:space="preserve"> lebih </w:t>
      </w:r>
      <w:proofErr w:type="spellStart"/>
      <w:r w:rsidRPr="00753E3E">
        <w:rPr>
          <w:rFonts w:eastAsia="Calibri"/>
          <w:kern w:val="2"/>
          <w:sz w:val="20"/>
          <w:szCs w:val="20"/>
          <w:lang w:val="en-US" w:eastAsia="en-US"/>
          <w14:ligatures w14:val="standardContextual"/>
        </w:rPr>
        <w:t>berbasis</w:t>
      </w:r>
      <w:proofErr w:type="spellEnd"/>
      <w:r w:rsidRPr="00753E3E">
        <w:rPr>
          <w:rFonts w:eastAsia="Calibri"/>
          <w:kern w:val="2"/>
          <w:sz w:val="20"/>
          <w:szCs w:val="20"/>
          <w:lang w:val="en-US" w:eastAsia="en-US"/>
          <w14:ligatures w14:val="standardContextual"/>
        </w:rPr>
        <w:t xml:space="preserve"> data.</w:t>
      </w:r>
    </w:p>
    <w:p w14:paraId="6B58B262" w14:textId="77777777" w:rsidR="00753E3E" w:rsidRPr="00753E3E" w:rsidRDefault="00753E3E" w:rsidP="00753E3E">
      <w:pPr>
        <w:ind w:firstLine="720"/>
        <w:jc w:val="both"/>
        <w:rPr>
          <w:rFonts w:eastAsia="Calibri"/>
          <w:kern w:val="2"/>
          <w:sz w:val="20"/>
          <w:szCs w:val="20"/>
          <w:lang w:val="en-US" w:eastAsia="en-US"/>
          <w14:ligatures w14:val="standardContextual"/>
        </w:rPr>
      </w:pPr>
      <w:r w:rsidRPr="00753E3E">
        <w:rPr>
          <w:rFonts w:eastAsia="Calibri"/>
          <w:kern w:val="2"/>
          <w:sz w:val="20"/>
          <w:szCs w:val="20"/>
          <w:lang w:val="en-US" w:eastAsia="en-US"/>
          <w14:ligatures w14:val="standardContextual"/>
        </w:rPr>
        <w:t xml:space="preserve">Perkembangan </w:t>
      </w:r>
      <w:proofErr w:type="spellStart"/>
      <w:r w:rsidRPr="00753E3E">
        <w:rPr>
          <w:rFonts w:eastAsia="Calibri"/>
          <w:kern w:val="2"/>
          <w:sz w:val="20"/>
          <w:szCs w:val="20"/>
          <w:lang w:val="en-US" w:eastAsia="en-US"/>
          <w14:ligatures w14:val="standardContextual"/>
        </w:rPr>
        <w:t>ukm</w:t>
      </w:r>
      <w:proofErr w:type="spellEnd"/>
      <w:r w:rsidRPr="00753E3E">
        <w:rPr>
          <w:rFonts w:eastAsia="Calibri"/>
          <w:kern w:val="2"/>
          <w:sz w:val="20"/>
          <w:szCs w:val="20"/>
          <w:lang w:val="en-US" w:eastAsia="en-US"/>
          <w14:ligatures w14:val="standardContextual"/>
        </w:rPr>
        <w:t xml:space="preserve"> di </w:t>
      </w:r>
      <w:proofErr w:type="spellStart"/>
      <w:r w:rsidRPr="00753E3E">
        <w:rPr>
          <w:rFonts w:eastAsia="Calibri"/>
          <w:kern w:val="2"/>
          <w:sz w:val="20"/>
          <w:szCs w:val="20"/>
          <w:lang w:val="en-US" w:eastAsia="en-US"/>
          <w14:ligatures w14:val="standardContextual"/>
        </w:rPr>
        <w:t>sidoarjo</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diharapkan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akan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terus</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berlanjut</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dengan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cara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pemerintah</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pihak</w:t>
      </w:r>
      <w:proofErr w:type="spellEnd"/>
      <w:r w:rsidRPr="00753E3E">
        <w:rPr>
          <w:rFonts w:eastAsia="Calibri"/>
          <w:kern w:val="2"/>
          <w:sz w:val="20"/>
          <w:szCs w:val="20"/>
          <w:lang w:val="en-US" w:eastAsia="en-US"/>
          <w14:ligatures w14:val="standardContextual"/>
        </w:rPr>
        <w:t xml:space="preserve"> yang </w:t>
      </w:r>
      <w:proofErr w:type="spellStart"/>
      <w:r w:rsidRPr="00753E3E">
        <w:rPr>
          <w:rFonts w:eastAsia="Calibri"/>
          <w:kern w:val="2"/>
          <w:sz w:val="20"/>
          <w:szCs w:val="20"/>
          <w:lang w:val="en-US" w:eastAsia="en-US"/>
          <w14:ligatures w14:val="standardContextual"/>
        </w:rPr>
        <w:t>terkait</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secara</w:t>
      </w:r>
      <w:proofErr w:type="spellEnd"/>
      <w:r w:rsidRPr="00753E3E">
        <w:rPr>
          <w:rFonts w:eastAsia="Calibri"/>
          <w:kern w:val="2"/>
          <w:sz w:val="20"/>
          <w:szCs w:val="20"/>
          <w:lang w:val="en-US" w:eastAsia="en-US"/>
          <w14:ligatures w14:val="standardContextual"/>
        </w:rPr>
        <w:t xml:space="preserve"> jelas </w:t>
      </w:r>
      <w:proofErr w:type="spellStart"/>
      <w:r w:rsidRPr="00753E3E">
        <w:rPr>
          <w:rFonts w:eastAsia="Calibri"/>
          <w:kern w:val="2"/>
          <w:sz w:val="20"/>
          <w:szCs w:val="20"/>
          <w:lang w:val="en-US" w:eastAsia="en-US"/>
          <w14:ligatures w14:val="standardContextual"/>
        </w:rPr>
        <w:t>mengacu</w:t>
      </w:r>
      <w:proofErr w:type="spellEnd"/>
      <w:r w:rsidRPr="00753E3E">
        <w:rPr>
          <w:rFonts w:eastAsia="Calibri"/>
          <w:kern w:val="2"/>
          <w:sz w:val="20"/>
          <w:szCs w:val="20"/>
          <w:lang w:val="en-US" w:eastAsia="en-US"/>
          <w14:ligatures w14:val="standardContextual"/>
        </w:rPr>
        <w:t xml:space="preserve"> pada </w:t>
      </w:r>
      <w:proofErr w:type="spellStart"/>
      <w:r w:rsidRPr="00753E3E">
        <w:rPr>
          <w:rFonts w:eastAsia="Calibri"/>
          <w:kern w:val="2"/>
          <w:sz w:val="20"/>
          <w:szCs w:val="20"/>
          <w:lang w:val="en-US" w:eastAsia="en-US"/>
          <w14:ligatures w14:val="standardContextual"/>
        </w:rPr>
        <w:t>faktor-faktor</w:t>
      </w:r>
      <w:proofErr w:type="spellEnd"/>
      <w:r w:rsidRPr="00753E3E">
        <w:rPr>
          <w:rFonts w:eastAsia="Calibri"/>
          <w:kern w:val="2"/>
          <w:sz w:val="20"/>
          <w:szCs w:val="20"/>
          <w:lang w:val="en-US" w:eastAsia="en-US"/>
          <w14:ligatures w14:val="standardContextual"/>
        </w:rPr>
        <w:t xml:space="preserve"> yang </w:t>
      </w:r>
      <w:proofErr w:type="spellStart"/>
      <w:r w:rsidRPr="00753E3E">
        <w:rPr>
          <w:rFonts w:eastAsia="Calibri"/>
          <w:kern w:val="2"/>
          <w:sz w:val="20"/>
          <w:szCs w:val="20"/>
          <w:lang w:val="en-US" w:eastAsia="en-US"/>
          <w14:ligatures w14:val="standardContextual"/>
        </w:rPr>
        <w:t>mempengaruhi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pertumbuhan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kinerja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usaha</w:t>
      </w:r>
      <w:proofErr w:type="spellEnd"/>
      <w:r w:rsidRPr="00753E3E">
        <w:rPr>
          <w:rFonts w:eastAsia="Calibri"/>
          <w:kern w:val="2"/>
          <w:sz w:val="20"/>
          <w:szCs w:val="20"/>
          <w:lang w:val="en-US" w:eastAsia="en-US"/>
          <w14:ligatures w14:val="standardContextual"/>
        </w:rPr>
        <w:t xml:space="preserve"> </w:t>
      </w:r>
      <w:sdt>
        <w:sdtPr>
          <w:rPr>
            <w:rFonts w:eastAsia="Calibri"/>
            <w:kern w:val="2"/>
            <w:sz w:val="20"/>
            <w:szCs w:val="20"/>
            <w:lang w:val="en-US" w:eastAsia="en-US"/>
            <w14:ligatures w14:val="standardContextual"/>
          </w:rPr>
          <w:tag w:val="MENDELEY_CITATION_v3_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"/>
          <w:id w:val="2072924515"/>
          <w:placeholder>
            <w:docPart w:val="78D9556439334510BF0CA002BE2657C4"/>
          </w:placeholder>
        </w:sdtPr>
        <w:sdtContent>
          <w:r w:rsidRPr="00753E3E">
            <w:rPr>
              <w:rFonts w:eastAsia="Calibri"/>
              <w:kern w:val="2"/>
              <w:sz w:val="20"/>
              <w:szCs w:val="20"/>
              <w:lang w:val="en-US" w:eastAsia="en-US"/>
              <w14:ligatures w14:val="standardContextual"/>
            </w:rPr>
            <w:t>[4]</w:t>
          </w:r>
        </w:sdtContent>
      </w:sdt>
      <w:r w:rsidRPr="00753E3E">
        <w:rPr>
          <w:rFonts w:eastAsia="Calibri"/>
          <w:kern w:val="2"/>
          <w:sz w:val="20"/>
          <w:szCs w:val="20"/>
          <w:lang w:val="en-US" w:eastAsia="en-US"/>
          <w14:ligatures w14:val="standardContextual"/>
        </w:rPr>
        <w:t xml:space="preserve">. Kinerja </w:t>
      </w:r>
      <w:proofErr w:type="spellStart"/>
      <w:r w:rsidRPr="00753E3E">
        <w:rPr>
          <w:rFonts w:eastAsia="Calibri"/>
          <w:kern w:val="2"/>
          <w:sz w:val="20"/>
          <w:szCs w:val="20"/>
          <w:lang w:val="en-US" w:eastAsia="en-US"/>
          <w14:ligatures w14:val="standardContextual"/>
        </w:rPr>
        <w:t>sektor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usaha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kecil</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menengah</w:t>
      </w:r>
      <w:proofErr w:type="spellEnd"/>
      <w:r w:rsidRPr="00753E3E">
        <w:rPr>
          <w:rFonts w:eastAsia="Calibri"/>
          <w:kern w:val="2"/>
          <w:sz w:val="20"/>
          <w:szCs w:val="20"/>
          <w:lang w:val="en-US" w:eastAsia="en-US"/>
          <w14:ligatures w14:val="standardContextual"/>
        </w:rPr>
        <w:t xml:space="preserve"> (UKM) </w:t>
      </w:r>
      <w:proofErr w:type="spellStart"/>
      <w:r w:rsidRPr="00753E3E">
        <w:rPr>
          <w:rFonts w:eastAsia="Calibri"/>
          <w:kern w:val="2"/>
          <w:sz w:val="20"/>
          <w:szCs w:val="20"/>
          <w:lang w:val="en-US" w:eastAsia="en-US"/>
          <w14:ligatures w14:val="standardContextual"/>
        </w:rPr>
        <w:t>dipengaruhi</w:t>
      </w:r>
      <w:proofErr w:type="spellEnd"/>
      <w:r w:rsidRPr="00753E3E">
        <w:rPr>
          <w:rFonts w:eastAsia="Calibri"/>
          <w:kern w:val="2"/>
          <w:sz w:val="20"/>
          <w:szCs w:val="20"/>
          <w:lang w:val="en-US" w:eastAsia="en-US"/>
          <w14:ligatures w14:val="standardContextual"/>
        </w:rPr>
        <w:t xml:space="preserve"> oleh dua </w:t>
      </w:r>
      <w:proofErr w:type="spellStart"/>
      <w:r w:rsidRPr="00753E3E">
        <w:rPr>
          <w:rFonts w:eastAsia="Calibri"/>
          <w:kern w:val="2"/>
          <w:sz w:val="20"/>
          <w:szCs w:val="20"/>
          <w:lang w:val="en-US" w:eastAsia="en-US"/>
          <w14:ligatures w14:val="standardContextual"/>
        </w:rPr>
        <w:t>faktor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utama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yaitu</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lingkungan</w:t>
      </w:r>
      <w:proofErr w:type="spellEnd"/>
      <w:r w:rsidRPr="00753E3E">
        <w:rPr>
          <w:rFonts w:eastAsia="Calibri"/>
          <w:kern w:val="2"/>
          <w:sz w:val="20"/>
          <w:szCs w:val="20"/>
          <w:lang w:val="en-US" w:eastAsia="en-US"/>
          <w14:ligatures w14:val="standardContextual"/>
        </w:rPr>
        <w:t xml:space="preserve"> internal dan </w:t>
      </w:r>
      <w:proofErr w:type="spellStart"/>
      <w:r w:rsidRPr="00753E3E">
        <w:rPr>
          <w:rFonts w:eastAsia="Calibri"/>
          <w:kern w:val="2"/>
          <w:sz w:val="20"/>
          <w:szCs w:val="20"/>
          <w:lang w:val="en-US" w:eastAsia="en-US"/>
          <w14:ligatures w14:val="standardContextual"/>
        </w:rPr>
        <w:t>lingkungan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eksternal</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Lingkungan</w:t>
      </w:r>
      <w:proofErr w:type="spellEnd"/>
      <w:r w:rsidRPr="00753E3E">
        <w:rPr>
          <w:rFonts w:eastAsia="Calibri"/>
          <w:kern w:val="2"/>
          <w:sz w:val="20"/>
          <w:szCs w:val="20"/>
          <w:lang w:val="en-US" w:eastAsia="en-US"/>
          <w14:ligatures w14:val="standardContextual"/>
        </w:rPr>
        <w:t xml:space="preserve"> internal </w:t>
      </w:r>
      <w:proofErr w:type="spellStart"/>
      <w:r w:rsidRPr="00753E3E">
        <w:rPr>
          <w:rFonts w:eastAsia="Calibri"/>
          <w:kern w:val="2"/>
          <w:sz w:val="20"/>
          <w:szCs w:val="20"/>
          <w:lang w:val="en-US" w:eastAsia="en-US"/>
          <w14:ligatures w14:val="standardContextual"/>
        </w:rPr>
        <w:t>meliputi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sumber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daya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manusia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pemilik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manajer</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karyawan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keuangan,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teknologi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produksi</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pemasaran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Sedangkan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disisi</w:t>
      </w:r>
      <w:proofErr w:type="spellEnd"/>
      <w:r w:rsidRPr="00753E3E">
        <w:rPr>
          <w:rFonts w:eastAsia="Calibri"/>
          <w:kern w:val="2"/>
          <w:sz w:val="20"/>
          <w:szCs w:val="20"/>
          <w:lang w:val="en-US" w:eastAsia="en-US"/>
          <w14:ligatures w14:val="standardContextual"/>
        </w:rPr>
        <w:t xml:space="preserve"> lain </w:t>
      </w:r>
      <w:proofErr w:type="spellStart"/>
      <w:r w:rsidRPr="00753E3E">
        <w:rPr>
          <w:rFonts w:eastAsia="Calibri"/>
          <w:kern w:val="2"/>
          <w:sz w:val="20"/>
          <w:szCs w:val="20"/>
          <w:lang w:val="en-US" w:eastAsia="en-US"/>
          <w14:ligatures w14:val="standardContextual"/>
        </w:rPr>
        <w:t>lingkungan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eksternal</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kebijakan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pemerintah</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sosial</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budaya</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ekonomi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serta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lembaga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terkait</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seperti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pemerintah</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perguruan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tinggi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organisasi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swasta</w:t>
      </w:r>
      <w:proofErr w:type="spellEnd"/>
      <w:r w:rsidRPr="00753E3E">
        <w:rPr>
          <w:rFonts w:eastAsia="Calibri"/>
          <w:kern w:val="2"/>
          <w:sz w:val="20"/>
          <w:szCs w:val="20"/>
          <w:lang w:val="en-US" w:eastAsia="en-US"/>
          <w14:ligatures w14:val="standardContextual"/>
        </w:rPr>
        <w:t>, dan non-</w:t>
      </w:r>
      <w:proofErr w:type="spellStart"/>
      <w:r w:rsidRPr="00753E3E">
        <w:rPr>
          <w:rFonts w:eastAsia="Calibri"/>
          <w:kern w:val="2"/>
          <w:sz w:val="20"/>
          <w:szCs w:val="20"/>
          <w:lang w:val="en-US" w:eastAsia="en-US"/>
          <w14:ligatures w14:val="standardContextual"/>
        </w:rPr>
        <w:t>pemerintah</w:t>
      </w:r>
      <w:proofErr w:type="spellEnd"/>
      <w:sdt>
        <w:sdtPr>
          <w:rPr>
            <w:rFonts w:eastAsia="Calibri"/>
            <w:kern w:val="2"/>
            <w:sz w:val="20"/>
            <w:szCs w:val="20"/>
            <w:lang w:val="en-US" w:eastAsia="en-US"/>
            <w14:ligatures w14:val="standardContextual"/>
          </w:rPr>
          <w:tag w:val="MENDELEY_CITATION_v3_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"/>
          <w:id w:val="962395621"/>
          <w:placeholder>
            <w:docPart w:val="78D9556439334510BF0CA002BE2657C4"/>
          </w:placeholder>
        </w:sdtPr>
        <w:sdtContent>
          <w:r w:rsidRPr="00753E3E">
            <w:rPr>
              <w:rFonts w:eastAsia="Calibri"/>
              <w:kern w:val="2"/>
              <w:sz w:val="20"/>
              <w:szCs w:val="20"/>
              <w:lang w:val="en-US" w:eastAsia="en-US"/>
              <w14:ligatures w14:val="standardContextual"/>
            </w:rPr>
            <w:t>[5]</w:t>
          </w:r>
        </w:sdtContent>
      </w:sdt>
      <w:r w:rsidRPr="00753E3E">
        <w:rPr>
          <w:rFonts w:eastAsia="Calibri"/>
          <w:kern w:val="2"/>
          <w:sz w:val="20"/>
          <w:szCs w:val="20"/>
          <w:lang w:val="en-US" w:eastAsia="en-US"/>
          <w14:ligatures w14:val="standardContextual"/>
        </w:rPr>
        <w:t xml:space="preserve">. Bagi </w:t>
      </w:r>
      <w:proofErr w:type="spellStart"/>
      <w:r w:rsidRPr="00753E3E">
        <w:rPr>
          <w:rFonts w:eastAsia="Calibri"/>
          <w:kern w:val="2"/>
          <w:sz w:val="20"/>
          <w:szCs w:val="20"/>
          <w:lang w:val="en-US" w:eastAsia="en-US"/>
          <w14:ligatures w14:val="standardContextual"/>
        </w:rPr>
        <w:t>ukm</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daya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saing</w:t>
      </w:r>
      <w:proofErr w:type="spellEnd"/>
      <w:r w:rsidRPr="00753E3E">
        <w:rPr>
          <w:rFonts w:eastAsia="Calibri"/>
          <w:kern w:val="2"/>
          <w:sz w:val="20"/>
          <w:szCs w:val="20"/>
          <w:lang w:val="en-US" w:eastAsia="en-US"/>
          <w14:ligatures w14:val="standardContextual"/>
        </w:rPr>
        <w:t xml:space="preserve"> juga </w:t>
      </w:r>
      <w:proofErr w:type="spellStart"/>
      <w:r w:rsidRPr="00753E3E">
        <w:rPr>
          <w:rFonts w:eastAsia="Calibri"/>
          <w:kern w:val="2"/>
          <w:sz w:val="20"/>
          <w:szCs w:val="20"/>
          <w:lang w:val="en-US" w:eastAsia="en-US"/>
          <w14:ligatures w14:val="standardContextual"/>
        </w:rPr>
        <w:t>disebabkan</w:t>
      </w:r>
      <w:proofErr w:type="spellEnd"/>
      <w:r w:rsidRPr="00753E3E">
        <w:rPr>
          <w:rFonts w:eastAsia="Calibri"/>
          <w:kern w:val="2"/>
          <w:sz w:val="20"/>
          <w:szCs w:val="20"/>
          <w:lang w:val="en-US" w:eastAsia="en-US"/>
          <w14:ligatures w14:val="standardContextual"/>
        </w:rPr>
        <w:t xml:space="preserve"> oleh </w:t>
      </w:r>
      <w:proofErr w:type="spellStart"/>
      <w:r w:rsidRPr="00753E3E">
        <w:rPr>
          <w:rFonts w:eastAsia="Calibri"/>
          <w:kern w:val="2"/>
          <w:sz w:val="20"/>
          <w:szCs w:val="20"/>
          <w:lang w:val="en-US" w:eastAsia="en-US"/>
          <w14:ligatures w14:val="standardContextual"/>
        </w:rPr>
        <w:t>banyak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faktor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antara</w:t>
      </w:r>
      <w:proofErr w:type="spellEnd"/>
      <w:r w:rsidRPr="00753E3E">
        <w:rPr>
          <w:rFonts w:eastAsia="Calibri"/>
          <w:kern w:val="2"/>
          <w:sz w:val="20"/>
          <w:szCs w:val="20"/>
          <w:lang w:val="en-US" w:eastAsia="en-US"/>
          <w14:ligatures w14:val="standardContextual"/>
        </w:rPr>
        <w:t xml:space="preserve"> lain </w:t>
      </w:r>
      <w:proofErr w:type="spellStart"/>
      <w:r w:rsidRPr="00753E3E">
        <w:rPr>
          <w:rFonts w:eastAsia="Calibri"/>
          <w:kern w:val="2"/>
          <w:sz w:val="20"/>
          <w:szCs w:val="20"/>
          <w:lang w:val="en-US" w:eastAsia="en-US"/>
          <w14:ligatures w14:val="standardContextual"/>
        </w:rPr>
        <w:t>pemasaran</w:t>
      </w:r>
      <w:proofErr w:type="spellEnd"/>
      <w:r w:rsidRPr="00753E3E">
        <w:rPr>
          <w:rFonts w:eastAsia="Calibri"/>
          <w:kern w:val="2"/>
          <w:sz w:val="20"/>
          <w:szCs w:val="20"/>
          <w:lang w:val="en-US" w:eastAsia="en-US"/>
          <w14:ligatures w14:val="standardContextual"/>
        </w:rPr>
        <w:t xml:space="preserve">, keuangan, </w:t>
      </w:r>
      <w:proofErr w:type="spellStart"/>
      <w:r w:rsidRPr="00753E3E">
        <w:rPr>
          <w:rFonts w:eastAsia="Calibri"/>
          <w:kern w:val="2"/>
          <w:sz w:val="20"/>
          <w:szCs w:val="20"/>
          <w:lang w:val="en-US" w:eastAsia="en-US"/>
          <w14:ligatures w14:val="standardContextual"/>
        </w:rPr>
        <w:t>manajemen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teknologi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lokasi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sumber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daya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manusia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struktur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ekonomi</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sebagainya</w:t>
      </w:r>
      <w:proofErr w:type="spellEnd"/>
      <w:r w:rsidRPr="00753E3E">
        <w:rPr>
          <w:rFonts w:eastAsia="Calibri"/>
          <w:kern w:val="2"/>
          <w:sz w:val="20"/>
          <w:szCs w:val="20"/>
          <w:lang w:val="en-US" w:eastAsia="en-US"/>
          <w14:ligatures w14:val="standardContextual"/>
        </w:rPr>
        <w:t xml:space="preserve">. Dari </w:t>
      </w:r>
      <w:proofErr w:type="spellStart"/>
      <w:r w:rsidRPr="00753E3E">
        <w:rPr>
          <w:rFonts w:eastAsia="Calibri"/>
          <w:kern w:val="2"/>
          <w:sz w:val="20"/>
          <w:szCs w:val="20"/>
          <w:lang w:val="en-US" w:eastAsia="en-US"/>
          <w14:ligatures w14:val="standardContextual"/>
        </w:rPr>
        <w:t>sudut</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pandang</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akuntansi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manajemen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pemetaan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faktor</w:t>
      </w:r>
      <w:proofErr w:type="spellEnd"/>
      <w:r w:rsidRPr="00753E3E">
        <w:rPr>
          <w:rFonts w:eastAsia="Calibri"/>
          <w:kern w:val="2"/>
          <w:sz w:val="20"/>
          <w:szCs w:val="20"/>
          <w:lang w:val="en-US" w:eastAsia="en-US"/>
          <w14:ligatures w14:val="standardContextual"/>
        </w:rPr>
        <w:t xml:space="preserve"> internal dan </w:t>
      </w:r>
      <w:proofErr w:type="spellStart"/>
      <w:r w:rsidRPr="00753E3E">
        <w:rPr>
          <w:rFonts w:eastAsia="Calibri"/>
          <w:kern w:val="2"/>
          <w:sz w:val="20"/>
          <w:szCs w:val="20"/>
          <w:lang w:val="en-US" w:eastAsia="en-US"/>
          <w14:ligatures w14:val="standardContextual"/>
        </w:rPr>
        <w:t>eksternal</w:t>
      </w:r>
      <w:proofErr w:type="spellEnd"/>
      <w:r w:rsidRPr="00753E3E">
        <w:rPr>
          <w:rFonts w:eastAsia="Calibri"/>
          <w:kern w:val="2"/>
          <w:sz w:val="20"/>
          <w:szCs w:val="20"/>
          <w:lang w:val="en-US" w:eastAsia="en-US"/>
          <w14:ligatures w14:val="standardContextual"/>
        </w:rPr>
        <w:t xml:space="preserve"> ini juga penting untuk </w:t>
      </w:r>
      <w:proofErr w:type="spellStart"/>
      <w:r w:rsidRPr="00753E3E">
        <w:rPr>
          <w:rFonts w:eastAsia="Calibri"/>
          <w:kern w:val="2"/>
          <w:sz w:val="20"/>
          <w:szCs w:val="20"/>
          <w:lang w:val="en-US" w:eastAsia="en-US"/>
          <w14:ligatures w14:val="standardContextual"/>
        </w:rPr>
        <w:t>menyusun</w:t>
      </w:r>
      <w:proofErr w:type="spellEnd"/>
      <w:r w:rsidRPr="00753E3E">
        <w:rPr>
          <w:rFonts w:eastAsia="Calibri"/>
          <w:kern w:val="2"/>
          <w:sz w:val="20"/>
          <w:szCs w:val="20"/>
          <w:lang w:val="en-US" w:eastAsia="en-US"/>
          <w14:ligatures w14:val="standardContextual"/>
        </w:rPr>
        <w:t xml:space="preserve"> anggaran, </w:t>
      </w:r>
      <w:proofErr w:type="spellStart"/>
      <w:r w:rsidRPr="00753E3E">
        <w:rPr>
          <w:rFonts w:eastAsia="Calibri"/>
          <w:kern w:val="2"/>
          <w:sz w:val="20"/>
          <w:szCs w:val="20"/>
          <w:lang w:val="en-US" w:eastAsia="en-US"/>
          <w14:ligatures w14:val="standardContextual"/>
        </w:rPr>
        <w:t>mengendalikan</w:t>
      </w:r>
      <w:proofErr w:type="spellEnd"/>
      <w:r w:rsidRPr="00753E3E">
        <w:rPr>
          <w:rFonts w:eastAsia="Calibri"/>
          <w:kern w:val="2"/>
          <w:sz w:val="20"/>
          <w:szCs w:val="20"/>
          <w:lang w:val="en-US" w:eastAsia="en-US"/>
          <w14:ligatures w14:val="standardContextual"/>
        </w:rPr>
        <w:t xml:space="preserve"> biaya, dan </w:t>
      </w:r>
      <w:proofErr w:type="spellStart"/>
      <w:r w:rsidRPr="00753E3E">
        <w:rPr>
          <w:rFonts w:eastAsia="Calibri"/>
          <w:kern w:val="2"/>
          <w:sz w:val="20"/>
          <w:szCs w:val="20"/>
          <w:lang w:val="en-US" w:eastAsia="en-US"/>
          <w14:ligatures w14:val="standardContextual"/>
        </w:rPr>
        <w:t>mengevaluasi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efisiensi</w:t>
      </w:r>
      <w:proofErr w:type="spellEnd"/>
      <w:r w:rsidRPr="00753E3E">
        <w:rPr>
          <w:rFonts w:eastAsia="Calibri"/>
          <w:kern w:val="2"/>
          <w:sz w:val="20"/>
          <w:szCs w:val="20"/>
          <w:lang w:val="en-US" w:eastAsia="en-US"/>
          <w14:ligatures w14:val="standardContextual"/>
        </w:rPr>
        <w:t xml:space="preserve"> setiap </w:t>
      </w:r>
      <w:proofErr w:type="spellStart"/>
      <w:r w:rsidRPr="00753E3E">
        <w:rPr>
          <w:rFonts w:eastAsia="Calibri"/>
          <w:kern w:val="2"/>
          <w:sz w:val="20"/>
          <w:szCs w:val="20"/>
          <w:lang w:val="en-US" w:eastAsia="en-US"/>
          <w14:ligatures w14:val="standardContextual"/>
        </w:rPr>
        <w:t>fungsi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usaha</w:t>
      </w:r>
      <w:proofErr w:type="spellEnd"/>
      <w:r w:rsidRPr="00753E3E">
        <w:rPr>
          <w:rFonts w:eastAsia="Calibri"/>
          <w:kern w:val="2"/>
          <w:sz w:val="20"/>
          <w:szCs w:val="20"/>
          <w:lang w:val="en-US" w:eastAsia="en-US"/>
          <w14:ligatures w14:val="standardContextual"/>
        </w:rPr>
        <w:t xml:space="preserve"> UKM.</w:t>
      </w:r>
    </w:p>
    <w:p w14:paraId="44C05250" w14:textId="77777777" w:rsidR="00753E3E" w:rsidRPr="00753E3E" w:rsidRDefault="00753E3E" w:rsidP="00753E3E">
      <w:pPr>
        <w:ind w:firstLine="720"/>
        <w:jc w:val="both"/>
        <w:rPr>
          <w:rFonts w:eastAsia="Calibri"/>
          <w:b/>
          <w:bCs/>
          <w:kern w:val="2"/>
          <w:sz w:val="20"/>
          <w:szCs w:val="20"/>
          <w:lang w:val="fi-FI" w:eastAsia="en-US"/>
          <w14:ligatures w14:val="standardContextual"/>
        </w:rPr>
      </w:pPr>
      <w:r w:rsidRPr="00753E3E">
        <w:rPr>
          <w:rFonts w:eastAsia="Calibri"/>
          <w:kern w:val="2"/>
          <w:sz w:val="20"/>
          <w:szCs w:val="20"/>
          <w:lang w:val="fi-FI" w:eastAsia="en-US"/>
          <w14:ligatures w14:val="standardContextual"/>
        </w:rPr>
        <w:t>Mempertahankan keberlangsungan usaha merupakan suatu keniscayaan bagi pelaku bisnis, karena dengan terjaganya kelangsungan hidup usaha, maka harapan untuk meningkatkan nilai usaha akan terjaga. Dalam konteks akuntansi, upaya meningkatkan nilai usaha juga berkaitan dengan kemampuan pelaku UKM menyajikan informasi keuangan yang andal, mengelola arus kas, dan menilai profitabilitas dari strategi yang diterapkan. Meningkatnya nilai usaha akan berdampak jangka panjang baik bagi pemilik usaha, pekerja pada usaha tersebut maupun konsumennya, sehingga akan mendatangkan kesejahteraan bagi masyarakat. Semua upaya untuk meningkatkan nilai perusahaan, tidak terlepas dari strategi yang ditetapkan oleh perusahaan, baik itu strategi pemasaran maupun strategi dalam meningkatkan daya saing produk</w:t>
      </w:r>
      <w:r w:rsidRPr="00753E3E">
        <w:rPr>
          <w:rFonts w:eastAsia="Calibri"/>
          <w:b/>
          <w:bCs/>
          <w:kern w:val="2"/>
          <w:sz w:val="20"/>
          <w:szCs w:val="20"/>
          <w:lang w:val="fi-FI" w:eastAsia="en-US"/>
          <w14:ligatures w14:val="standardContextual"/>
        </w:rPr>
        <w:t xml:space="preserve">. </w:t>
      </w:r>
      <w:sdt>
        <w:sdtPr>
          <w:rPr>
            <w:rFonts w:eastAsia="Calibri"/>
            <w:bCs/>
            <w:kern w:val="2"/>
            <w:sz w:val="20"/>
            <w:szCs w:val="20"/>
            <w:lang w:val="fi-FI" w:eastAsia="en-US"/>
            <w14:ligatures w14:val="standardContextual"/>
          </w:rPr>
          <w:tag w:val="MENDELEY_CITATION_v3_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"/>
          <w:id w:val="939738434"/>
          <w:placeholder>
            <w:docPart w:val="78D9556439334510BF0CA002BE2657C4"/>
          </w:placeholder>
        </w:sdtPr>
        <w:sdtEndPr>
          <w:rPr>
            <w:bCs w:val="0"/>
            <w:lang w:val="en-US"/>
          </w:rPr>
        </w:sdtEndPr>
        <w:sdtContent>
          <w:r w:rsidRPr="00753E3E">
            <w:rPr>
              <w:rFonts w:eastAsia="Calibri"/>
              <w:kern w:val="2"/>
              <w:sz w:val="20"/>
              <w:szCs w:val="20"/>
              <w:lang w:val="fi-FI" w:eastAsia="en-US"/>
              <w14:ligatures w14:val="standardContextual"/>
            </w:rPr>
            <w:t>[6]</w:t>
          </w:r>
        </w:sdtContent>
      </w:sdt>
      <w:r w:rsidRPr="00753E3E">
        <w:rPr>
          <w:rFonts w:eastAsia="Calibri"/>
          <w:kern w:val="2"/>
          <w:sz w:val="20"/>
          <w:szCs w:val="20"/>
          <w:lang w:val="fi-FI" w:eastAsia="en-US"/>
          <w14:ligatures w14:val="standardContextual"/>
        </w:rPr>
        <w:t xml:space="preserve"> menyatakan bahwa “Strategi pemasaran didefinisikan sebagai analisis strategi pengembangan dan pelaksanaan kegiatan dalam strategi penentuan pasar sasaran bagi produk pada tiap unit bisnis, penetapan tujuan pemasaran, dan pengembangan, pelaksanaan, serta pengelolaan strategi program pemasaran, penentuan posisi pasar yang dirancang untuk memenuhi keinginan konsumen pasar sasaran </w:t>
      </w:r>
      <w:sdt>
        <w:sdtPr>
          <w:rPr>
            <w:rFonts w:eastAsia="Calibri"/>
            <w:kern w:val="2"/>
            <w:sz w:val="20"/>
            <w:szCs w:val="20"/>
            <w:lang w:val="fi-FI" w:eastAsia="en-US"/>
            <w14:ligatures w14:val="standardContextual"/>
          </w:rPr>
          <w:tag w:val="MENDELEY_CITATION_v3_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"/>
          <w:id w:val="1004021708"/>
          <w:placeholder>
            <w:docPart w:val="78D9556439334510BF0CA002BE2657C4"/>
          </w:placeholder>
        </w:sdtPr>
        <w:sdtEndPr>
          <w:rPr>
            <w:lang w:val="en-US"/>
          </w:rPr>
        </w:sdtEndPr>
        <w:sdtContent>
          <w:r w:rsidRPr="00753E3E">
            <w:rPr>
              <w:rFonts w:eastAsia="Calibri"/>
              <w:kern w:val="2"/>
              <w:sz w:val="20"/>
              <w:szCs w:val="20"/>
              <w:lang w:val="fi-FI" w:eastAsia="en-US"/>
              <w14:ligatures w14:val="standardContextual"/>
            </w:rPr>
            <w:t>[6]</w:t>
          </w:r>
        </w:sdtContent>
      </w:sdt>
      <w:r w:rsidRPr="00753E3E">
        <w:rPr>
          <w:rFonts w:eastAsia="Calibri"/>
          <w:kern w:val="2"/>
          <w:sz w:val="20"/>
          <w:szCs w:val="20"/>
          <w:lang w:val="fi-FI" w:eastAsia="en-US"/>
          <w14:ligatures w14:val="standardContextual"/>
        </w:rPr>
        <w:t>.</w:t>
      </w:r>
    </w:p>
    <w:p w14:paraId="21229284" w14:textId="77777777" w:rsidR="00753E3E" w:rsidRPr="00753E3E" w:rsidRDefault="00753E3E" w:rsidP="00753E3E">
      <w:pPr>
        <w:ind w:firstLine="720"/>
        <w:jc w:val="both"/>
        <w:rPr>
          <w:rFonts w:eastAsia="Calibri"/>
          <w:kern w:val="2"/>
          <w:sz w:val="20"/>
          <w:szCs w:val="20"/>
          <w:lang w:val="fi-FI" w:eastAsia="en-US"/>
          <w14:ligatures w14:val="standardContextual"/>
        </w:rPr>
      </w:pPr>
      <w:r w:rsidRPr="00753E3E">
        <w:rPr>
          <w:rFonts w:eastAsia="Calibri"/>
          <w:kern w:val="2"/>
          <w:sz w:val="20"/>
          <w:szCs w:val="20"/>
          <w:lang w:val="fi-FI" w:eastAsia="en-US"/>
          <w14:ligatures w14:val="standardContextual"/>
        </w:rPr>
        <w:t xml:space="preserve">Daya saing dapat diciptakan maupun ditingkatkan dengan penerapan strategi bersaing yang tepat, salah satunya dengan pengelolaan sumber daya secara efektif dan efisien. Selain itu, penentuan strategi yang tepat harus disesuaikan dengan seluruh aktivitas dari fungsi perusahaan, sehingga akan menciptakan kinerja perusahaan sesuai dengan yang diharapkan bahkan lebih dan dapat menghasilkan nilai. Semua perusahaan, khususnya UKM bersaing untuk menjadi yang terdepan dalam era persaingan. Oleh karena itu, setiap UKM dituntut untuk memiliki daya saing yang tinggi, sehingga harus mulai memperbaiki diri. Selain kompetensi teknis, literasi akuntansi dasar pada pengelola UKM juga diperlukan agar pengambilan keputusan terkait harga, biaya, dan investasi dapat dilakukan secara lebih tepat. UKM yang memiliki daya saing tinggi ditandai dengan kemampuan sumber daya manusia (SDM) yang andal, penguasaan pengetahuan yang tinggi, dan penguasaan perekonomian </w:t>
      </w:r>
      <w:sdt>
        <w:sdtPr>
          <w:rPr>
            <w:rFonts w:eastAsia="Calibri"/>
            <w:kern w:val="2"/>
            <w:sz w:val="20"/>
            <w:szCs w:val="20"/>
            <w:lang w:val="fi-FI" w:eastAsia="en-US"/>
            <w14:ligatures w14:val="standardContextual"/>
          </w:rPr>
          <w:tag w:val="MENDELEY_CITATION_v3_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"/>
          <w:id w:val="1007444934"/>
          <w:placeholder>
            <w:docPart w:val="78D9556439334510BF0CA002BE2657C4"/>
          </w:placeholder>
        </w:sdtPr>
        <w:sdtEndPr>
          <w:rPr>
            <w:lang w:val="en-US"/>
          </w:rPr>
        </w:sdtEndPr>
        <w:sdtContent>
          <w:r w:rsidRPr="00753E3E">
            <w:rPr>
              <w:rFonts w:eastAsia="Calibri"/>
              <w:kern w:val="2"/>
              <w:sz w:val="20"/>
              <w:szCs w:val="20"/>
              <w:lang w:val="fi-FI" w:eastAsia="en-US"/>
              <w14:ligatures w14:val="standardContextual"/>
            </w:rPr>
            <w:t>[7]</w:t>
          </w:r>
        </w:sdtContent>
      </w:sdt>
      <w:r w:rsidRPr="00753E3E">
        <w:rPr>
          <w:rFonts w:eastAsia="Calibri"/>
          <w:b/>
          <w:bCs/>
          <w:kern w:val="2"/>
          <w:sz w:val="20"/>
          <w:szCs w:val="20"/>
          <w:lang w:val="fi-FI" w:eastAsia="en-US"/>
          <w14:ligatures w14:val="standardContextual"/>
        </w:rPr>
        <w:t xml:space="preserve">. </w:t>
      </w:r>
      <w:r w:rsidRPr="00753E3E">
        <w:rPr>
          <w:rFonts w:eastAsia="Calibri"/>
          <w:kern w:val="2"/>
          <w:sz w:val="20"/>
          <w:szCs w:val="20"/>
          <w:lang w:val="fi-FI" w:eastAsia="en-US"/>
          <w14:ligatures w14:val="standardContextual"/>
        </w:rPr>
        <w:t>Oleh karena itu, strategi bersaing yang dipilih perlu diterjemahkan ke dalam ukuran akuntansi manajemen seperti target biaya, target margin, dan indikator kinerja operasional agar pelaksanaannya dapat dievaluasi secara objektif.</w:t>
      </w:r>
    </w:p>
    <w:p w14:paraId="3790505F" w14:textId="2329C9EA" w:rsidR="009C542B" w:rsidRPr="00753E3E" w:rsidRDefault="00753E3E" w:rsidP="00753E3E">
      <w:pPr>
        <w:ind w:firstLine="720"/>
        <w:jc w:val="both"/>
        <w:rPr>
          <w:rFonts w:eastAsia="Calibri"/>
          <w:b/>
          <w:bCs/>
          <w:kern w:val="2"/>
          <w:sz w:val="20"/>
          <w:szCs w:val="20"/>
          <w:lang w:val="fi-FI" w:eastAsia="en-US"/>
          <w14:ligatures w14:val="standardContextual"/>
        </w:rPr>
      </w:pPr>
      <w:r w:rsidRPr="00753E3E">
        <w:rPr>
          <w:rFonts w:eastAsia="Calibri"/>
          <w:kern w:val="2"/>
          <w:sz w:val="20"/>
          <w:szCs w:val="20"/>
          <w:lang w:val="fi-FI" w:eastAsia="en-US"/>
          <w14:ligatures w14:val="standardContextual"/>
        </w:rPr>
        <w:t xml:space="preserve">Daya saing dapat dipahami sebagai kemampuan pelaku usaha menghasilkan produk yang bernilai bagi pasar dengan efisiensi biaya, sehingga usaha tetap memperoleh keuntungan pada tingkat harga yang berlaku, baik di pasar domestik maupun internasional </w:t>
      </w:r>
      <w:sdt>
        <w:sdtPr>
          <w:rPr>
            <w:rFonts w:eastAsia="Calibri"/>
            <w:kern w:val="2"/>
            <w:sz w:val="20"/>
            <w:szCs w:val="20"/>
            <w:lang w:val="fi-FI" w:eastAsia="en-US"/>
            <w14:ligatures w14:val="standardContextual"/>
          </w:rPr>
          <w:tag w:val="MENDELEY_CITATION_v3_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"/>
          <w:id w:val="1708483865"/>
          <w:placeholder>
            <w:docPart w:val="78D9556439334510BF0CA002BE2657C4"/>
          </w:placeholder>
        </w:sdtPr>
        <w:sdtEndPr>
          <w:rPr>
            <w:lang w:val="en-US"/>
          </w:rPr>
        </w:sdtEndPr>
        <w:sdtContent>
          <w:r w:rsidRPr="00753E3E">
            <w:rPr>
              <w:rFonts w:eastAsia="Calibri"/>
              <w:kern w:val="2"/>
              <w:sz w:val="20"/>
              <w:szCs w:val="20"/>
              <w:lang w:val="fi-FI" w:eastAsia="en-US"/>
              <w14:ligatures w14:val="standardContextual"/>
            </w:rPr>
            <w:t>[5]</w:t>
          </w:r>
        </w:sdtContent>
      </w:sdt>
      <w:r w:rsidRPr="00753E3E">
        <w:rPr>
          <w:rFonts w:eastAsia="Calibri"/>
          <w:kern w:val="2"/>
          <w:sz w:val="20"/>
          <w:szCs w:val="20"/>
          <w:lang w:val="fi-FI" w:eastAsia="en-US"/>
          <w14:ligatures w14:val="standardContextual"/>
        </w:rPr>
        <w:t xml:space="preserve">. Dalam konteks organisasi, daya saing menunjukkan seberapa kuat kapabilitas dan kualitas yang dimiliki untuk memenangkan persaingan. Kapabilitas tersebut terbentuk dari cara organisasi mengelola dan memadukan sumber daya internal, sekaligus membaca peluang serta tekanan dari lingkungan eksternal melalui perencanaan dan koordinasi yang terarah </w:t>
      </w:r>
      <w:sdt>
        <w:sdtPr>
          <w:rPr>
            <w:rFonts w:eastAsia="Calibri"/>
            <w:kern w:val="2"/>
            <w:sz w:val="20"/>
            <w:szCs w:val="20"/>
            <w:lang w:val="fi-FI" w:eastAsia="en-US"/>
            <w14:ligatures w14:val="standardContextual"/>
          </w:rPr>
          <w:tag w:val="MENDELEY_CITATION_v3_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"/>
          <w:id w:val="1312375863"/>
          <w:placeholder>
            <w:docPart w:val="78D9556439334510BF0CA002BE2657C4"/>
          </w:placeholder>
        </w:sdtPr>
        <w:sdtEndPr>
          <w:rPr>
            <w:lang w:val="en-US"/>
          </w:rPr>
        </w:sdtEndPr>
        <w:sdtContent>
          <w:r w:rsidRPr="00753E3E">
            <w:rPr>
              <w:rFonts w:eastAsia="Calibri"/>
              <w:kern w:val="2"/>
              <w:sz w:val="20"/>
              <w:szCs w:val="20"/>
              <w:lang w:val="fi-FI" w:eastAsia="en-US"/>
              <w14:ligatures w14:val="standardContextual"/>
            </w:rPr>
            <w:t>[8]</w:t>
          </w:r>
        </w:sdtContent>
      </w:sdt>
      <w:r w:rsidRPr="00753E3E">
        <w:rPr>
          <w:rFonts w:eastAsia="Calibri"/>
          <w:kern w:val="2"/>
          <w:sz w:val="20"/>
          <w:szCs w:val="20"/>
          <w:lang w:val="fi-FI" w:eastAsia="en-US"/>
          <w14:ligatures w14:val="standardContextual"/>
        </w:rPr>
        <w:t xml:space="preserve">, Pada tingkat negara, daya saing dalam </w:t>
      </w:r>
      <w:r w:rsidRPr="00753E3E">
        <w:rPr>
          <w:rFonts w:eastAsia="Calibri"/>
          <w:kern w:val="2"/>
          <w:sz w:val="20"/>
          <w:szCs w:val="20"/>
          <w:lang w:val="fi-FI" w:eastAsia="en-US"/>
          <w14:ligatures w14:val="standardContextual"/>
        </w:rPr>
        <w:lastRenderedPageBreak/>
        <w:t>perdagangan internasional sering dikaitkan dengan keunggulan komparatif (faktor yang relatif melekat) dan keunggulan kompetitif (faktor yang dapat dibangun melalui strategi, inovasi, dan peningkatan kinerja). Karena itu, unsur akuntansi biaya seperti perhitungan harga pokok produksi (HPP), margin kontribusi, dan pengendalian biaya menjadi bagian penting dalam menjaga daya saing yang berkelanjutan.</w:t>
      </w:r>
    </w:p>
    <w:p w14:paraId="54F0183A" w14:textId="2EE3F9CB" w:rsidR="009C542B" w:rsidRPr="009C542B" w:rsidRDefault="009C542B" w:rsidP="009C542B">
      <w:pPr>
        <w:suppressAutoHyphens w:val="0"/>
        <w:ind w:firstLine="720"/>
        <w:jc w:val="both"/>
        <w:rPr>
          <w:rFonts w:eastAsia="Calibri"/>
          <w:kern w:val="2"/>
          <w:sz w:val="20"/>
          <w:szCs w:val="20"/>
          <w:lang w:val="en-ID" w:eastAsia="en-US"/>
          <w14:ligatures w14:val="standardContextual"/>
        </w:rPr>
      </w:pPr>
      <w:r w:rsidRPr="009B704A">
        <w:rPr>
          <w:rFonts w:eastAsia="Calibri"/>
          <w:kern w:val="2"/>
          <w:sz w:val="20"/>
          <w:szCs w:val="20"/>
          <w:lang w:eastAsia="en-US"/>
          <w14:ligatures w14:val="standardContextual"/>
        </w:rPr>
        <w:t xml:space="preserve">Fenomena yang berhubungan dengan Kepedulian sosial atau (CSR) adalah sebuah konsep di mana bisnis mengintegrasikan kepedulian sosial dan lingkungan ke dalam operasi dan interaksi mereka dengan pemangku kepentingan. </w:t>
      </w:r>
      <w:r w:rsidRPr="009C542B">
        <w:rPr>
          <w:rFonts w:eastAsia="Calibri"/>
          <w:kern w:val="2"/>
          <w:sz w:val="20"/>
          <w:szCs w:val="20"/>
          <w:lang w:val="en-ID" w:eastAsia="en-US"/>
          <w14:ligatures w14:val="standardContextual"/>
        </w:rPr>
        <w:t xml:space="preserve">Salah </w:t>
      </w:r>
      <w:proofErr w:type="spellStart"/>
      <w:r w:rsidRPr="009C542B">
        <w:rPr>
          <w:rFonts w:eastAsia="Calibri"/>
          <w:kern w:val="2"/>
          <w:sz w:val="20"/>
          <w:szCs w:val="20"/>
          <w:lang w:val="en-ID" w:eastAsia="en-US"/>
          <w14:ligatures w14:val="standardContextual"/>
        </w:rPr>
        <w:t>satu</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fenomena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terkait</w:t>
      </w:r>
      <w:proofErr w:type="spellEnd"/>
      <w:r w:rsidRPr="009C542B">
        <w:rPr>
          <w:rFonts w:eastAsia="Calibri"/>
          <w:kern w:val="2"/>
          <w:sz w:val="20"/>
          <w:szCs w:val="20"/>
          <w:lang w:val="en-ID" w:eastAsia="en-US"/>
          <w14:ligatures w14:val="standardContextual"/>
        </w:rPr>
        <w:t xml:space="preserve"> CSR yang </w:t>
      </w:r>
      <w:proofErr w:type="spellStart"/>
      <w:r w:rsidRPr="009C542B">
        <w:rPr>
          <w:rFonts w:eastAsia="Calibri"/>
          <w:kern w:val="2"/>
          <w:sz w:val="20"/>
          <w:szCs w:val="20"/>
          <w:lang w:val="en-ID" w:eastAsia="en-US"/>
          <w14:ligatures w14:val="standardContextual"/>
        </w:rPr>
        <w:t>mendapat</w:t>
      </w:r>
      <w:proofErr w:type="spellEnd"/>
      <w:r w:rsidRPr="009C542B">
        <w:rPr>
          <w:rFonts w:eastAsia="Calibri"/>
          <w:kern w:val="2"/>
          <w:sz w:val="20"/>
          <w:szCs w:val="20"/>
          <w:lang w:val="en-ID" w:eastAsia="en-US"/>
          <w14:ligatures w14:val="standardContextual"/>
        </w:rPr>
        <w:t xml:space="preserve"> momentum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beberapa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tahun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terakhir</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adalah</w:t>
      </w:r>
      <w:proofErr w:type="spellEnd"/>
      <w:r w:rsidRPr="009C542B">
        <w:rPr>
          <w:rFonts w:eastAsia="Calibri"/>
          <w:kern w:val="2"/>
          <w:sz w:val="20"/>
          <w:szCs w:val="20"/>
          <w:lang w:val="en-ID" w:eastAsia="en-US"/>
          <w14:ligatures w14:val="standardContextual"/>
        </w:rPr>
        <w:t xml:space="preserve"> Sustainable Supply Chain Management (SSCM). SSCM </w:t>
      </w:r>
      <w:proofErr w:type="spellStart"/>
      <w:r w:rsidRPr="009C542B">
        <w:rPr>
          <w:rFonts w:eastAsia="Calibri"/>
          <w:kern w:val="2"/>
          <w:sz w:val="20"/>
          <w:szCs w:val="20"/>
          <w:lang w:val="en-ID" w:eastAsia="en-US"/>
          <w14:ligatures w14:val="standardContextual"/>
        </w:rPr>
        <w:t>melibatkan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pengelolaan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rantai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pasokan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dengan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mempertimbangkan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dampak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ekonomi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seluruh</w:t>
      </w:r>
      <w:proofErr w:type="spellEnd"/>
      <w:r w:rsidRPr="009C542B">
        <w:rPr>
          <w:rFonts w:eastAsia="Calibri"/>
          <w:kern w:val="2"/>
          <w:sz w:val="20"/>
          <w:szCs w:val="20"/>
          <w:lang w:val="en-ID" w:eastAsia="en-US"/>
          <w14:ligatures w14:val="standardContextual"/>
        </w:rPr>
        <w:t xml:space="preserve"> proses </w:t>
      </w:r>
      <w:proofErr w:type="spellStart"/>
      <w:r w:rsidRPr="009C542B">
        <w:rPr>
          <w:rFonts w:eastAsia="Calibri"/>
          <w:kern w:val="2"/>
          <w:sz w:val="20"/>
          <w:szCs w:val="20"/>
          <w:lang w:val="en-ID" w:eastAsia="en-US"/>
          <w14:ligatures w14:val="standardContextual"/>
        </w:rPr>
        <w:t>rantai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pasokan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mulai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ekstraksi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bahan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mentah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hingga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pengiriman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produk</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seterusnya</w:t>
      </w:r>
      <w:proofErr w:type="spellEnd"/>
      <w:r w:rsidRPr="009C542B">
        <w:rPr>
          <w:rFonts w:eastAsia="Calibri"/>
          <w:kern w:val="2"/>
          <w:sz w:val="20"/>
          <w:szCs w:val="20"/>
          <w:lang w:val="en-ID" w:eastAsia="en-US"/>
          <w14:ligatures w14:val="standardContextual"/>
        </w:rPr>
        <w:t> </w:t>
      </w:r>
      <w:sdt>
        <w:sdtPr>
          <w:rPr>
            <w:rFonts w:eastAsia="Calibri"/>
            <w:color w:val="000000"/>
            <w:kern w:val="2"/>
            <w:sz w:val="20"/>
            <w:szCs w:val="20"/>
            <w:lang w:val="fi-FI" w:eastAsia="en-US"/>
            <w14:ligatures w14:val="standardContextual"/>
          </w:rPr>
          <w:tag w:val="MENDELEY_CITATION_v3_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"/>
          <w:id w:val="376904459"/>
          <w:placeholder>
            <w:docPart w:val="EB7E2B7A38C748AD82AD0404476B6916"/>
          </w:placeholder>
        </w:sdtPr>
        <w:sdtContent>
          <w:r w:rsidRPr="009C542B">
            <w:rPr>
              <w:rFonts w:eastAsia="Calibri"/>
              <w:color w:val="000000"/>
              <w:kern w:val="2"/>
              <w:sz w:val="20"/>
              <w:szCs w:val="20"/>
              <w:lang w:val="en-ID" w:eastAsia="en-US"/>
              <w14:ligatures w14:val="standardContextual"/>
            </w:rPr>
            <w:t>[9]</w:t>
          </w:r>
        </w:sdtContent>
      </w:sdt>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Manajemen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Rantai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Pasokan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Berkelanjutan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adalah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sebuah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fenomena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CSR yang </w:t>
      </w:r>
      <w:proofErr w:type="spellStart"/>
      <w:r w:rsidRPr="009C542B">
        <w:rPr>
          <w:rFonts w:eastAsia="Calibri"/>
          <w:kern w:val="2"/>
          <w:sz w:val="20"/>
          <w:szCs w:val="20"/>
          <w:lang w:val="en-ID" w:eastAsia="en-US"/>
          <w14:ligatures w14:val="standardContextual"/>
        </w:rPr>
        <w:t>menekankan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pentingnya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pengelolaan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rantai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pasokan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dengan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cara</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bertanggung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terhadap</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adil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secara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layak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secara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ekonomi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Dengan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mengadopsi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praktik</w:t>
      </w:r>
      <w:proofErr w:type="spellEnd"/>
      <w:r w:rsidRPr="009C542B">
        <w:rPr>
          <w:rFonts w:eastAsia="Calibri"/>
          <w:kern w:val="2"/>
          <w:sz w:val="20"/>
          <w:szCs w:val="20"/>
          <w:lang w:val="en-ID" w:eastAsia="en-US"/>
          <w14:ligatures w14:val="standardContextual"/>
        </w:rPr>
        <w:t xml:space="preserve"> SSCM,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tidak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hanya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dapat</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meningkatkan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reputasi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mereka</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memastikan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kepatuhan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namun</w:t>
      </w:r>
      <w:proofErr w:type="spellEnd"/>
      <w:r w:rsidRPr="009C542B">
        <w:rPr>
          <w:rFonts w:eastAsia="Calibri"/>
          <w:kern w:val="2"/>
          <w:sz w:val="20"/>
          <w:szCs w:val="20"/>
          <w:lang w:val="en-ID" w:eastAsia="en-US"/>
          <w14:ligatures w14:val="standardContextual"/>
        </w:rPr>
        <w:t xml:space="preserve"> juga </w:t>
      </w:r>
      <w:proofErr w:type="spellStart"/>
      <w:r w:rsidRPr="009C542B">
        <w:rPr>
          <w:rFonts w:eastAsia="Calibri"/>
          <w:kern w:val="2"/>
          <w:sz w:val="20"/>
          <w:szCs w:val="20"/>
          <w:lang w:val="en-ID" w:eastAsia="en-US"/>
          <w14:ligatures w14:val="standardContextual"/>
        </w:rPr>
        <w:t>mendorong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inovasi</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memberikan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kontribusi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positif</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kepada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masyarakat</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sdt>
        <w:sdtPr>
          <w:rPr>
            <w:rFonts w:eastAsia="Calibri"/>
            <w:color w:val="000000"/>
            <w:kern w:val="2"/>
            <w:sz w:val="20"/>
            <w:szCs w:val="20"/>
            <w:lang w:val="fi-FI" w:eastAsia="en-US"/>
            <w14:ligatures w14:val="standardContextual"/>
          </w:rPr>
          <w:tag w:val="MENDELEY_CITATION_v3_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"/>
          <w:id w:val="-1861579761"/>
          <w:placeholder>
            <w:docPart w:val="EB7E2B7A38C748AD82AD0404476B6916"/>
          </w:placeholder>
        </w:sdtPr>
        <w:sdtContent>
          <w:r w:rsidRPr="009C542B">
            <w:rPr>
              <w:rFonts w:eastAsia="Calibri"/>
              <w:color w:val="000000"/>
              <w:kern w:val="2"/>
              <w:sz w:val="20"/>
              <w:szCs w:val="20"/>
              <w:lang w:val="en-ID" w:eastAsia="en-US"/>
              <w14:ligatures w14:val="standardContextual"/>
            </w:rPr>
            <w:t>[10]</w:t>
          </w:r>
        </w:sdtContent>
      </w:sdt>
      <w:r w:rsidRPr="009C542B">
        <w:rPr>
          <w:rFonts w:eastAsia="Calibri"/>
          <w:kern w:val="2"/>
          <w:sz w:val="20"/>
          <w:szCs w:val="20"/>
          <w:lang w:val="en-ID" w:eastAsia="en-US"/>
          <w14:ligatures w14:val="standardContextual"/>
        </w:rPr>
        <w:t xml:space="preserve">. </w:t>
      </w:r>
    </w:p>
    <w:p w14:paraId="19DE580B" w14:textId="77777777" w:rsidR="009C542B" w:rsidRDefault="009C542B" w:rsidP="009C542B">
      <w:pPr>
        <w:suppressAutoHyphens w:val="0"/>
        <w:ind w:firstLine="720"/>
        <w:jc w:val="both"/>
        <w:rPr>
          <w:rFonts w:eastAsia="Calibri"/>
          <w:color w:val="000000"/>
          <w:kern w:val="2"/>
          <w:sz w:val="20"/>
          <w:szCs w:val="20"/>
          <w:lang w:val="fi-FI" w:eastAsia="en-US"/>
          <w14:ligatures w14:val="standardContextual"/>
        </w:rPr>
      </w:pPr>
      <w:proofErr w:type="spellStart"/>
      <w:r w:rsidRPr="009C542B">
        <w:rPr>
          <w:rFonts w:eastAsia="Calibri"/>
          <w:kern w:val="2"/>
          <w:sz w:val="20"/>
          <w:szCs w:val="20"/>
          <w:lang w:val="en-ID" w:eastAsia="en-US"/>
          <w14:ligatures w14:val="standardContextual"/>
        </w:rPr>
        <w:t>Mengenai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(CSR) </w:t>
      </w:r>
      <w:proofErr w:type="spellStart"/>
      <w:r w:rsidRPr="009C542B">
        <w:rPr>
          <w:rFonts w:eastAsia="Calibri"/>
          <w:kern w:val="2"/>
          <w:sz w:val="20"/>
          <w:szCs w:val="20"/>
          <w:lang w:val="en-ID" w:eastAsia="en-US"/>
          <w14:ligatures w14:val="standardContextual"/>
        </w:rPr>
        <w:t>telah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menjadi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isu</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semakin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penting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industri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terutama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konteks</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perlindungan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Seiring </w:t>
      </w:r>
      <w:proofErr w:type="spellStart"/>
      <w:r w:rsidRPr="009C542B">
        <w:rPr>
          <w:rFonts w:eastAsia="Calibri"/>
          <w:kern w:val="2"/>
          <w:sz w:val="20"/>
          <w:szCs w:val="20"/>
          <w:lang w:val="en-ID" w:eastAsia="en-US"/>
          <w14:ligatures w14:val="standardContextual"/>
        </w:rPr>
        <w:t>meningkatnya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kesadaran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dampak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negatif</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kegiatan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industri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terhadap</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perusahaan-perusahaan</w:t>
      </w:r>
      <w:proofErr w:type="spellEnd"/>
      <w:r w:rsidRPr="009C542B">
        <w:rPr>
          <w:rFonts w:eastAsia="Calibri"/>
          <w:kern w:val="2"/>
          <w:sz w:val="20"/>
          <w:szCs w:val="20"/>
          <w:lang w:val="en-ID" w:eastAsia="en-US"/>
          <w14:ligatures w14:val="standardContextual"/>
        </w:rPr>
        <w:t xml:space="preserve"> di Indonesia </w:t>
      </w:r>
      <w:proofErr w:type="spellStart"/>
      <w:r w:rsidRPr="009C542B">
        <w:rPr>
          <w:rFonts w:eastAsia="Calibri"/>
          <w:kern w:val="2"/>
          <w:sz w:val="20"/>
          <w:szCs w:val="20"/>
          <w:lang w:val="en-ID" w:eastAsia="en-US"/>
          <w14:ligatures w14:val="standardContextual"/>
        </w:rPr>
        <w:t>semakin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menyadari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mereka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untuk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berkontribusi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terhadap</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pelestarian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alam</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sumber</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alam</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terbatas</w:t>
      </w:r>
      <w:proofErr w:type="spellEnd"/>
      <w:r w:rsidRPr="009C542B">
        <w:rPr>
          <w:rFonts w:eastAsia="Calibri"/>
          <w:color w:val="000000"/>
          <w:kern w:val="2"/>
          <w:sz w:val="20"/>
          <w:szCs w:val="20"/>
          <w:lang w:val="en-ID" w:eastAsia="en-US"/>
          <w14:ligatures w14:val="standardContextual"/>
        </w:rPr>
        <w:t xml:space="preserve"> </w:t>
      </w:r>
      <w:sdt>
        <w:sdtPr>
          <w:rPr>
            <w:rFonts w:eastAsia="Calibri"/>
            <w:color w:val="000000"/>
            <w:kern w:val="2"/>
            <w:sz w:val="20"/>
            <w:szCs w:val="20"/>
            <w:lang w:val="fi-FI" w:eastAsia="en-US"/>
            <w14:ligatures w14:val="standardContextual"/>
          </w:rPr>
          <w:tag w:val="MENDELEY_CITATION_v3_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"/>
          <w:id w:val="170913085"/>
          <w:placeholder>
            <w:docPart w:val="EB7E2B7A38C748AD82AD0404476B6916"/>
          </w:placeholder>
        </w:sdtPr>
        <w:sdtContent>
          <w:r w:rsidRPr="009C542B">
            <w:rPr>
              <w:rFonts w:eastAsia="Calibri"/>
              <w:color w:val="000000"/>
              <w:kern w:val="2"/>
              <w:sz w:val="20"/>
              <w:szCs w:val="20"/>
              <w:lang w:val="en-ID" w:eastAsia="en-US"/>
              <w14:ligatures w14:val="standardContextual"/>
            </w:rPr>
            <w:t>[11]</w:t>
          </w:r>
        </w:sdtContent>
      </w:sdt>
      <w:r w:rsidRPr="009C542B">
        <w:rPr>
          <w:rFonts w:eastAsia="Calibri"/>
          <w:kern w:val="2"/>
          <w:sz w:val="20"/>
          <w:szCs w:val="20"/>
          <w:lang w:val="en-ID" w:eastAsia="en-US"/>
          <w14:ligatures w14:val="standardContextual"/>
        </w:rPr>
        <w:t xml:space="preserve">. Artikel </w:t>
      </w:r>
      <w:proofErr w:type="spellStart"/>
      <w:r w:rsidRPr="009C542B">
        <w:rPr>
          <w:rFonts w:eastAsia="Calibri"/>
          <w:kern w:val="2"/>
          <w:sz w:val="20"/>
          <w:szCs w:val="20"/>
          <w:lang w:val="en-ID" w:eastAsia="en-US"/>
          <w14:ligatures w14:val="standardContextual"/>
        </w:rPr>
        <w:t>ini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membahas</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pentingnya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bidang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hidup</w:t>
      </w:r>
      <w:proofErr w:type="spellEnd"/>
      <w:r w:rsidRPr="009C542B">
        <w:rPr>
          <w:rFonts w:eastAsia="Calibri"/>
          <w:kern w:val="2"/>
          <w:sz w:val="20"/>
          <w:szCs w:val="20"/>
          <w:lang w:val="en-ID" w:eastAsia="en-US"/>
          <w14:ligatures w14:val="standardContextual"/>
        </w:rPr>
        <w:t xml:space="preserve"> di Indonesia dan </w:t>
      </w:r>
      <w:proofErr w:type="spellStart"/>
      <w:r w:rsidRPr="009C542B">
        <w:rPr>
          <w:rFonts w:eastAsia="Calibri"/>
          <w:kern w:val="2"/>
          <w:sz w:val="20"/>
          <w:szCs w:val="20"/>
          <w:lang w:val="en-ID" w:eastAsia="en-US"/>
          <w14:ligatures w14:val="standardContextual"/>
        </w:rPr>
        <w:t>menyoroti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tantangan</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dihadapi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implementasinya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untuk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memberikan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eksplorasi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tentang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bagaimana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dapat</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secara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efektif</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berkelanjutan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melaksanakan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berorientasi</w:t>
      </w:r>
      <w:proofErr w:type="spellEnd"/>
      <w:r w:rsidRPr="009C542B">
        <w:rPr>
          <w:rFonts w:eastAsia="Calibri"/>
          <w:kern w:val="2"/>
          <w:sz w:val="20"/>
          <w:szCs w:val="20"/>
          <w:lang w:val="en-ID" w:eastAsia="en-US"/>
          <w14:ligatures w14:val="standardContextual"/>
        </w:rPr>
        <w:t xml:space="preserve"> pada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hal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tersebut</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berpengaruh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w:t>
      </w:r>
      <w:proofErr w:type="spellEnd"/>
      <w:r w:rsidRPr="009C542B">
        <w:rPr>
          <w:rFonts w:eastAsia="Calibri"/>
          <w:kern w:val="2"/>
          <w:sz w:val="20"/>
          <w:szCs w:val="20"/>
          <w:lang w:val="en-ID" w:eastAsia="en-US"/>
          <w14:ligatures w14:val="standardContextual"/>
        </w:rPr>
        <w:t xml:space="preserve"> masa </w:t>
      </w:r>
      <w:proofErr w:type="spellStart"/>
      <w:r w:rsidRPr="009C542B">
        <w:rPr>
          <w:rFonts w:eastAsia="Calibri"/>
          <w:kern w:val="2"/>
          <w:sz w:val="20"/>
          <w:szCs w:val="20"/>
          <w:lang w:val="en-ID" w:eastAsia="en-US"/>
          <w14:ligatures w14:val="standardContextual"/>
        </w:rPr>
        <w:t>depan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tentunya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berdampak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kepada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kinerja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khusunya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kinerja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keuangan</w:t>
      </w:r>
      <w:proofErr w:type="spellEnd"/>
      <w:r w:rsidRPr="009C542B">
        <w:rPr>
          <w:rFonts w:eastAsia="Calibri"/>
          <w:kern w:val="2"/>
          <w:sz w:val="20"/>
          <w:szCs w:val="20"/>
          <w:lang w:val="en-ID" w:eastAsia="en-US"/>
          <w14:ligatures w14:val="standardContextual"/>
        </w:rPr>
        <w:t xml:space="preserve">. Dalam </w:t>
      </w:r>
      <w:proofErr w:type="spellStart"/>
      <w:r w:rsidRPr="009C542B">
        <w:rPr>
          <w:rFonts w:eastAsia="Calibri"/>
          <w:kern w:val="2"/>
          <w:sz w:val="20"/>
          <w:szCs w:val="20"/>
          <w:lang w:val="en-ID" w:eastAsia="en-US"/>
          <w14:ligatures w14:val="standardContextual"/>
        </w:rPr>
        <w:t>rangka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memenuhi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sosialnya</w:t>
      </w:r>
      <w:proofErr w:type="spellEnd"/>
      <w:r w:rsidRPr="009C542B">
        <w:rPr>
          <w:rFonts w:eastAsia="Calibri"/>
          <w:kern w:val="2"/>
          <w:sz w:val="20"/>
          <w:szCs w:val="20"/>
          <w:lang w:val="en-ID" w:eastAsia="en-US"/>
          <w14:ligatures w14:val="standardContextual"/>
        </w:rPr>
        <w:t xml:space="preserve">, PT Sido </w:t>
      </w:r>
      <w:proofErr w:type="spellStart"/>
      <w:r w:rsidRPr="009C542B">
        <w:rPr>
          <w:rFonts w:eastAsia="Calibri"/>
          <w:kern w:val="2"/>
          <w:sz w:val="20"/>
          <w:szCs w:val="20"/>
          <w:lang w:val="en-ID" w:eastAsia="en-US"/>
          <w14:ligatures w14:val="standardContextual"/>
        </w:rPr>
        <w:t>Muncul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melaksanakan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kegiatan</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meningkatkan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kesejahteraan</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kualitas</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sumber</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manusianya</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diwujudkan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berbagai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kegiatan</w:t>
      </w:r>
      <w:proofErr w:type="spellEnd"/>
      <w:r w:rsidRPr="009C542B">
        <w:rPr>
          <w:rFonts w:eastAsia="Calibri"/>
          <w:kern w:val="2"/>
          <w:sz w:val="20"/>
          <w:szCs w:val="20"/>
          <w:lang w:val="en-ID" w:eastAsia="en-US"/>
          <w14:ligatures w14:val="standardContextual"/>
        </w:rPr>
        <w:t xml:space="preserve">. Kendala yang </w:t>
      </w:r>
      <w:proofErr w:type="spellStart"/>
      <w:r w:rsidRPr="009C542B">
        <w:rPr>
          <w:rFonts w:eastAsia="Calibri"/>
          <w:kern w:val="2"/>
          <w:sz w:val="20"/>
          <w:szCs w:val="20"/>
          <w:lang w:val="en-ID" w:eastAsia="en-US"/>
          <w14:ligatures w14:val="standardContextual"/>
        </w:rPr>
        <w:t>dihadapi</w:t>
      </w:r>
      <w:proofErr w:type="spellEnd"/>
      <w:r w:rsidRPr="009C542B">
        <w:rPr>
          <w:rFonts w:eastAsia="Calibri"/>
          <w:kern w:val="2"/>
          <w:sz w:val="20"/>
          <w:szCs w:val="20"/>
          <w:lang w:val="en-ID" w:eastAsia="en-US"/>
          <w14:ligatures w14:val="standardContextual"/>
        </w:rPr>
        <w:t xml:space="preserve"> PT Sido </w:t>
      </w:r>
      <w:proofErr w:type="spellStart"/>
      <w:r w:rsidRPr="009C542B">
        <w:rPr>
          <w:rFonts w:eastAsia="Calibri"/>
          <w:kern w:val="2"/>
          <w:sz w:val="20"/>
          <w:szCs w:val="20"/>
          <w:lang w:val="en-ID" w:eastAsia="en-US"/>
          <w14:ligatures w14:val="standardContextual"/>
        </w:rPr>
        <w:t>Muncul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melaksanakan</w:t>
      </w:r>
      <w:proofErr w:type="spellEnd"/>
      <w:r w:rsidRPr="009C542B">
        <w:rPr>
          <w:rFonts w:eastAsia="Calibri"/>
          <w:kern w:val="2"/>
          <w:sz w:val="20"/>
          <w:szCs w:val="20"/>
          <w:lang w:val="en-ID" w:eastAsia="en-US"/>
          <w14:ligatures w14:val="standardContextual"/>
        </w:rPr>
        <w:t xml:space="preserve"> CSR </w:t>
      </w:r>
      <w:proofErr w:type="spellStart"/>
      <w:r w:rsidRPr="009C542B">
        <w:rPr>
          <w:rFonts w:eastAsia="Calibri"/>
          <w:kern w:val="2"/>
          <w:sz w:val="20"/>
          <w:szCs w:val="20"/>
          <w:lang w:val="en-ID" w:eastAsia="en-US"/>
          <w14:ligatures w14:val="standardContextual"/>
        </w:rPr>
        <w:t>berasal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internal dan </w:t>
      </w:r>
      <w:proofErr w:type="spellStart"/>
      <w:r w:rsidRPr="009C542B">
        <w:rPr>
          <w:rFonts w:eastAsia="Calibri"/>
          <w:kern w:val="2"/>
          <w:sz w:val="20"/>
          <w:szCs w:val="20"/>
          <w:lang w:val="en-ID" w:eastAsia="en-US"/>
          <w14:ligatures w14:val="standardContextual"/>
        </w:rPr>
        <w:t>eksternal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r w:rsidRPr="009C542B">
        <w:rPr>
          <w:rFonts w:eastAsia="Calibri"/>
          <w:kern w:val="2"/>
          <w:sz w:val="20"/>
          <w:szCs w:val="20"/>
          <w:lang w:val="fi-FI" w:eastAsia="en-US"/>
          <w14:ligatures w14:val="standardContextual"/>
        </w:rPr>
        <w:t xml:space="preserve">Diharapkan PT Sido Muncul Semarang dapat melibatkan masyarakat saat melaksanakan CSR dan memungkinkan masyarakat memantau kegiatan CSR. Selain itu, pemerintah juga perlu melakukan intervensi untuk mengawasi pelaksanaan tanggung jawab sosial perusahaan. Jika perusahaan gagal memenuhi kewajiban tanggung jawab sosial perusahaannya, maka diperlukan sanksi yang berat </w:t>
      </w:r>
      <w:sdt>
        <w:sdtPr>
          <w:rPr>
            <w:rFonts w:eastAsia="Calibri"/>
            <w:color w:val="000000"/>
            <w:kern w:val="2"/>
            <w:sz w:val="20"/>
            <w:szCs w:val="20"/>
            <w:lang w:val="en-ID" w:eastAsia="en-US"/>
            <w14:ligatures w14:val="standardContextual"/>
          </w:rPr>
          <w:tag w:val="MENDELEY_CITATION_v3_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"/>
          <w:id w:val="1424073309"/>
          <w:placeholder>
            <w:docPart w:val="EB7E2B7A38C748AD82AD0404476B6916"/>
          </w:placeholder>
        </w:sdtPr>
        <w:sdtContent>
          <w:r w:rsidRPr="009C542B">
            <w:rPr>
              <w:rFonts w:eastAsia="Calibri"/>
              <w:color w:val="000000"/>
              <w:kern w:val="2"/>
              <w:sz w:val="20"/>
              <w:szCs w:val="20"/>
              <w:lang w:val="fi-FI" w:eastAsia="en-US"/>
              <w14:ligatures w14:val="standardContextual"/>
            </w:rPr>
            <w:t>[12]</w:t>
          </w:r>
        </w:sdtContent>
      </w:sdt>
      <w:r w:rsidRPr="009C542B">
        <w:rPr>
          <w:rFonts w:eastAsia="Calibri"/>
          <w:color w:val="000000"/>
          <w:kern w:val="2"/>
          <w:sz w:val="20"/>
          <w:szCs w:val="20"/>
          <w:lang w:val="fi-FI" w:eastAsia="en-US"/>
          <w14:ligatures w14:val="standardContextual"/>
        </w:rPr>
        <w:t>.</w:t>
      </w:r>
    </w:p>
    <w:p w14:paraId="0115D25D" w14:textId="77777777" w:rsidR="00753E3E" w:rsidRPr="00753E3E" w:rsidRDefault="00753E3E" w:rsidP="00753E3E">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t xml:space="preserve">Menurut </w:t>
      </w:r>
      <w:sdt>
        <w:sdtPr>
          <w:rPr>
            <w:rFonts w:eastAsia="Calibri"/>
            <w:color w:val="000000"/>
            <w:kern w:val="2"/>
            <w:sz w:val="20"/>
            <w:szCs w:val="20"/>
            <w:lang w:val="fi-FI" w:eastAsia="en-US"/>
            <w14:ligatures w14:val="standardContextual"/>
          </w:rPr>
          <w:tag w:val="MENDELEY_CITATION_v3_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"/>
          <w:id w:val="60268928"/>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[10]</w:t>
          </w:r>
        </w:sdtContent>
      </w:sdt>
      <w:r w:rsidRPr="00753E3E">
        <w:rPr>
          <w:rFonts w:eastAsia="Calibri"/>
          <w:color w:val="000000"/>
          <w:kern w:val="2"/>
          <w:sz w:val="20"/>
          <w:szCs w:val="20"/>
          <w:lang w:val="fi-FI" w:eastAsia="en-US"/>
          <w14:ligatures w14:val="standardContextual"/>
        </w:rPr>
        <w:t xml:space="preserve">, strategi didefinisikan sebagai pola tindakan utama yang dipilih untuk mencapai visi organisasi melalui misinya. Strategi membentuk pola pengambilan keputusan untuk mencapai visi organisasi. Suatu perusahaan dapat mengarahkan seluruh sumber daya organisasi melalui tindakan yang ditujukan untuk mewujudkan visi organisasi. Tanpa strategi yang tepat, sebuah organisasi akan kesulitan mewujudkan visinya. </w:t>
      </w:r>
      <w:r w:rsidRPr="00753E3E">
        <w:rPr>
          <w:rFonts w:eastAsia="Calibri"/>
          <w:color w:val="000000"/>
          <w:kern w:val="2"/>
          <w:sz w:val="20"/>
          <w:szCs w:val="20"/>
          <w:lang w:val="en-US" w:eastAsia="en-US"/>
          <w14:ligatures w14:val="standardContextual"/>
        </w:rPr>
        <w:t xml:space="preserve">Strategi harus </w:t>
      </w:r>
      <w:proofErr w:type="spellStart"/>
      <w:r w:rsidRPr="00753E3E">
        <w:rPr>
          <w:rFonts w:eastAsia="Calibri"/>
          <w:color w:val="000000"/>
          <w:kern w:val="2"/>
          <w:sz w:val="20"/>
          <w:szCs w:val="20"/>
          <w:lang w:val="en-US" w:eastAsia="en-US"/>
          <w14:ligatures w14:val="standardContextual"/>
        </w:rPr>
        <w:t>diterapkan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secara</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efektif</w:t>
      </w:r>
      <w:proofErr w:type="spellEnd"/>
      <w:r w:rsidRPr="00753E3E">
        <w:rPr>
          <w:rFonts w:eastAsia="Calibri"/>
          <w:color w:val="000000"/>
          <w:kern w:val="2"/>
          <w:sz w:val="20"/>
          <w:szCs w:val="20"/>
          <w:lang w:val="en-US" w:eastAsia="en-US"/>
          <w14:ligatures w14:val="standardContextual"/>
        </w:rPr>
        <w:t xml:space="preserve">, dan </w:t>
      </w:r>
      <w:proofErr w:type="spellStart"/>
      <w:r w:rsidRPr="00753E3E">
        <w:rPr>
          <w:rFonts w:eastAsia="Calibri"/>
          <w:color w:val="000000"/>
          <w:kern w:val="2"/>
          <w:sz w:val="20"/>
          <w:szCs w:val="20"/>
          <w:lang w:val="en-US" w:eastAsia="en-US"/>
          <w14:ligatures w14:val="standardContextual"/>
        </w:rPr>
        <w:t>perencanaan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strategis</w:t>
      </w:r>
      <w:proofErr w:type="spellEnd"/>
      <w:r w:rsidRPr="00753E3E">
        <w:rPr>
          <w:rFonts w:eastAsia="Calibri"/>
          <w:color w:val="000000"/>
          <w:kern w:val="2"/>
          <w:sz w:val="20"/>
          <w:szCs w:val="20"/>
          <w:lang w:val="en-US" w:eastAsia="en-US"/>
          <w14:ligatures w14:val="standardContextual"/>
        </w:rPr>
        <w:t xml:space="preserve"> harus </w:t>
      </w:r>
      <w:proofErr w:type="spellStart"/>
      <w:r w:rsidRPr="00753E3E">
        <w:rPr>
          <w:rFonts w:eastAsia="Calibri"/>
          <w:color w:val="000000"/>
          <w:kern w:val="2"/>
          <w:sz w:val="20"/>
          <w:szCs w:val="20"/>
          <w:lang w:val="en-US" w:eastAsia="en-US"/>
          <w14:ligatures w14:val="standardContextual"/>
        </w:rPr>
        <w:t>terintegrasi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dengan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isu-isu</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operasional</w:t>
      </w:r>
      <w:proofErr w:type="spellEnd"/>
      <w:r w:rsidRPr="00753E3E">
        <w:rPr>
          <w:rFonts w:eastAsia="Calibri"/>
          <w:color w:val="000000"/>
          <w:kern w:val="2"/>
          <w:sz w:val="20"/>
          <w:szCs w:val="20"/>
          <w:lang w:val="en-US" w:eastAsia="en-US"/>
          <w14:ligatures w14:val="standardContextual"/>
        </w:rPr>
        <w:t>.</w:t>
      </w:r>
      <w:sdt>
        <w:sdtPr>
          <w:rPr>
            <w:rFonts w:eastAsia="Calibri"/>
            <w:color w:val="000000"/>
            <w:kern w:val="2"/>
            <w:sz w:val="20"/>
            <w:szCs w:val="20"/>
            <w:lang w:val="en-US" w:eastAsia="en-US"/>
            <w14:ligatures w14:val="standardContextual"/>
          </w:rPr>
          <w:tag w:val="MENDELEY_CITATION_v3_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"/>
          <w:id w:val="492446999"/>
          <w:placeholder>
            <w:docPart w:val="F2BBBB13CBFA4115BC35DDAC8B4F8E74"/>
          </w:placeholder>
        </w:sdtPr>
        <w:sdtContent>
          <w:r w:rsidRPr="00753E3E">
            <w:rPr>
              <w:rFonts w:eastAsia="Calibri"/>
              <w:color w:val="000000"/>
              <w:kern w:val="2"/>
              <w:sz w:val="20"/>
              <w:szCs w:val="20"/>
              <w:lang w:val="en-US" w:eastAsia="en-US"/>
              <w14:ligatures w14:val="standardContextual"/>
            </w:rPr>
            <w:t>[10]</w:t>
          </w:r>
        </w:sdtContent>
      </w:sdt>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berpendapat</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bahwa</w:t>
      </w:r>
      <w:proofErr w:type="spellEnd"/>
      <w:r w:rsidRPr="00753E3E">
        <w:rPr>
          <w:rFonts w:eastAsia="Calibri"/>
          <w:color w:val="000000"/>
          <w:kern w:val="2"/>
          <w:sz w:val="20"/>
          <w:szCs w:val="20"/>
          <w:lang w:val="en-US" w:eastAsia="en-US"/>
          <w14:ligatures w14:val="standardContextual"/>
        </w:rPr>
        <w:t xml:space="preserve"> strategi tidak hanya </w:t>
      </w:r>
      <w:proofErr w:type="spellStart"/>
      <w:r w:rsidRPr="00753E3E">
        <w:rPr>
          <w:rFonts w:eastAsia="Calibri"/>
          <w:color w:val="000000"/>
          <w:kern w:val="2"/>
          <w:sz w:val="20"/>
          <w:szCs w:val="20"/>
          <w:lang w:val="en-US" w:eastAsia="en-US"/>
          <w14:ligatures w14:val="standardContextual"/>
        </w:rPr>
        <w:t>dipahami</w:t>
      </w:r>
      <w:proofErr w:type="spellEnd"/>
      <w:r w:rsidRPr="00753E3E">
        <w:rPr>
          <w:rFonts w:eastAsia="Calibri"/>
          <w:color w:val="000000"/>
          <w:kern w:val="2"/>
          <w:sz w:val="20"/>
          <w:szCs w:val="20"/>
          <w:lang w:val="en-US" w:eastAsia="en-US"/>
          <w14:ligatures w14:val="standardContextual"/>
        </w:rPr>
        <w:t xml:space="preserve"> sebagai “</w:t>
      </w:r>
      <w:proofErr w:type="spellStart"/>
      <w:r w:rsidRPr="00753E3E">
        <w:rPr>
          <w:rFonts w:eastAsia="Calibri"/>
          <w:color w:val="000000"/>
          <w:kern w:val="2"/>
          <w:sz w:val="20"/>
          <w:szCs w:val="20"/>
          <w:lang w:val="en-US" w:eastAsia="en-US"/>
          <w14:ligatures w14:val="standardContextual"/>
        </w:rPr>
        <w:t>metode</w:t>
      </w:r>
      <w:proofErr w:type="spellEnd"/>
      <w:r w:rsidRPr="00753E3E">
        <w:rPr>
          <w:rFonts w:eastAsia="Calibri"/>
          <w:color w:val="000000"/>
          <w:kern w:val="2"/>
          <w:sz w:val="20"/>
          <w:szCs w:val="20"/>
          <w:lang w:val="en-US" w:eastAsia="en-US"/>
          <w14:ligatures w14:val="standardContextual"/>
        </w:rPr>
        <w:t xml:space="preserve"> untuk </w:t>
      </w:r>
      <w:proofErr w:type="spellStart"/>
      <w:r w:rsidRPr="00753E3E">
        <w:rPr>
          <w:rFonts w:eastAsia="Calibri"/>
          <w:color w:val="000000"/>
          <w:kern w:val="2"/>
          <w:sz w:val="20"/>
          <w:szCs w:val="20"/>
          <w:lang w:val="en-US" w:eastAsia="en-US"/>
          <w14:ligatures w14:val="standardContextual"/>
        </w:rPr>
        <w:t>mencapai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tujuan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tetapi</w:t>
      </w:r>
      <w:proofErr w:type="spellEnd"/>
      <w:r w:rsidRPr="00753E3E">
        <w:rPr>
          <w:rFonts w:eastAsia="Calibri"/>
          <w:color w:val="000000"/>
          <w:kern w:val="2"/>
          <w:sz w:val="20"/>
          <w:szCs w:val="20"/>
          <w:lang w:val="en-US" w:eastAsia="en-US"/>
          <w14:ligatures w14:val="standardContextual"/>
        </w:rPr>
        <w:t xml:space="preserve"> juga </w:t>
      </w:r>
      <w:proofErr w:type="spellStart"/>
      <w:r w:rsidRPr="00753E3E">
        <w:rPr>
          <w:rFonts w:eastAsia="Calibri"/>
          <w:color w:val="000000"/>
          <w:kern w:val="2"/>
          <w:sz w:val="20"/>
          <w:szCs w:val="20"/>
          <w:lang w:val="en-US" w:eastAsia="en-US"/>
          <w14:ligatures w14:val="standardContextual"/>
        </w:rPr>
        <w:t>mencakup</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penentuan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berbagai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tujuan</w:t>
      </w:r>
      <w:proofErr w:type="spellEnd"/>
      <w:r w:rsidRPr="00753E3E">
        <w:rPr>
          <w:rFonts w:eastAsia="Calibri"/>
          <w:color w:val="000000"/>
          <w:kern w:val="2"/>
          <w:sz w:val="20"/>
          <w:szCs w:val="20"/>
          <w:lang w:val="en-US" w:eastAsia="en-US"/>
          <w14:ligatures w14:val="standardContextual"/>
        </w:rPr>
        <w:t xml:space="preserve"> itu sendiri. </w:t>
      </w:r>
      <w:proofErr w:type="spellStart"/>
      <w:r w:rsidRPr="00753E3E">
        <w:rPr>
          <w:rFonts w:eastAsia="Calibri"/>
          <w:color w:val="000000"/>
          <w:kern w:val="2"/>
          <w:sz w:val="20"/>
          <w:szCs w:val="20"/>
          <w:lang w:val="en-US" w:eastAsia="en-US"/>
          <w14:ligatures w14:val="standardContextual"/>
        </w:rPr>
        <w:t>Keberhasilan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perusahaan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dimasa</w:t>
      </w:r>
      <w:proofErr w:type="spellEnd"/>
      <w:r w:rsidRPr="00753E3E">
        <w:rPr>
          <w:rFonts w:eastAsia="Calibri"/>
          <w:color w:val="000000"/>
          <w:kern w:val="2"/>
          <w:sz w:val="20"/>
          <w:szCs w:val="20"/>
          <w:lang w:val="en-US" w:eastAsia="en-US"/>
          <w14:ligatures w14:val="standardContextual"/>
        </w:rPr>
        <w:t xml:space="preserve"> yang </w:t>
      </w:r>
      <w:proofErr w:type="spellStart"/>
      <w:r w:rsidRPr="00753E3E">
        <w:rPr>
          <w:rFonts w:eastAsia="Calibri"/>
          <w:color w:val="000000"/>
          <w:kern w:val="2"/>
          <w:sz w:val="20"/>
          <w:szCs w:val="20"/>
          <w:lang w:val="en-US" w:eastAsia="en-US"/>
          <w14:ligatures w14:val="standardContextual"/>
        </w:rPr>
        <w:t>akan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datang</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banyak</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bergantung</w:t>
      </w:r>
      <w:proofErr w:type="spellEnd"/>
      <w:r w:rsidRPr="00753E3E">
        <w:rPr>
          <w:rFonts w:eastAsia="Calibri"/>
          <w:color w:val="000000"/>
          <w:kern w:val="2"/>
          <w:sz w:val="20"/>
          <w:szCs w:val="20"/>
          <w:lang w:val="en-US" w:eastAsia="en-US"/>
          <w14:ligatures w14:val="standardContextual"/>
        </w:rPr>
        <w:t xml:space="preserve"> pada </w:t>
      </w:r>
      <w:proofErr w:type="spellStart"/>
      <w:r w:rsidRPr="00753E3E">
        <w:rPr>
          <w:rFonts w:eastAsia="Calibri"/>
          <w:color w:val="000000"/>
          <w:kern w:val="2"/>
          <w:sz w:val="20"/>
          <w:szCs w:val="20"/>
          <w:lang w:val="en-US" w:eastAsia="en-US"/>
          <w14:ligatures w14:val="standardContextual"/>
        </w:rPr>
        <w:t>perencanaan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strategis</w:t>
      </w:r>
      <w:proofErr w:type="spellEnd"/>
      <w:r w:rsidRPr="00753E3E">
        <w:rPr>
          <w:rFonts w:eastAsia="Calibri"/>
          <w:color w:val="000000"/>
          <w:kern w:val="2"/>
          <w:sz w:val="20"/>
          <w:szCs w:val="20"/>
          <w:lang w:val="en-US" w:eastAsia="en-US"/>
          <w14:ligatures w14:val="standardContextual"/>
        </w:rPr>
        <w:t xml:space="preserve"> yang telah </w:t>
      </w:r>
      <w:proofErr w:type="spellStart"/>
      <w:r w:rsidRPr="00753E3E">
        <w:rPr>
          <w:rFonts w:eastAsia="Calibri"/>
          <w:color w:val="000000"/>
          <w:kern w:val="2"/>
          <w:sz w:val="20"/>
          <w:szCs w:val="20"/>
          <w:lang w:val="en-US" w:eastAsia="en-US"/>
          <w14:ligatures w14:val="standardContextual"/>
        </w:rPr>
        <w:t>dilakukan</w:t>
      </w:r>
      <w:proofErr w:type="spellEnd"/>
      <w:r w:rsidRPr="00753E3E">
        <w:rPr>
          <w:rFonts w:eastAsia="Calibri"/>
          <w:color w:val="000000"/>
          <w:kern w:val="2"/>
          <w:sz w:val="20"/>
          <w:szCs w:val="20"/>
          <w:lang w:val="en-US" w:eastAsia="en-US"/>
          <w14:ligatures w14:val="standardContextual"/>
        </w:rPr>
        <w:t xml:space="preserve">. </w:t>
      </w:r>
      <w:r w:rsidRPr="00753E3E">
        <w:rPr>
          <w:rFonts w:eastAsia="Calibri"/>
          <w:color w:val="000000"/>
          <w:kern w:val="2"/>
          <w:sz w:val="20"/>
          <w:szCs w:val="20"/>
          <w:lang w:val="fi-FI" w:eastAsia="en-US"/>
          <w14:ligatures w14:val="standardContextual"/>
        </w:rPr>
        <w:t xml:space="preserve">Saat membuat rencana strategis, kekuatan, kelemahan, peluang, dan ancaman perusahaan dianalisis secara menyeluruh. Analisis lingkungan membantu perusahaan menentukan posisi strategis perusahaan dan membantu memprediksi masa depan, mengembangkan strategi respon dan meningkatkan efisiensi organisasi </w:t>
      </w:r>
      <w:sdt>
        <w:sdtPr>
          <w:rPr>
            <w:rFonts w:eastAsia="Calibri"/>
            <w:color w:val="000000"/>
            <w:kern w:val="2"/>
            <w:sz w:val="20"/>
            <w:szCs w:val="20"/>
            <w:lang w:val="fi-FI" w:eastAsia="en-US"/>
            <w14:ligatures w14:val="standardContextual"/>
          </w:rPr>
          <w:tag w:val="MENDELEY_CITATION_v3_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"/>
          <w:id w:val="579320794"/>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[11]</w:t>
          </w:r>
        </w:sdtContent>
      </w:sdt>
      <w:r w:rsidRPr="00753E3E">
        <w:rPr>
          <w:rFonts w:eastAsia="Calibri"/>
          <w:color w:val="000000"/>
          <w:kern w:val="2"/>
          <w:sz w:val="20"/>
          <w:szCs w:val="20"/>
          <w:lang w:val="fi-FI" w:eastAsia="en-US"/>
          <w14:ligatures w14:val="standardContextual"/>
        </w:rPr>
        <w:t>. Lingkungan internal dan lingkungan eksternal perlu dilakukan untuk menentukan posisi strateginya, mengidentifikasi kekuatan dan peluang pertumbuhannya mempersiapkan potensi tantangan yang mungkin dihadapinya. Dalam praktiknya, perencanaan strategis akan lebih efektif apabila didukung oleh sistem informasi akuntansi yang mampu menyediakan data biaya, penjualan, dan evaluasi realisasi terhadap anggaran.</w:t>
      </w:r>
    </w:p>
    <w:p w14:paraId="3D33FC2C" w14:textId="77777777" w:rsidR="00753E3E" w:rsidRPr="00753E3E" w:rsidRDefault="00753E3E" w:rsidP="00753E3E">
      <w:pPr>
        <w:suppressAutoHyphens w:val="0"/>
        <w:ind w:firstLine="720"/>
        <w:jc w:val="both"/>
        <w:rPr>
          <w:rFonts w:eastAsia="Calibri"/>
          <w:color w:val="000000"/>
          <w:kern w:val="2"/>
          <w:sz w:val="20"/>
          <w:szCs w:val="20"/>
          <w:lang w:val="en-ID" w:eastAsia="en-US"/>
          <w14:ligatures w14:val="standardContextual"/>
        </w:rPr>
      </w:pPr>
      <w:r w:rsidRPr="00753E3E">
        <w:rPr>
          <w:rFonts w:eastAsia="Calibri"/>
          <w:color w:val="000000"/>
          <w:kern w:val="2"/>
          <w:sz w:val="20"/>
          <w:szCs w:val="20"/>
          <w:lang w:val="fi-FI" w:eastAsia="en-US"/>
          <w14:ligatures w14:val="standardContextual"/>
        </w:rPr>
        <w:t>Terdapat beberapa faktor yang mempengaruhi daya saing dan keberlanjutan usaha yaitu strategi lingkungan internal dan lingkungan eksternal. Lingkungan internal adalah lingkungan tempat manajer bekerja, termasuk budaya organisasi, teknologi, dll.</w:t>
      </w:r>
      <w:sdt>
        <w:sdtPr>
          <w:rPr>
            <w:rFonts w:eastAsia="Calibri"/>
            <w:color w:val="000000"/>
            <w:kern w:val="2"/>
            <w:sz w:val="20"/>
            <w:szCs w:val="20"/>
            <w:lang w:val="fi-FI" w:eastAsia="en-US"/>
            <w14:ligatures w14:val="standardContextual"/>
          </w:rPr>
          <w:tag w:val="MENDELEY_CITATION_v3_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"/>
          <w:id w:val="1551358246"/>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[12]</w:t>
          </w:r>
        </w:sdtContent>
      </w:sdt>
      <w:r w:rsidRPr="00753E3E">
        <w:rPr>
          <w:rFonts w:eastAsia="Calibri"/>
          <w:color w:val="000000"/>
          <w:kern w:val="2"/>
          <w:sz w:val="20"/>
          <w:szCs w:val="20"/>
          <w:lang w:val="fi-FI" w:eastAsia="en-US"/>
          <w14:ligatures w14:val="standardContextual"/>
        </w:rPr>
        <w:t xml:space="preserve"> mendefinisikan bahwa lingkungan internal terdiri dari kekuatan dan kelemahan organisasi itu sendiri dan biasanya dapat dikendalikan dalam jangka pendek.</w:t>
      </w:r>
      <w:sdt>
        <w:sdtPr>
          <w:rPr>
            <w:rFonts w:eastAsia="Calibri"/>
            <w:color w:val="000000"/>
            <w:kern w:val="2"/>
            <w:sz w:val="20"/>
            <w:szCs w:val="20"/>
            <w:lang w:val="fi-FI" w:eastAsia="en-US"/>
            <w14:ligatures w14:val="standardContextual"/>
          </w:rPr>
          <w:tag w:val="MENDELEY_CITATION_v3_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"/>
          <w:id w:val="1280911892"/>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[12]</w:t>
          </w:r>
        </w:sdtContent>
      </w:sdt>
      <w:r w:rsidRPr="00753E3E">
        <w:rPr>
          <w:rFonts w:eastAsia="Calibri"/>
          <w:color w:val="000000"/>
          <w:kern w:val="2"/>
          <w:sz w:val="20"/>
          <w:szCs w:val="20"/>
          <w:lang w:val="fi-FI" w:eastAsia="en-US"/>
          <w14:ligatures w14:val="standardContextual"/>
        </w:rPr>
        <w:t xml:space="preserve"> mengemukakan bahwa lingkungan internal perlu dianalisis untuk mengetahui kekuatan dan kelemahan yang ada dalam perusahaan. Lingkungan internal terdiri dari struktur, budaya, dan sumber daya </w:t>
      </w:r>
      <w:sdt>
        <w:sdtPr>
          <w:rPr>
            <w:rFonts w:eastAsia="Calibri"/>
            <w:color w:val="000000"/>
            <w:kern w:val="2"/>
            <w:sz w:val="20"/>
            <w:szCs w:val="20"/>
            <w:lang w:val="en-US" w:eastAsia="en-US"/>
            <w14:ligatures w14:val="standardContextual"/>
          </w:rPr>
          <w:tag w:val="MENDELEY_CITATION_v3_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"/>
          <w:id w:val="1218347259"/>
          <w:placeholder>
            <w:docPart w:val="8CABFB96ABAD498CB1FC99FC3F858C80"/>
          </w:placeholder>
        </w:sdtPr>
        <w:sdtContent>
          <w:r w:rsidRPr="00753E3E">
            <w:rPr>
              <w:rFonts w:eastAsia="Calibri"/>
              <w:color w:val="000000"/>
              <w:kern w:val="2"/>
              <w:sz w:val="20"/>
              <w:szCs w:val="20"/>
              <w:lang w:val="fi-FI" w:eastAsia="en-US"/>
              <w14:ligatures w14:val="standardContextual"/>
            </w:rPr>
            <w:t>[13]</w:t>
          </w:r>
        </w:sdtContent>
      </w:sdt>
      <w:r w:rsidRPr="00753E3E">
        <w:rPr>
          <w:rFonts w:eastAsia="Calibri"/>
          <w:color w:val="000000"/>
          <w:kern w:val="2"/>
          <w:sz w:val="20"/>
          <w:szCs w:val="20"/>
          <w:lang w:val="fi-FI" w:eastAsia="en-US"/>
          <w14:ligatures w14:val="standardContextual"/>
        </w:rPr>
        <w:t xml:space="preserve">. Lingkungan internal perlu dianalisis untuk mengidentifikasi kekuatan dan kelemahan yang ada di dalam perusahaan. Struktur adalah cara perusahaan diatur dalam hal komunikasi, wewenang, dan alur kerja. </w:t>
      </w:r>
      <w:proofErr w:type="spellStart"/>
      <w:r w:rsidRPr="00753E3E">
        <w:rPr>
          <w:rFonts w:eastAsia="Calibri"/>
          <w:color w:val="000000"/>
          <w:kern w:val="2"/>
          <w:sz w:val="20"/>
          <w:szCs w:val="20"/>
          <w:lang w:val="en-US" w:eastAsia="en-US"/>
          <w14:ligatures w14:val="standardContextual"/>
        </w:rPr>
        <w:t>Struktur</w:t>
      </w:r>
      <w:proofErr w:type="spellEnd"/>
      <w:r w:rsidRPr="00753E3E">
        <w:rPr>
          <w:rFonts w:eastAsia="Calibri"/>
          <w:color w:val="000000"/>
          <w:kern w:val="2"/>
          <w:sz w:val="20"/>
          <w:szCs w:val="20"/>
          <w:lang w:val="en-US" w:eastAsia="en-US"/>
          <w14:ligatures w14:val="standardContextual"/>
        </w:rPr>
        <w:t xml:space="preserve"> ini juga sering </w:t>
      </w:r>
      <w:proofErr w:type="spellStart"/>
      <w:r w:rsidRPr="00753E3E">
        <w:rPr>
          <w:rFonts w:eastAsia="Calibri"/>
          <w:color w:val="000000"/>
          <w:kern w:val="2"/>
          <w:sz w:val="20"/>
          <w:szCs w:val="20"/>
          <w:lang w:val="en-US" w:eastAsia="en-US"/>
          <w14:ligatures w14:val="standardContextual"/>
        </w:rPr>
        <w:t>disebut</w:t>
      </w:r>
      <w:proofErr w:type="spellEnd"/>
      <w:r w:rsidRPr="00753E3E">
        <w:rPr>
          <w:rFonts w:eastAsia="Calibri"/>
          <w:color w:val="000000"/>
          <w:kern w:val="2"/>
          <w:sz w:val="20"/>
          <w:szCs w:val="20"/>
          <w:lang w:val="en-US" w:eastAsia="en-US"/>
          <w14:ligatures w14:val="standardContextual"/>
        </w:rPr>
        <w:t xml:space="preserve"> sebagai </w:t>
      </w:r>
      <w:proofErr w:type="spellStart"/>
      <w:r w:rsidRPr="00753E3E">
        <w:rPr>
          <w:rFonts w:eastAsia="Calibri"/>
          <w:color w:val="000000"/>
          <w:kern w:val="2"/>
          <w:sz w:val="20"/>
          <w:szCs w:val="20"/>
          <w:lang w:val="en-US" w:eastAsia="en-US"/>
          <w14:ligatures w14:val="standardContextual"/>
        </w:rPr>
        <w:t>rantai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perintah</w:t>
      </w:r>
      <w:proofErr w:type="spellEnd"/>
      <w:r w:rsidRPr="00753E3E">
        <w:rPr>
          <w:rFonts w:eastAsia="Calibri"/>
          <w:color w:val="000000"/>
          <w:kern w:val="2"/>
          <w:sz w:val="20"/>
          <w:szCs w:val="20"/>
          <w:lang w:val="en-US" w:eastAsia="en-US"/>
          <w14:ligatures w14:val="standardContextual"/>
        </w:rPr>
        <w:t xml:space="preserve"> dan </w:t>
      </w:r>
      <w:proofErr w:type="spellStart"/>
      <w:r w:rsidRPr="00753E3E">
        <w:rPr>
          <w:rFonts w:eastAsia="Calibri"/>
          <w:color w:val="000000"/>
          <w:kern w:val="2"/>
          <w:sz w:val="20"/>
          <w:szCs w:val="20"/>
          <w:lang w:val="en-US" w:eastAsia="en-US"/>
          <w14:ligatures w14:val="standardContextual"/>
        </w:rPr>
        <w:t>digambarkan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secara</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grafis</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dengan</w:t>
      </w:r>
      <w:proofErr w:type="spellEnd"/>
      <w:r w:rsidRPr="00753E3E">
        <w:rPr>
          <w:rFonts w:eastAsia="Calibri"/>
          <w:color w:val="000000"/>
          <w:kern w:val="2"/>
          <w:sz w:val="20"/>
          <w:szCs w:val="20"/>
          <w:lang w:val="en-US" w:eastAsia="en-US"/>
          <w14:ligatures w14:val="standardContextual"/>
        </w:rPr>
        <w:t xml:space="preserve"> menggunakan </w:t>
      </w:r>
      <w:proofErr w:type="spellStart"/>
      <w:r w:rsidRPr="00753E3E">
        <w:rPr>
          <w:rFonts w:eastAsia="Calibri"/>
          <w:color w:val="000000"/>
          <w:kern w:val="2"/>
          <w:sz w:val="20"/>
          <w:szCs w:val="20"/>
          <w:lang w:val="en-US" w:eastAsia="en-US"/>
          <w14:ligatures w14:val="standardContextual"/>
        </w:rPr>
        <w:t>bagan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organisasi</w:t>
      </w:r>
      <w:proofErr w:type="spellEnd"/>
      <w:r w:rsidRPr="00753E3E">
        <w:rPr>
          <w:rFonts w:eastAsia="Calibri"/>
          <w:color w:val="000000"/>
          <w:kern w:val="2"/>
          <w:sz w:val="20"/>
          <w:szCs w:val="20"/>
          <w:lang w:val="en-US" w:eastAsia="en-US"/>
          <w14:ligatures w14:val="standardContextual"/>
        </w:rPr>
        <w:t xml:space="preserve">. </w:t>
      </w:r>
      <w:r w:rsidRPr="00753E3E">
        <w:rPr>
          <w:rFonts w:eastAsia="Calibri"/>
          <w:color w:val="000000"/>
          <w:kern w:val="2"/>
          <w:sz w:val="20"/>
          <w:szCs w:val="20"/>
          <w:lang w:val="fi-FI" w:eastAsia="en-US"/>
          <w14:ligatures w14:val="standardContextual"/>
        </w:rPr>
        <w:t xml:space="preserve">Budaya adalah pola keyakinan, harapan, dan nilai-nilai yang dibagikan oleh anggota organisasi. Norma organisasi secara khusus mendefinisikan perilaku etis anggota dari manajemen atas hingga staf operasional dapat diterima. </w:t>
      </w:r>
      <w:proofErr w:type="spellStart"/>
      <w:r w:rsidRPr="00753E3E">
        <w:rPr>
          <w:rFonts w:eastAsia="Calibri"/>
          <w:color w:val="000000"/>
          <w:kern w:val="2"/>
          <w:sz w:val="20"/>
          <w:szCs w:val="20"/>
          <w:lang w:val="en-US" w:eastAsia="en-US"/>
          <w14:ligatures w14:val="standardContextual"/>
        </w:rPr>
        <w:t>Sumber</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daya</w:t>
      </w:r>
      <w:proofErr w:type="spellEnd"/>
      <w:r w:rsidRPr="00753E3E">
        <w:rPr>
          <w:rFonts w:eastAsia="Calibri"/>
          <w:color w:val="000000"/>
          <w:kern w:val="2"/>
          <w:sz w:val="20"/>
          <w:szCs w:val="20"/>
          <w:lang w:val="en-US" w:eastAsia="en-US"/>
          <w14:ligatures w14:val="standardContextual"/>
        </w:rPr>
        <w:t xml:space="preserve"> adalah </w:t>
      </w:r>
      <w:proofErr w:type="spellStart"/>
      <w:r w:rsidRPr="00753E3E">
        <w:rPr>
          <w:rFonts w:eastAsia="Calibri"/>
          <w:color w:val="000000"/>
          <w:kern w:val="2"/>
          <w:sz w:val="20"/>
          <w:szCs w:val="20"/>
          <w:lang w:val="en-US" w:eastAsia="en-US"/>
          <w14:ligatures w14:val="standardContextual"/>
        </w:rPr>
        <w:t>aset</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bahan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baku</w:t>
      </w:r>
      <w:proofErr w:type="spellEnd"/>
      <w:r w:rsidRPr="00753E3E">
        <w:rPr>
          <w:rFonts w:eastAsia="Calibri"/>
          <w:color w:val="000000"/>
          <w:kern w:val="2"/>
          <w:sz w:val="20"/>
          <w:szCs w:val="20"/>
          <w:lang w:val="en-US" w:eastAsia="en-US"/>
          <w14:ligatures w14:val="standardContextual"/>
        </w:rPr>
        <w:t xml:space="preserve"> untuk </w:t>
      </w:r>
      <w:proofErr w:type="spellStart"/>
      <w:r w:rsidRPr="00753E3E">
        <w:rPr>
          <w:rFonts w:eastAsia="Calibri"/>
          <w:color w:val="000000"/>
          <w:kern w:val="2"/>
          <w:sz w:val="20"/>
          <w:szCs w:val="20"/>
          <w:lang w:val="en-US" w:eastAsia="en-US"/>
          <w14:ligatures w14:val="standardContextual"/>
        </w:rPr>
        <w:t>produksi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barang</w:t>
      </w:r>
      <w:proofErr w:type="spellEnd"/>
      <w:r w:rsidRPr="00753E3E">
        <w:rPr>
          <w:rFonts w:eastAsia="Calibri"/>
          <w:color w:val="000000"/>
          <w:kern w:val="2"/>
          <w:sz w:val="20"/>
          <w:szCs w:val="20"/>
          <w:lang w:val="en-US" w:eastAsia="en-US"/>
          <w14:ligatures w14:val="standardContextual"/>
        </w:rPr>
        <w:t xml:space="preserve"> dan </w:t>
      </w:r>
      <w:proofErr w:type="spellStart"/>
      <w:r w:rsidRPr="00753E3E">
        <w:rPr>
          <w:rFonts w:eastAsia="Calibri"/>
          <w:color w:val="000000"/>
          <w:kern w:val="2"/>
          <w:sz w:val="20"/>
          <w:szCs w:val="20"/>
          <w:lang w:val="en-US" w:eastAsia="en-US"/>
          <w14:ligatures w14:val="standardContextual"/>
        </w:rPr>
        <w:t>jasa</w:t>
      </w:r>
      <w:proofErr w:type="spellEnd"/>
      <w:r w:rsidRPr="00753E3E">
        <w:rPr>
          <w:rFonts w:eastAsia="Calibri"/>
          <w:color w:val="000000"/>
          <w:kern w:val="2"/>
          <w:sz w:val="20"/>
          <w:szCs w:val="20"/>
          <w:lang w:val="en-US" w:eastAsia="en-US"/>
          <w14:ligatures w14:val="standardContextual"/>
        </w:rPr>
        <w:t xml:space="preserve"> yang </w:t>
      </w:r>
      <w:proofErr w:type="spellStart"/>
      <w:r w:rsidRPr="00753E3E">
        <w:rPr>
          <w:rFonts w:eastAsia="Calibri"/>
          <w:color w:val="000000"/>
          <w:kern w:val="2"/>
          <w:sz w:val="20"/>
          <w:szCs w:val="20"/>
          <w:lang w:val="en-US" w:eastAsia="en-US"/>
          <w14:ligatures w14:val="standardContextual"/>
        </w:rPr>
        <w:t>terorganisir</w:t>
      </w:r>
      <w:proofErr w:type="spellEnd"/>
      <w:r w:rsidRPr="00753E3E">
        <w:rPr>
          <w:rFonts w:eastAsia="Calibri"/>
          <w:color w:val="000000"/>
          <w:kern w:val="2"/>
          <w:sz w:val="20"/>
          <w:szCs w:val="20"/>
          <w:lang w:val="en-US" w:eastAsia="en-US"/>
          <w14:ligatures w14:val="standardContextual"/>
        </w:rPr>
        <w:t xml:space="preserve">. Pada </w:t>
      </w:r>
      <w:proofErr w:type="spellStart"/>
      <w:r w:rsidRPr="00753E3E">
        <w:rPr>
          <w:rFonts w:eastAsia="Calibri"/>
          <w:color w:val="000000"/>
          <w:kern w:val="2"/>
          <w:sz w:val="20"/>
          <w:szCs w:val="20"/>
          <w:lang w:val="en-US" w:eastAsia="en-US"/>
          <w14:ligatures w14:val="standardContextual"/>
        </w:rPr>
        <w:t>sisi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akuntansi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organisasi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analisis</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lingkungan</w:t>
      </w:r>
      <w:proofErr w:type="spellEnd"/>
      <w:r w:rsidRPr="00753E3E">
        <w:rPr>
          <w:rFonts w:eastAsia="Calibri"/>
          <w:color w:val="000000"/>
          <w:kern w:val="2"/>
          <w:sz w:val="20"/>
          <w:szCs w:val="20"/>
          <w:lang w:val="en-US" w:eastAsia="en-US"/>
          <w14:ligatures w14:val="standardContextual"/>
        </w:rPr>
        <w:t xml:space="preserve"> internal juga </w:t>
      </w:r>
      <w:proofErr w:type="spellStart"/>
      <w:r w:rsidRPr="00753E3E">
        <w:rPr>
          <w:rFonts w:eastAsia="Calibri"/>
          <w:color w:val="000000"/>
          <w:kern w:val="2"/>
          <w:sz w:val="20"/>
          <w:szCs w:val="20"/>
          <w:lang w:val="en-US" w:eastAsia="en-US"/>
          <w14:ligatures w14:val="standardContextual"/>
        </w:rPr>
        <w:t>terkait</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dengan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kecukupan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sistem</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pengendalian</w:t>
      </w:r>
      <w:proofErr w:type="spellEnd"/>
      <w:r w:rsidRPr="00753E3E">
        <w:rPr>
          <w:rFonts w:eastAsia="Calibri"/>
          <w:color w:val="000000"/>
          <w:kern w:val="2"/>
          <w:sz w:val="20"/>
          <w:szCs w:val="20"/>
          <w:lang w:val="en-US" w:eastAsia="en-US"/>
          <w14:ligatures w14:val="standardContextual"/>
        </w:rPr>
        <w:t xml:space="preserve"> internal, </w:t>
      </w:r>
      <w:proofErr w:type="spellStart"/>
      <w:r w:rsidRPr="00753E3E">
        <w:rPr>
          <w:rFonts w:eastAsia="Calibri"/>
          <w:color w:val="000000"/>
          <w:kern w:val="2"/>
          <w:sz w:val="20"/>
          <w:szCs w:val="20"/>
          <w:lang w:val="en-US" w:eastAsia="en-US"/>
          <w14:ligatures w14:val="standardContextual"/>
        </w:rPr>
        <w:t>pembagian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wewenang</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serta</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kualitas</w:t>
      </w:r>
      <w:proofErr w:type="spellEnd"/>
      <w:r w:rsidRPr="00753E3E">
        <w:rPr>
          <w:rFonts w:eastAsia="Calibri"/>
          <w:color w:val="000000"/>
          <w:kern w:val="2"/>
          <w:sz w:val="20"/>
          <w:szCs w:val="20"/>
          <w:lang w:val="en-US" w:eastAsia="en-US"/>
          <w14:ligatures w14:val="standardContextual"/>
        </w:rPr>
        <w:t xml:space="preserve"> informasi keuangan yang </w:t>
      </w:r>
      <w:proofErr w:type="spellStart"/>
      <w:r w:rsidRPr="00753E3E">
        <w:rPr>
          <w:rFonts w:eastAsia="Calibri"/>
          <w:color w:val="000000"/>
          <w:kern w:val="2"/>
          <w:sz w:val="20"/>
          <w:szCs w:val="20"/>
          <w:lang w:val="en-US" w:eastAsia="en-US"/>
          <w14:ligatures w14:val="standardContextual"/>
        </w:rPr>
        <w:t>dihasilkan</w:t>
      </w:r>
      <w:proofErr w:type="spellEnd"/>
      <w:r w:rsidRPr="00753E3E">
        <w:rPr>
          <w:rFonts w:eastAsia="Calibri"/>
          <w:color w:val="000000"/>
          <w:kern w:val="2"/>
          <w:sz w:val="20"/>
          <w:szCs w:val="20"/>
          <w:lang w:val="en-US" w:eastAsia="en-US"/>
          <w14:ligatures w14:val="standardContextual"/>
        </w:rPr>
        <w:t xml:space="preserve"> untuk </w:t>
      </w:r>
      <w:proofErr w:type="spellStart"/>
      <w:r w:rsidRPr="00753E3E">
        <w:rPr>
          <w:rFonts w:eastAsia="Calibri"/>
          <w:color w:val="000000"/>
          <w:kern w:val="2"/>
          <w:sz w:val="20"/>
          <w:szCs w:val="20"/>
          <w:lang w:val="en-US" w:eastAsia="en-US"/>
          <w14:ligatures w14:val="standardContextual"/>
        </w:rPr>
        <w:t>pengambilan</w:t>
      </w:r>
      <w:proofErr w:type="spellEnd"/>
      <w:r w:rsidRPr="00753E3E">
        <w:rPr>
          <w:rFonts w:eastAsia="Calibri"/>
          <w:color w:val="000000"/>
          <w:kern w:val="2"/>
          <w:sz w:val="20"/>
          <w:szCs w:val="20"/>
          <w:lang w:val="en-US" w:eastAsia="en-US"/>
          <w14:ligatures w14:val="standardContextual"/>
        </w:rPr>
        <w:t xml:space="preserve"> Keputusan.</w:t>
      </w:r>
    </w:p>
    <w:p w14:paraId="75810AF3" w14:textId="77777777" w:rsidR="00753E3E" w:rsidRPr="00753E3E" w:rsidRDefault="00753E3E" w:rsidP="000A0FE8">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lastRenderedPageBreak/>
        <w:t xml:space="preserve">Faktor internal meliputi : 1) Kurangnya permodalan merupakan faktor utama yang dibutuhkan untuk mengembangkan suatu unit usaha. Kurangnya permodalan ukm karena pada umumnya usaha kecil dan menengah merupakan usaha perorangan yang sifatnya tertutup yang mengandalkan modal pemiliknya yang sangat terbatas </w:t>
      </w:r>
      <w:sdt>
        <w:sdtPr>
          <w:rPr>
            <w:rFonts w:eastAsia="Calibri"/>
            <w:color w:val="000000"/>
            <w:kern w:val="2"/>
            <w:sz w:val="20"/>
            <w:szCs w:val="20"/>
            <w:lang w:val="fi-FI" w:eastAsia="en-US"/>
            <w14:ligatures w14:val="standardContextual"/>
          </w:rPr>
          <w:tag w:val="MENDELEY_CITATION_v3_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"/>
          <w:id w:val="241201444"/>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[14]</w:t>
          </w:r>
        </w:sdtContent>
      </w:sdt>
      <w:r w:rsidRPr="00753E3E">
        <w:rPr>
          <w:rFonts w:eastAsia="Calibri"/>
          <w:color w:val="000000"/>
          <w:kern w:val="2"/>
          <w:sz w:val="20"/>
          <w:szCs w:val="20"/>
          <w:lang w:val="fi-FI" w:eastAsia="en-US"/>
          <w14:ligatures w14:val="standardContextual"/>
        </w:rPr>
        <w:t xml:space="preserve">, 2) Sumber daya manusia (SDM) yang terbatas sebagian bisnis kecil tumbuh secara tradisional dan bisnis keluarga yang turun temurun. Keberhasilan UKM ditentukan oleh beberapa   faktor,   antara   lain   sumber   daya manusia  (SDM)  yang  berkualitas,  modal  usaha, penggunaan  teknologi,  manajemen  usaha  yang efektif,   pemasaran   yang   baik,   ketersediaan bahan    baku,    dan    sistem    informasi    yang mendukung   agar   dapat   bersaing </w:t>
      </w:r>
      <w:sdt>
        <w:sdtPr>
          <w:rPr>
            <w:rFonts w:eastAsia="Calibri"/>
            <w:color w:val="000000"/>
            <w:kern w:val="2"/>
            <w:sz w:val="20"/>
            <w:szCs w:val="20"/>
            <w:lang w:val="fi-FI" w:eastAsia="en-US"/>
            <w14:ligatures w14:val="standardContextual"/>
          </w:rPr>
          <w:tag w:val="MENDELEY_CITATION_v3_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"/>
          <w:id w:val="2033467865"/>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[15]</w:t>
          </w:r>
        </w:sdtContent>
      </w:sdt>
      <w:r w:rsidRPr="00753E3E">
        <w:rPr>
          <w:rFonts w:eastAsia="Calibri"/>
          <w:b/>
          <w:bCs/>
          <w:color w:val="000000"/>
          <w:kern w:val="2"/>
          <w:sz w:val="20"/>
          <w:szCs w:val="20"/>
          <w:lang w:val="fi-FI" w:eastAsia="en-US"/>
          <w14:ligatures w14:val="standardContextual"/>
        </w:rPr>
        <w:t>.</w:t>
      </w:r>
      <w:r w:rsidRPr="00753E3E">
        <w:rPr>
          <w:rFonts w:eastAsia="Calibri"/>
          <w:color w:val="000000"/>
          <w:kern w:val="2"/>
          <w:sz w:val="20"/>
          <w:szCs w:val="20"/>
          <w:lang w:val="fi-FI" w:eastAsia="en-US"/>
          <w14:ligatures w14:val="standardContextual"/>
        </w:rPr>
        <w:t xml:space="preserve"> Keterbatasan sumber daya manusia usaha kecil dalam hal pendidikan formal dan keterampilan pengetahuan sangat mempengaruhi manajemen usaha mereka dan mempersulit usaha tersebut untuk berkembang secara optimal. Selain itu, karena keterbatasan sumber daya manusia, unit usaha ini relatif sulit mengadopsi perkembangan teknologi baru untuk meningkatkan daya saing produk yang dihasilkan, 3) Jaringan bisnis yang lemah, usaha kecil sering kali dimiliki oleh anggota keluarga, mempunyai jaringan bisnis sangat terbatas dan  mengukur seberapa banyak sebuah produk atau jasa digunakan oleh para konsumen dibanding jumlah total pasar untuk produk yang ditawarkan dan jumlah produk yang dihasilkan sangat terbatas dan kualitasnya kurang bersaing, dibandingkan dengan perusahaan besar yang telah memiliki jaringan yang solid dan memiliki dukungan teknis yang dapat mencapai internasionalisasi dan promosi yang baik. Dengan demikian, faktor internal tersebut tidak hanya berdampak pada operasi, tetapi juga pada kualitas pencatatan akuntansi, ketepatan perhitungan biaya, dan kemampuan usaha menilai kinerja tiap aktivitas. Penilaian kemajuan usaha  menjadi  penting,  sebagai  ukuran  keberhasilan,  dalam  kurun  waktu  tertentu, dan input perbaikan atau peningkatan kemajuan selanjutnya. Selain faktor internal lainnya, minat beli merupakan salah satu faktor pendukung dalam ilmu pemasaran. Karena dengan adanya minat konsumen maka kemungkinan besar loyalitas konsumen akan terus membeli. Oleh karena itu, pemasaran akan terus berkembang melalui rujukan konsumen </w:t>
      </w:r>
      <w:sdt>
        <w:sdtPr>
          <w:rPr>
            <w:rFonts w:eastAsia="Calibri"/>
            <w:color w:val="000000"/>
            <w:kern w:val="2"/>
            <w:sz w:val="20"/>
            <w:szCs w:val="20"/>
            <w:lang w:val="fi-FI" w:eastAsia="en-US"/>
            <w14:ligatures w14:val="standardContextual"/>
          </w:rPr>
          <w:tag w:val="MENDELEY_CITATION_v3_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"/>
          <w:id w:val="2023827762"/>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[16]</w:t>
          </w:r>
        </w:sdtContent>
      </w:sdt>
      <w:r w:rsidRPr="00753E3E">
        <w:rPr>
          <w:rFonts w:eastAsia="Calibri"/>
          <w:color w:val="000000"/>
          <w:kern w:val="2"/>
          <w:sz w:val="20"/>
          <w:szCs w:val="20"/>
          <w:lang w:val="fi-FI" w:eastAsia="en-US"/>
          <w14:ligatures w14:val="standardContextual"/>
        </w:rPr>
        <w:t xml:space="preserve">. Pada aspek keuangan pengukuran kemajuan dapat digunakan metode </w:t>
      </w:r>
      <w:r>
        <w:rPr>
          <w:rFonts w:eastAsia="Calibri"/>
          <w:color w:val="000000"/>
          <w:kern w:val="2"/>
          <w:sz w:val="20"/>
          <w:szCs w:val="20"/>
          <w:lang w:val="fi-FI" w:eastAsia="en-US"/>
          <w14:ligatures w14:val="standardContextual"/>
        </w:rPr>
        <w:t xml:space="preserve"> </w:t>
      </w:r>
      <w:r w:rsidRPr="00753E3E">
        <w:rPr>
          <w:rFonts w:eastAsia="Calibri"/>
          <w:color w:val="000000"/>
          <w:kern w:val="2"/>
          <w:sz w:val="20"/>
          <w:szCs w:val="20"/>
          <w:lang w:val="fi-FI" w:eastAsia="en-US"/>
          <w14:ligatures w14:val="standardContextual"/>
        </w:rPr>
        <w:t xml:space="preserve">pembelanjaan, menjemen keuangan dan akuntanasi, seperti besarnya Return On Asset (ROA) </w:t>
      </w:r>
      <w:sdt>
        <w:sdtPr>
          <w:rPr>
            <w:rFonts w:eastAsia="Calibri"/>
            <w:color w:val="000000"/>
            <w:kern w:val="2"/>
            <w:sz w:val="20"/>
            <w:szCs w:val="20"/>
            <w:lang w:val="fi-FI" w:eastAsia="en-US"/>
            <w14:ligatures w14:val="standardContextual"/>
          </w:rPr>
          <w:tag w:val="MENDELEY_CITATION_v3_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"/>
          <w:id w:val="1504142242"/>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[17]</w:t>
          </w:r>
        </w:sdtContent>
      </w:sdt>
      <w:r w:rsidRPr="00753E3E">
        <w:rPr>
          <w:rFonts w:eastAsia="Calibri"/>
          <w:b/>
          <w:bCs/>
          <w:color w:val="000000"/>
          <w:kern w:val="2"/>
          <w:sz w:val="20"/>
          <w:szCs w:val="20"/>
          <w:lang w:val="fi-FI" w:eastAsia="en-US"/>
          <w14:ligatures w14:val="standardContextual"/>
        </w:rPr>
        <w:t xml:space="preserve">. </w:t>
      </w:r>
      <w:r w:rsidRPr="00753E3E">
        <w:rPr>
          <w:rFonts w:eastAsia="Calibri"/>
          <w:color w:val="000000"/>
          <w:kern w:val="2"/>
          <w:sz w:val="20"/>
          <w:szCs w:val="20"/>
          <w:lang w:val="fi-FI" w:eastAsia="en-US"/>
          <w14:ligatures w14:val="standardContextual"/>
        </w:rPr>
        <w:t>Selain ROA, UKM juga memerlukan pencatatan arus kas, perputaran persediaan, dan pemisahan biaya produksi serta non-produksi agar evaluasi kemajuan usaha lebih akurat.</w:t>
      </w:r>
    </w:p>
    <w:p w14:paraId="728DF865" w14:textId="77777777" w:rsidR="00753E3E" w:rsidRPr="00753E3E" w:rsidRDefault="00753E3E" w:rsidP="00753E3E">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t>Faktor yang mempengaruhi daya saing dan keberlanjutan usaha yaitu strategi lingkungan eksternal. Lingkungan eksternal diketahui mempunyai peran penting dalam pengambilan keputusan manajerial, proses dan struktur organisasi.</w:t>
      </w:r>
      <w:sdt>
        <w:sdtPr>
          <w:rPr>
            <w:rFonts w:eastAsia="Calibri"/>
            <w:color w:val="000000"/>
            <w:kern w:val="2"/>
            <w:sz w:val="20"/>
            <w:szCs w:val="20"/>
            <w:lang w:val="fi-FI" w:eastAsia="en-US"/>
            <w14:ligatures w14:val="standardContextual"/>
          </w:rPr>
          <w:tag w:val="MENDELEY_CITATION_v3_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"/>
          <w:id w:val="224276623"/>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[12]</w:t>
          </w:r>
        </w:sdtContent>
      </w:sdt>
      <w:r w:rsidRPr="00753E3E">
        <w:rPr>
          <w:rFonts w:eastAsia="Calibri"/>
          <w:color w:val="000000"/>
          <w:kern w:val="2"/>
          <w:sz w:val="20"/>
          <w:szCs w:val="20"/>
          <w:lang w:val="fi-FI" w:eastAsia="en-US"/>
          <w14:ligatures w14:val="standardContextual"/>
        </w:rPr>
        <w:t xml:space="preserve"> percaya bahwa lingkungan eksternal terdiri dari peluang dan ancaman di luar organisasi, yang tidak dapat dikendalikan oleh manajemen dalam jangka pendek. Salah satu tugas manajer adalah menganalisis intensitas persaingan di lingkungan bisnis untuk mengidentifikasi peluang dan ancaman. Menurut </w:t>
      </w:r>
      <w:sdt>
        <w:sdtPr>
          <w:rPr>
            <w:rFonts w:eastAsia="Calibri"/>
            <w:color w:val="000000"/>
            <w:kern w:val="2"/>
            <w:sz w:val="20"/>
            <w:szCs w:val="20"/>
            <w:lang w:val="fi-FI" w:eastAsia="en-US"/>
            <w14:ligatures w14:val="standardContextual"/>
          </w:rPr>
          <w:tag w:val="MENDELEY_CITATION_v3_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"/>
          <w:id w:val="1819609174"/>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[18]</w:t>
          </w:r>
        </w:sdtContent>
      </w:sdt>
      <w:r w:rsidRPr="00753E3E">
        <w:rPr>
          <w:rFonts w:eastAsia="Calibri"/>
          <w:color w:val="000000"/>
          <w:kern w:val="2"/>
          <w:sz w:val="20"/>
          <w:szCs w:val="20"/>
          <w:lang w:val="fi-FI" w:eastAsia="en-US"/>
          <w14:ligatures w14:val="standardContextual"/>
        </w:rPr>
        <w:t xml:space="preserve"> lingkungan eksternal merupakan faktor di luar kendali yang memengaruhi arah dan pilihan tindakan suatu perusahaan, yang pada gilirannya memengaruhi struktur organisasi dan proses internalnya. Berdasarkan hasil analisis faktor eksternal dalam penelitian yang dilakukan oleh </w:t>
      </w:r>
      <w:sdt>
        <w:sdtPr>
          <w:rPr>
            <w:rFonts w:eastAsia="Calibri"/>
            <w:color w:val="000000"/>
            <w:kern w:val="2"/>
            <w:sz w:val="20"/>
            <w:szCs w:val="20"/>
            <w:lang w:val="fi-FI" w:eastAsia="en-US"/>
            <w14:ligatures w14:val="standardContextual"/>
          </w:rPr>
          <w:tag w:val="MENDELEY_CITATION_v3_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"/>
          <w:id w:val="76564173"/>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[18]</w:t>
          </w:r>
        </w:sdtContent>
      </w:sdt>
      <w:r w:rsidRPr="00753E3E">
        <w:rPr>
          <w:rFonts w:eastAsia="Calibri"/>
          <w:color w:val="000000"/>
          <w:kern w:val="2"/>
          <w:sz w:val="20"/>
          <w:szCs w:val="20"/>
          <w:lang w:val="fi-FI" w:eastAsia="en-US"/>
          <w14:ligatures w14:val="standardContextual"/>
        </w:rPr>
        <w:t xml:space="preserve"> menunjukkan bahwa perusahaan mampu memanfaatkan peluang yang ada secara efektif dan meminimalkan dampak negatif dari potensi ancaman eksternal. Dari perspektif akuntansi, dinamika lingkungan eksternal tersebut menuntut UKM menyesuaikan perencanaan biaya, kebijakan harga, serta kepatuhan administrasi dan pelaporan keuangan.</w:t>
      </w:r>
    </w:p>
    <w:p w14:paraId="4B7F3F17" w14:textId="77777777" w:rsidR="00753E3E" w:rsidRPr="00753E3E" w:rsidRDefault="00753E3E" w:rsidP="00753E3E">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t xml:space="preserve"> Faktor kedua eksternal meliputi : 1) Lingkungan usaha yang kurang memuaskan meskipun kebijakan pemerintah untuk mendukung pengembangan usaha kecil dan menengah telah diperbaiki dari tahun ke tahun, secara keseluruhan masih belum memuaskan, 2) Keterbatasan sarana dan prasarana usaha yang kurang informasi terkait kemajuan ilmu pengetahuan dan teknologi, mengakibatkan pesatnya perkembangan sarana dan prasarana yang dimiliki, tidak dapat mendukung kemajuan usaha yang diharapkan </w:t>
      </w:r>
      <w:sdt>
        <w:sdtPr>
          <w:rPr>
            <w:rFonts w:eastAsia="Calibri"/>
            <w:color w:val="000000"/>
            <w:kern w:val="2"/>
            <w:sz w:val="20"/>
            <w:szCs w:val="20"/>
            <w:lang w:val="fi-FI" w:eastAsia="en-US"/>
            <w14:ligatures w14:val="standardContextual"/>
          </w:rPr>
          <w:tag w:val="MENDELEY_CITATION_v3_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"/>
          <w:id w:val="1573050552"/>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[19]</w:t>
          </w:r>
        </w:sdtContent>
      </w:sdt>
      <w:r w:rsidRPr="00753E3E">
        <w:rPr>
          <w:rFonts w:eastAsia="Calibri"/>
          <w:b/>
          <w:bCs/>
          <w:color w:val="000000"/>
          <w:kern w:val="2"/>
          <w:sz w:val="20"/>
          <w:szCs w:val="20"/>
          <w:lang w:val="fi-FI" w:eastAsia="en-US"/>
          <w14:ligatures w14:val="standardContextual"/>
        </w:rPr>
        <w:t xml:space="preserve">, </w:t>
      </w:r>
      <w:r w:rsidRPr="00753E3E">
        <w:rPr>
          <w:rFonts w:eastAsia="Calibri"/>
          <w:color w:val="000000"/>
          <w:kern w:val="2"/>
          <w:sz w:val="20"/>
          <w:szCs w:val="20"/>
          <w:lang w:val="fi-FI" w:eastAsia="en-US"/>
          <w14:ligatures w14:val="standardContextual"/>
        </w:rPr>
        <w:t xml:space="preserve">3) Dampak otonomi daerah terhadap lahirnya UU No. 22 Tahun 1999 tentang otonomi daerah, dimana kewenangan daerah memiliki otonomi untuk mengatur dan mengurus masyarakat setempat. Perubahan sistem ini akan berdampak pada pelaku ukm berupa pajak baru bagi usaha kecil dan menengah (UKM). Jika keadaan ini tidak segera diperbaiki, maka akan menurunkan daya saing usaha kecil dan menengah (UKM) </w:t>
      </w:r>
      <w:sdt>
        <w:sdtPr>
          <w:rPr>
            <w:rFonts w:eastAsia="Calibri"/>
            <w:color w:val="000000"/>
            <w:kern w:val="2"/>
            <w:sz w:val="20"/>
            <w:szCs w:val="20"/>
            <w:lang w:val="fi-FI" w:eastAsia="en-US"/>
            <w14:ligatures w14:val="standardContextual"/>
          </w:rPr>
          <w:tag w:val="MENDELEY_CITATION_v3_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"/>
          <w:id w:val="957127917"/>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[20]</w:t>
          </w:r>
        </w:sdtContent>
      </w:sdt>
      <w:r w:rsidRPr="00753E3E">
        <w:rPr>
          <w:rFonts w:eastAsia="Calibri"/>
          <w:color w:val="000000"/>
          <w:kern w:val="2"/>
          <w:sz w:val="20"/>
          <w:szCs w:val="20"/>
          <w:lang w:val="fi-FI" w:eastAsia="en-US"/>
          <w14:ligatures w14:val="standardContextual"/>
        </w:rPr>
        <w:t xml:space="preserve">, 4) Dampak perdagangan bebas seperti yang kita ketahui, (AFTA) yang mulai berlaku pada tahun 2020, berdampak luas pada terhadap usaha kecil dan menengah dalam persaingan perdagangan bebas. Dalam hal ini, usaha kecil dan menengah (UKM) perlu menjalankan proses produksi secara efisien dan mampu menghasilkan produk yang sesuai dengan frekuensi pasar global dan standar kualitas seperti masalah kualitas (ISO 9000), masalah lingkungan (ISO 14.000). dan masalah hak asasi manusia (HAM) serta masalah ketenagakerjaan </w:t>
      </w:r>
      <w:sdt>
        <w:sdtPr>
          <w:rPr>
            <w:rFonts w:eastAsia="Calibri"/>
            <w:color w:val="000000"/>
            <w:kern w:val="2"/>
            <w:sz w:val="20"/>
            <w:szCs w:val="20"/>
            <w:lang w:val="fi-FI" w:eastAsia="en-US"/>
            <w14:ligatures w14:val="standardContextual"/>
          </w:rPr>
          <w:tag w:val="MENDELEY_CITATION_v3_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"/>
          <w:id w:val="15112063"/>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[19]</w:t>
          </w:r>
        </w:sdtContent>
      </w:sdt>
      <w:r w:rsidRPr="00753E3E">
        <w:rPr>
          <w:rFonts w:eastAsia="Calibri"/>
          <w:b/>
          <w:bCs/>
          <w:color w:val="000000"/>
          <w:kern w:val="2"/>
          <w:sz w:val="20"/>
          <w:szCs w:val="20"/>
          <w:lang w:val="fi-FI" w:eastAsia="en-US"/>
          <w14:ligatures w14:val="standardContextual"/>
        </w:rPr>
        <w:t xml:space="preserve">. </w:t>
      </w:r>
      <w:r w:rsidRPr="00753E3E">
        <w:rPr>
          <w:rFonts w:eastAsia="Calibri"/>
          <w:color w:val="000000"/>
          <w:kern w:val="2"/>
          <w:sz w:val="20"/>
          <w:szCs w:val="20"/>
          <w:lang w:val="fi-FI" w:eastAsia="en-US"/>
          <w14:ligatures w14:val="standardContextual"/>
        </w:rPr>
        <w:t>Kondisi eksternal tersebut juga berdampak pada struktur biaya dan risiko usaha, sehingga UKM perlu melakukan pencatatan biaya dan evaluasi margin secara berkala untuk menjaga keberlanjutan laba.</w:t>
      </w:r>
    </w:p>
    <w:p w14:paraId="5EDA737F" w14:textId="316E7B13" w:rsidR="000A0FE8" w:rsidRDefault="00753E3E" w:rsidP="00671EF9">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t xml:space="preserve">Adanya masalah internal dan eksternal yakni, kurangnya permodalan, kurangnya kualitas sumber daya manusia dan Jaringan bisnis yang lemah. Melihat permasalahan yang dialami oleh para pelaku UKM yang berada didesa Wates Rt 04 Rw 02 Kedensari, Tanggulangin Sidoarjo. karena di tempat tersebut masih kurangnya nilai jual pada produk dan daya saing padan UKM dengan produk online, sehingga pengrajin disana masih mengandalkan tengkulak yang masih mengambil barang dan produk kerajinan yang dibuat oleh pengrajin </w:t>
      </w:r>
      <w:sdt>
        <w:sdtPr>
          <w:rPr>
            <w:rFonts w:eastAsia="Calibri"/>
            <w:color w:val="000000"/>
            <w:kern w:val="2"/>
            <w:sz w:val="20"/>
            <w:szCs w:val="20"/>
            <w:lang w:val="fi-FI" w:eastAsia="en-US"/>
            <w14:ligatures w14:val="standardContextual"/>
          </w:rPr>
          <w:tag w:val="MENDELEY_CITATION_v3_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"/>
          <w:id w:val="1863897822"/>
          <w:placeholder>
            <w:docPart w:val="C30424E82FD34911BFF3903A7D6AACAB"/>
          </w:placeholder>
        </w:sdtPr>
        <w:sdtContent>
          <w:r w:rsidRPr="00753E3E">
            <w:rPr>
              <w:rFonts w:eastAsia="Calibri"/>
              <w:color w:val="000000"/>
              <w:kern w:val="2"/>
              <w:sz w:val="20"/>
              <w:szCs w:val="20"/>
              <w:lang w:val="fi-FI" w:eastAsia="en-US"/>
              <w14:ligatures w14:val="standardContextual"/>
            </w:rPr>
            <w:t>[21]</w:t>
          </w:r>
        </w:sdtContent>
      </w:sdt>
      <w:r w:rsidRPr="00753E3E">
        <w:rPr>
          <w:rFonts w:eastAsia="Calibri"/>
          <w:color w:val="000000"/>
          <w:kern w:val="2"/>
          <w:sz w:val="20"/>
          <w:szCs w:val="20"/>
          <w:lang w:val="fi-FI" w:eastAsia="en-US"/>
          <w14:ligatures w14:val="standardContextual"/>
        </w:rPr>
        <w:t xml:space="preserve">. Keputusan yang diambil oleh pelaku UKM yaitu bagaimana meningkatkan daya saing dan keberlanjutan usaha pada UKM, sehingga usahanya bisa bertahan dalam keadaan apapun </w:t>
      </w:r>
      <w:sdt>
        <w:sdtPr>
          <w:rPr>
            <w:rFonts w:eastAsia="Calibri"/>
            <w:color w:val="000000"/>
            <w:kern w:val="2"/>
            <w:sz w:val="20"/>
            <w:szCs w:val="20"/>
            <w:lang w:val="fi-FI" w:eastAsia="en-US"/>
            <w14:ligatures w14:val="standardContextual"/>
          </w:rPr>
          <w:tag w:val="MENDELEY_CITATION_v3_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"/>
          <w:id w:val="990329215"/>
          <w:placeholder>
            <w:docPart w:val="C30424E82FD34911BFF3903A7D6AACAB"/>
          </w:placeholder>
        </w:sdtPr>
        <w:sdtContent>
          <w:r w:rsidRPr="00753E3E">
            <w:rPr>
              <w:rFonts w:eastAsia="Calibri"/>
              <w:color w:val="000000"/>
              <w:kern w:val="2"/>
              <w:sz w:val="20"/>
              <w:szCs w:val="20"/>
              <w:lang w:val="fi-FI" w:eastAsia="en-US"/>
              <w14:ligatures w14:val="standardContextual"/>
            </w:rPr>
            <w:t>[22]</w:t>
          </w:r>
        </w:sdtContent>
      </w:sdt>
      <w:r w:rsidRPr="00753E3E">
        <w:rPr>
          <w:rFonts w:eastAsia="Calibri"/>
          <w:color w:val="000000"/>
          <w:kern w:val="2"/>
          <w:sz w:val="20"/>
          <w:szCs w:val="20"/>
          <w:lang w:val="fi-FI" w:eastAsia="en-US"/>
          <w14:ligatures w14:val="standardContextual"/>
        </w:rPr>
        <w:t xml:space="preserve">. Grand Theory yang digunakan untuk </w:t>
      </w:r>
      <w:r w:rsidRPr="00753E3E">
        <w:rPr>
          <w:rFonts w:eastAsia="Calibri"/>
          <w:color w:val="000000"/>
          <w:kern w:val="2"/>
          <w:sz w:val="20"/>
          <w:szCs w:val="20"/>
          <w:lang w:val="fi-FI" w:eastAsia="en-US"/>
          <w14:ligatures w14:val="standardContextual"/>
        </w:rPr>
        <w:lastRenderedPageBreak/>
        <w:t>menganalisis pengaruh internal dan eksternal demi daya saing dan keberlanjutan usaha adalah Teori Sistem Terbuka (</w:t>
      </w:r>
      <w:r w:rsidRPr="00753E3E">
        <w:rPr>
          <w:rFonts w:eastAsia="Calibri"/>
          <w:i/>
          <w:color w:val="000000"/>
          <w:kern w:val="2"/>
          <w:sz w:val="20"/>
          <w:szCs w:val="20"/>
          <w:lang w:val="fi-FI" w:eastAsia="en-US"/>
          <w14:ligatures w14:val="standardContextual"/>
        </w:rPr>
        <w:t>Open Systems Theory</w:t>
      </w:r>
      <w:r w:rsidRPr="00753E3E">
        <w:rPr>
          <w:rFonts w:eastAsia="Calibri"/>
          <w:color w:val="000000"/>
          <w:kern w:val="2"/>
          <w:sz w:val="20"/>
          <w:szCs w:val="20"/>
          <w:lang w:val="fi-FI" w:eastAsia="en-US"/>
          <w14:ligatures w14:val="standardContextual"/>
        </w:rPr>
        <w:t>), yang melihat organisasi sebagai sistem yang terus berinteraksi dengan lingkungannya, dan teory pendukungnya yakni, Teori Sumber Daya Berbasis Keunggulan (</w:t>
      </w:r>
      <w:r w:rsidRPr="00753E3E">
        <w:rPr>
          <w:rFonts w:eastAsia="Calibri"/>
          <w:i/>
          <w:color w:val="000000"/>
          <w:kern w:val="2"/>
          <w:sz w:val="20"/>
          <w:szCs w:val="20"/>
          <w:lang w:val="fi-FI" w:eastAsia="en-US"/>
          <w14:ligatures w14:val="standardContextual"/>
        </w:rPr>
        <w:t>Resource-Based View/RBV</w:t>
      </w:r>
      <w:r w:rsidRPr="00753E3E">
        <w:rPr>
          <w:rFonts w:eastAsia="Calibri"/>
          <w:color w:val="000000"/>
          <w:kern w:val="2"/>
          <w:sz w:val="20"/>
          <w:szCs w:val="20"/>
          <w:lang w:val="fi-FI" w:eastAsia="en-US"/>
          <w14:ligatures w14:val="standardContextual"/>
        </w:rPr>
        <w:t>), yang berfokus pada pemanfaatan sumber daya internal unik perusahaan untuk menciptakan keunggulan kompetitif berkelanjutan yang sulit ditiru. Alasan peneliti ingin meneliti pada ukm kerajinan tas tanggulangin karena ingin menaikkan daya saing dan keberlanjutan usaha pada setiap lini bisnis yang ada. Berdasarkan teori diatas maka penulis memiliki tujuan untuk untuk melakukan penelitian tentang “Analisis Strategi Lingkungan Internal Dan Eksternal dalam Meningkatkan Daya Saing dan Keberlanjutan Usaha Pada Ukm”</w:t>
      </w:r>
      <w:sdt>
        <w:sdtPr>
          <w:rPr>
            <w:rFonts w:eastAsia="Calibri"/>
            <w:color w:val="000000"/>
            <w:kern w:val="2"/>
            <w:sz w:val="20"/>
            <w:szCs w:val="20"/>
            <w:lang w:val="fi-FI" w:eastAsia="en-US"/>
            <w14:ligatures w14:val="standardContextual"/>
          </w:rPr>
          <w:tag w:val="MENDELEY_CITATION_v3_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"/>
          <w:id w:val="1415995428"/>
          <w:placeholder>
            <w:docPart w:val="C30424E82FD34911BFF3903A7D6AACAB"/>
          </w:placeholder>
        </w:sdtPr>
        <w:sdtContent>
          <w:r w:rsidRPr="00753E3E">
            <w:rPr>
              <w:rFonts w:eastAsia="Calibri"/>
              <w:color w:val="000000"/>
              <w:kern w:val="2"/>
              <w:sz w:val="20"/>
              <w:szCs w:val="20"/>
              <w:lang w:val="fi-FI" w:eastAsia="en-US"/>
              <w14:ligatures w14:val="standardContextual"/>
            </w:rPr>
            <w:t>[23]</w:t>
          </w:r>
        </w:sdtContent>
      </w:sdt>
      <w:r w:rsidRPr="00753E3E">
        <w:rPr>
          <w:rFonts w:eastAsia="Calibri"/>
          <w:color w:val="000000"/>
          <w:kern w:val="2"/>
          <w:sz w:val="20"/>
          <w:szCs w:val="20"/>
          <w:lang w:val="fi-FI" w:eastAsia="en-US"/>
          <w14:ligatures w14:val="standardContextual"/>
        </w:rPr>
        <w:t>. Oleh sebab itu, penguatan daya saing UKM setempat tidak hanya memerlukan strategi pemasaran dan produksi, tetapi juga pembenahan praktik akuntansi seperti pencatatan biaya, penetapan harga berbasis HPP, dan pengelolaan kas usaha.</w:t>
      </w:r>
    </w:p>
    <w:p w14:paraId="0505F756" w14:textId="77777777" w:rsidR="00953F53" w:rsidRPr="006C7A28" w:rsidRDefault="00953F53" w:rsidP="00671EF9">
      <w:pPr>
        <w:pStyle w:val="Heading1"/>
        <w:tabs>
          <w:tab w:val="clear" w:pos="2192"/>
        </w:tabs>
        <w:ind w:left="0"/>
        <w:rPr>
          <w:sz w:val="24"/>
        </w:rPr>
      </w:pPr>
      <w:r w:rsidRPr="006C7A28">
        <w:rPr>
          <w:sz w:val="24"/>
        </w:rPr>
        <w:t xml:space="preserve">II. </w:t>
      </w:r>
      <w:r w:rsidR="00C01B0D">
        <w:rPr>
          <w:sz w:val="24"/>
          <w:lang w:val="en-ID"/>
        </w:rPr>
        <w:t>Metode</w:t>
      </w:r>
    </w:p>
    <w:p w14:paraId="52DD340F" w14:textId="77777777" w:rsidR="009C542B" w:rsidRPr="00A05810" w:rsidRDefault="009C542B" w:rsidP="009C542B">
      <w:pPr>
        <w:tabs>
          <w:tab w:val="left" w:pos="7770"/>
        </w:tabs>
        <w:jc w:val="both"/>
        <w:rPr>
          <w:b/>
          <w:sz w:val="20"/>
          <w:szCs w:val="20"/>
          <w:lang w:val="fi-FI"/>
        </w:rPr>
      </w:pPr>
      <w:r w:rsidRPr="00A05810">
        <w:rPr>
          <w:b/>
          <w:sz w:val="20"/>
          <w:szCs w:val="20"/>
          <w:lang w:val="fi-FI"/>
        </w:rPr>
        <w:t>Pendekatan Penelitian</w:t>
      </w:r>
    </w:p>
    <w:p w14:paraId="6F4A18BD" w14:textId="77777777" w:rsidR="000A0FE8" w:rsidRPr="000A0FE8" w:rsidRDefault="000A0FE8" w:rsidP="000A0FE8">
      <w:pPr>
        <w:ind w:firstLine="720"/>
        <w:jc w:val="both"/>
        <w:rPr>
          <w:sz w:val="20"/>
          <w:szCs w:val="20"/>
          <w:lang w:val="fi-FI"/>
        </w:rPr>
      </w:pPr>
      <w:r w:rsidRPr="000A0FE8">
        <w:rPr>
          <w:sz w:val="20"/>
          <w:szCs w:val="20"/>
          <w:lang w:val="fi-FI"/>
        </w:rPr>
        <w:t>Pendekatan penelitian yang digunakan adalah pendekatan studi kasus kualitatif pada UKM NWL (NAWAL). Pendekatan ini memusatkan kajian pada satu unit usaha secara mendalam untuk memahami kondisi internal, tekanan eksternal, dan strategi yang dijalankan. Peneliti menggunakan data wawancara, observasi, dan dokumentasi sebagai sumber utama untuk membangun gambaran fenomena secara utuh. Melalui pendekatan ini, aspek manajerial dan akuntansi usaha dapat dianalisis sesuai konteks nyata di lapangan.</w:t>
      </w:r>
    </w:p>
    <w:p w14:paraId="08A3FBF5" w14:textId="77777777" w:rsidR="000A0FE8" w:rsidRPr="000A0FE8" w:rsidRDefault="000A0FE8" w:rsidP="000A0FE8">
      <w:pPr>
        <w:jc w:val="both"/>
        <w:rPr>
          <w:b/>
          <w:sz w:val="20"/>
          <w:szCs w:val="20"/>
          <w:lang w:val="fi-FI"/>
        </w:rPr>
      </w:pPr>
      <w:r w:rsidRPr="000A0FE8">
        <w:rPr>
          <w:b/>
          <w:sz w:val="20"/>
          <w:szCs w:val="20"/>
          <w:lang w:val="fi-FI"/>
        </w:rPr>
        <w:t>Jenis Penelitian</w:t>
      </w:r>
    </w:p>
    <w:p w14:paraId="16058BB2" w14:textId="77777777" w:rsidR="000A0FE8" w:rsidRPr="000A0FE8" w:rsidRDefault="000A0FE8" w:rsidP="000A0FE8">
      <w:pPr>
        <w:ind w:firstLine="720"/>
        <w:jc w:val="both"/>
        <w:rPr>
          <w:sz w:val="20"/>
          <w:szCs w:val="20"/>
          <w:lang w:val="fi-FI"/>
        </w:rPr>
      </w:pPr>
      <w:r w:rsidRPr="000A0FE8">
        <w:rPr>
          <w:sz w:val="20"/>
          <w:szCs w:val="20"/>
          <w:lang w:val="fi-FI"/>
        </w:rPr>
        <w:t>Metode yang digunakan dalam penelitian ini adalah penelitian kualitatif deskriptif. Penelitian kualitatif deskriptif dipilih karena peneliti ingin memahami secara mendalam fenomena yang terjadi pada pengelolaan usaha, bukan menguji hubungan antarvariabel secara statistik. Pada observasi awal dan wawancara pendahuluan ditemukan fenomena operasional bahwa "</w:t>
      </w:r>
      <w:r w:rsidRPr="000A0FE8">
        <w:rPr>
          <w:i/>
          <w:iCs/>
          <w:sz w:val="20"/>
          <w:szCs w:val="20"/>
          <w:lang w:val="fi-FI"/>
        </w:rPr>
        <w:t>kalau modal sedang tipis, pembelian bahan sedikit tertunda dan produksi mundur" (Pak ”</w:t>
      </w:r>
      <w:r w:rsidRPr="000A0FE8">
        <w:rPr>
          <w:sz w:val="20"/>
          <w:szCs w:val="20"/>
          <w:lang w:val="fi-FI"/>
        </w:rPr>
        <w:t>A”, selaku SPV</w:t>
      </w:r>
      <w:r w:rsidRPr="000A0FE8">
        <w:rPr>
          <w:i/>
          <w:iCs/>
          <w:sz w:val="20"/>
          <w:szCs w:val="20"/>
          <w:lang w:val="fi-FI"/>
        </w:rPr>
        <w:t>),</w:t>
      </w:r>
      <w:r w:rsidRPr="000A0FE8">
        <w:rPr>
          <w:sz w:val="20"/>
          <w:szCs w:val="20"/>
          <w:lang w:val="fi-FI"/>
        </w:rPr>
        <w:t xml:space="preserve"> sehingga diperlukan penggalian konteks, proses, dan makna dari keputusan usaha secara langsung di lapangan. Dengan demikian, metode ini digunakan untuk mendeskripsikan strategi lingkungan internal dan eksternal dalam meningkatkan daya saing dan keberlanjutan UKM kerajinan Tas Tanggulangin, khususnya NWL (NAWAL).</w:t>
      </w:r>
    </w:p>
    <w:p w14:paraId="6DCCED26" w14:textId="77777777" w:rsidR="000A0FE8" w:rsidRPr="000A0FE8" w:rsidRDefault="000A0FE8" w:rsidP="000A0FE8">
      <w:pPr>
        <w:jc w:val="both"/>
        <w:rPr>
          <w:b/>
          <w:bCs/>
          <w:sz w:val="20"/>
          <w:szCs w:val="20"/>
          <w:lang w:val="fi-FI"/>
        </w:rPr>
      </w:pPr>
      <w:r w:rsidRPr="000A0FE8">
        <w:rPr>
          <w:b/>
          <w:bCs/>
          <w:sz w:val="20"/>
          <w:szCs w:val="20"/>
          <w:lang w:val="fi-FI"/>
        </w:rPr>
        <w:t>Subjek Penelitian</w:t>
      </w:r>
    </w:p>
    <w:p w14:paraId="69B2C190" w14:textId="77777777" w:rsidR="000A0FE8" w:rsidRPr="000A0FE8" w:rsidRDefault="000A0FE8" w:rsidP="000A0FE8">
      <w:pPr>
        <w:ind w:firstLine="720"/>
        <w:jc w:val="both"/>
        <w:rPr>
          <w:sz w:val="20"/>
          <w:szCs w:val="20"/>
          <w:lang w:val="en-US"/>
        </w:rPr>
      </w:pPr>
      <w:r w:rsidRPr="000A0FE8">
        <w:rPr>
          <w:sz w:val="20"/>
          <w:szCs w:val="20"/>
          <w:lang w:val="fi-FI"/>
        </w:rPr>
        <w:t xml:space="preserve">Subjek penelitian adalah pihak-pihak yang terlibat langsung dalam aktivitas operasional dan pengambilan keputusan usaha pada NWL (NAWAL), yaitu pemilik usaha, supervisor produksi, dan mandor lapangan. Ketiga subjek tersebut dipilih karena mewakili fungsi manajerial, pengendalian proses produksi, dan pelaksanaan teknis di lapangan sehingga informasi yang diperoleh dapat saling melengkapi. </w:t>
      </w:r>
      <w:r w:rsidRPr="000A0FE8">
        <w:rPr>
          <w:sz w:val="20"/>
          <w:szCs w:val="20"/>
          <w:lang w:val="en-US"/>
        </w:rPr>
        <w:t xml:space="preserve">Key </w:t>
      </w:r>
      <w:proofErr w:type="spellStart"/>
      <w:r w:rsidRPr="000A0FE8">
        <w:rPr>
          <w:sz w:val="20"/>
          <w:szCs w:val="20"/>
          <w:lang w:val="en-US"/>
        </w:rPr>
        <w:t>Informan</w:t>
      </w:r>
      <w:proofErr w:type="spellEnd"/>
      <w:r w:rsidRPr="000A0FE8">
        <w:rPr>
          <w:sz w:val="20"/>
          <w:szCs w:val="20"/>
          <w:lang w:val="en-US"/>
        </w:rPr>
        <w:t xml:space="preserve"> pada penelitian ini </w:t>
      </w:r>
      <w:proofErr w:type="spellStart"/>
      <w:r w:rsidRPr="000A0FE8">
        <w:rPr>
          <w:sz w:val="20"/>
          <w:szCs w:val="20"/>
          <w:lang w:val="en-US"/>
        </w:rPr>
        <w:t>dengan</w:t>
      </w:r>
      <w:proofErr w:type="spellEnd"/>
      <w:r w:rsidRPr="000A0FE8">
        <w:rPr>
          <w:sz w:val="20"/>
          <w:szCs w:val="20"/>
          <w:lang w:val="en-US"/>
        </w:rPr>
        <w:t xml:space="preserve"> </w:t>
      </w:r>
      <w:proofErr w:type="spellStart"/>
      <w:r w:rsidRPr="000A0FE8">
        <w:rPr>
          <w:sz w:val="20"/>
          <w:szCs w:val="20"/>
          <w:lang w:val="en-US"/>
        </w:rPr>
        <w:t>Inisial</w:t>
      </w:r>
      <w:proofErr w:type="spellEnd"/>
      <w:r w:rsidRPr="000A0FE8">
        <w:rPr>
          <w:sz w:val="20"/>
          <w:szCs w:val="20"/>
          <w:lang w:val="en-US"/>
        </w:rPr>
        <w:t xml:space="preserve"> Ibu </w:t>
      </w:r>
      <w:proofErr w:type="gramStart"/>
      <w:r w:rsidRPr="000A0FE8">
        <w:rPr>
          <w:sz w:val="20"/>
          <w:szCs w:val="20"/>
          <w:lang w:val="en-US"/>
        </w:rPr>
        <w:t>“ L</w:t>
      </w:r>
      <w:proofErr w:type="gramEnd"/>
      <w:r w:rsidRPr="000A0FE8">
        <w:rPr>
          <w:sz w:val="20"/>
          <w:szCs w:val="20"/>
          <w:lang w:val="en-US"/>
        </w:rPr>
        <w:t xml:space="preserve">” </w:t>
      </w:r>
      <w:proofErr w:type="spellStart"/>
      <w:r w:rsidRPr="000A0FE8">
        <w:rPr>
          <w:sz w:val="20"/>
          <w:szCs w:val="20"/>
          <w:lang w:val="en-US"/>
        </w:rPr>
        <w:t>Selaku</w:t>
      </w:r>
      <w:proofErr w:type="spellEnd"/>
      <w:r w:rsidRPr="000A0FE8">
        <w:rPr>
          <w:sz w:val="20"/>
          <w:szCs w:val="20"/>
          <w:lang w:val="en-US"/>
        </w:rPr>
        <w:t xml:space="preserve"> </w:t>
      </w:r>
      <w:proofErr w:type="spellStart"/>
      <w:r w:rsidRPr="000A0FE8">
        <w:rPr>
          <w:sz w:val="20"/>
          <w:szCs w:val="20"/>
          <w:lang w:val="en-US"/>
        </w:rPr>
        <w:t>Pemilik</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dan Pak “A” sebagai </w:t>
      </w:r>
      <w:r w:rsidRPr="000A0FE8">
        <w:rPr>
          <w:bCs/>
          <w:sz w:val="20"/>
          <w:szCs w:val="20"/>
          <w:lang w:val="en-US"/>
        </w:rPr>
        <w:t xml:space="preserve">Supervisor </w:t>
      </w:r>
      <w:proofErr w:type="spellStart"/>
      <w:r w:rsidRPr="000A0FE8">
        <w:rPr>
          <w:bCs/>
          <w:sz w:val="20"/>
          <w:szCs w:val="20"/>
          <w:lang w:val="en-US"/>
        </w:rPr>
        <w:t>Produksi</w:t>
      </w:r>
      <w:proofErr w:type="spellEnd"/>
      <w:r w:rsidRPr="000A0FE8">
        <w:rPr>
          <w:sz w:val="20"/>
          <w:szCs w:val="20"/>
          <w:lang w:val="en-US"/>
        </w:rPr>
        <w:t xml:space="preserve">, dan </w:t>
      </w:r>
      <w:r w:rsidRPr="000A0FE8">
        <w:rPr>
          <w:bCs/>
          <w:sz w:val="20"/>
          <w:szCs w:val="20"/>
          <w:lang w:val="en-US"/>
        </w:rPr>
        <w:t>Mas “W” sebagai Mandor Lapangan</w:t>
      </w:r>
      <w:r w:rsidRPr="000A0FE8">
        <w:rPr>
          <w:sz w:val="20"/>
          <w:szCs w:val="20"/>
          <w:lang w:val="en-US"/>
        </w:rPr>
        <w:t xml:space="preserve">. Adapun </w:t>
      </w:r>
      <w:proofErr w:type="spellStart"/>
      <w:r w:rsidRPr="000A0FE8">
        <w:rPr>
          <w:sz w:val="20"/>
          <w:szCs w:val="20"/>
          <w:lang w:val="en-US"/>
        </w:rPr>
        <w:t>kriteria</w:t>
      </w:r>
      <w:proofErr w:type="spellEnd"/>
      <w:r w:rsidRPr="000A0FE8">
        <w:rPr>
          <w:sz w:val="20"/>
          <w:szCs w:val="20"/>
          <w:lang w:val="en-US"/>
        </w:rPr>
        <w:t xml:space="preserve"> </w:t>
      </w:r>
      <w:proofErr w:type="spellStart"/>
      <w:r w:rsidRPr="000A0FE8">
        <w:rPr>
          <w:sz w:val="20"/>
          <w:szCs w:val="20"/>
          <w:lang w:val="en-US"/>
        </w:rPr>
        <w:t>informan</w:t>
      </w:r>
      <w:proofErr w:type="spellEnd"/>
      <w:r w:rsidRPr="000A0FE8">
        <w:rPr>
          <w:sz w:val="20"/>
          <w:szCs w:val="20"/>
          <w:lang w:val="en-US"/>
        </w:rPr>
        <w:t xml:space="preserve"> yang </w:t>
      </w:r>
      <w:proofErr w:type="spellStart"/>
      <w:r w:rsidRPr="000A0FE8">
        <w:rPr>
          <w:sz w:val="20"/>
          <w:szCs w:val="20"/>
          <w:lang w:val="en-US"/>
        </w:rPr>
        <w:t>dipilih</w:t>
      </w:r>
      <w:proofErr w:type="spellEnd"/>
      <w:r w:rsidRPr="000A0FE8">
        <w:rPr>
          <w:sz w:val="20"/>
          <w:szCs w:val="20"/>
          <w:lang w:val="en-US"/>
        </w:rPr>
        <w:t xml:space="preserve"> </w:t>
      </w:r>
      <w:proofErr w:type="spellStart"/>
      <w:r w:rsidRPr="000A0FE8">
        <w:rPr>
          <w:sz w:val="20"/>
          <w:szCs w:val="20"/>
          <w:lang w:val="en-US"/>
        </w:rPr>
        <w:t>yakni</w:t>
      </w:r>
      <w:proofErr w:type="spellEnd"/>
      <w:r w:rsidRPr="000A0FE8">
        <w:rPr>
          <w:sz w:val="20"/>
          <w:szCs w:val="20"/>
          <w:lang w:val="en-US"/>
        </w:rPr>
        <w:t xml:space="preserve"> (1) </w:t>
      </w:r>
      <w:proofErr w:type="spellStart"/>
      <w:r w:rsidRPr="000A0FE8">
        <w:rPr>
          <w:sz w:val="20"/>
          <w:szCs w:val="20"/>
          <w:lang w:val="en-US"/>
        </w:rPr>
        <w:t>memiliki</w:t>
      </w:r>
      <w:proofErr w:type="spellEnd"/>
      <w:r w:rsidRPr="000A0FE8">
        <w:rPr>
          <w:sz w:val="20"/>
          <w:szCs w:val="20"/>
          <w:lang w:val="en-US"/>
        </w:rPr>
        <w:t xml:space="preserve"> </w:t>
      </w:r>
      <w:proofErr w:type="spellStart"/>
      <w:r w:rsidRPr="000A0FE8">
        <w:rPr>
          <w:sz w:val="20"/>
          <w:szCs w:val="20"/>
          <w:lang w:val="en-US"/>
        </w:rPr>
        <w:t>pemahaman</w:t>
      </w:r>
      <w:proofErr w:type="spellEnd"/>
      <w:r w:rsidRPr="000A0FE8">
        <w:rPr>
          <w:sz w:val="20"/>
          <w:szCs w:val="20"/>
          <w:lang w:val="en-US"/>
        </w:rPr>
        <w:t xml:space="preserve"> dan </w:t>
      </w:r>
      <w:proofErr w:type="spellStart"/>
      <w:r w:rsidRPr="000A0FE8">
        <w:rPr>
          <w:sz w:val="20"/>
          <w:szCs w:val="20"/>
          <w:lang w:val="en-US"/>
        </w:rPr>
        <w:t>pengalaman</w:t>
      </w:r>
      <w:proofErr w:type="spellEnd"/>
      <w:r w:rsidRPr="000A0FE8">
        <w:rPr>
          <w:sz w:val="20"/>
          <w:szCs w:val="20"/>
          <w:lang w:val="en-US"/>
        </w:rPr>
        <w:t xml:space="preserve"> yang </w:t>
      </w:r>
      <w:proofErr w:type="spellStart"/>
      <w:r w:rsidRPr="000A0FE8">
        <w:rPr>
          <w:sz w:val="20"/>
          <w:szCs w:val="20"/>
          <w:lang w:val="en-US"/>
        </w:rPr>
        <w:t>relevan</w:t>
      </w:r>
      <w:proofErr w:type="spellEnd"/>
      <w:r w:rsidRPr="000A0FE8">
        <w:rPr>
          <w:sz w:val="20"/>
          <w:szCs w:val="20"/>
          <w:lang w:val="en-US"/>
        </w:rPr>
        <w:t xml:space="preserve"> </w:t>
      </w:r>
      <w:proofErr w:type="spellStart"/>
      <w:r w:rsidRPr="000A0FE8">
        <w:rPr>
          <w:sz w:val="20"/>
          <w:szCs w:val="20"/>
          <w:lang w:val="en-US"/>
        </w:rPr>
        <w:t>dengan</w:t>
      </w:r>
      <w:proofErr w:type="spellEnd"/>
      <w:r w:rsidRPr="000A0FE8">
        <w:rPr>
          <w:sz w:val="20"/>
          <w:szCs w:val="20"/>
          <w:lang w:val="en-US"/>
        </w:rPr>
        <w:t xml:space="preserve"> </w:t>
      </w:r>
      <w:proofErr w:type="spellStart"/>
      <w:r w:rsidRPr="000A0FE8">
        <w:rPr>
          <w:sz w:val="20"/>
          <w:szCs w:val="20"/>
          <w:lang w:val="en-US"/>
        </w:rPr>
        <w:t>permasalahan</w:t>
      </w:r>
      <w:proofErr w:type="spellEnd"/>
      <w:r w:rsidRPr="000A0FE8">
        <w:rPr>
          <w:sz w:val="20"/>
          <w:szCs w:val="20"/>
          <w:lang w:val="en-US"/>
        </w:rPr>
        <w:t xml:space="preserve"> yang </w:t>
      </w:r>
      <w:proofErr w:type="spellStart"/>
      <w:r w:rsidRPr="000A0FE8">
        <w:rPr>
          <w:sz w:val="20"/>
          <w:szCs w:val="20"/>
          <w:lang w:val="en-US"/>
        </w:rPr>
        <w:t>sedang</w:t>
      </w:r>
      <w:proofErr w:type="spellEnd"/>
      <w:r w:rsidRPr="000A0FE8">
        <w:rPr>
          <w:sz w:val="20"/>
          <w:szCs w:val="20"/>
          <w:lang w:val="en-US"/>
        </w:rPr>
        <w:t xml:space="preserve"> </w:t>
      </w:r>
      <w:proofErr w:type="spellStart"/>
      <w:r w:rsidRPr="000A0FE8">
        <w:rPr>
          <w:sz w:val="20"/>
          <w:szCs w:val="20"/>
          <w:lang w:val="en-US"/>
        </w:rPr>
        <w:t>diinvestigasi</w:t>
      </w:r>
      <w:proofErr w:type="spellEnd"/>
      <w:r w:rsidRPr="000A0FE8">
        <w:rPr>
          <w:sz w:val="20"/>
          <w:szCs w:val="20"/>
          <w:lang w:val="en-US"/>
        </w:rPr>
        <w:t xml:space="preserve"> </w:t>
      </w:r>
      <w:proofErr w:type="spellStart"/>
      <w:r w:rsidRPr="000A0FE8">
        <w:rPr>
          <w:sz w:val="20"/>
          <w:szCs w:val="20"/>
          <w:lang w:val="en-US"/>
        </w:rPr>
        <w:t>terkait</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yang </w:t>
      </w:r>
      <w:proofErr w:type="spellStart"/>
      <w:r w:rsidRPr="000A0FE8">
        <w:rPr>
          <w:sz w:val="20"/>
          <w:szCs w:val="20"/>
          <w:lang w:val="en-US"/>
        </w:rPr>
        <w:t>diteliti</w:t>
      </w:r>
      <w:proofErr w:type="spellEnd"/>
      <w:r w:rsidRPr="000A0FE8">
        <w:rPr>
          <w:sz w:val="20"/>
          <w:szCs w:val="20"/>
          <w:lang w:val="en-US"/>
        </w:rPr>
        <w:t xml:space="preserve"> (2) </w:t>
      </w:r>
      <w:proofErr w:type="spellStart"/>
      <w:r w:rsidRPr="000A0FE8">
        <w:rPr>
          <w:sz w:val="20"/>
          <w:szCs w:val="20"/>
          <w:lang w:val="en-US"/>
        </w:rPr>
        <w:t>mampu</w:t>
      </w:r>
      <w:proofErr w:type="spellEnd"/>
      <w:r w:rsidRPr="000A0FE8">
        <w:rPr>
          <w:sz w:val="20"/>
          <w:szCs w:val="20"/>
          <w:lang w:val="en-US"/>
        </w:rPr>
        <w:t xml:space="preserve"> </w:t>
      </w:r>
      <w:proofErr w:type="spellStart"/>
      <w:r w:rsidRPr="000A0FE8">
        <w:rPr>
          <w:sz w:val="20"/>
          <w:szCs w:val="20"/>
          <w:lang w:val="en-US"/>
        </w:rPr>
        <w:t>mengomunikasikan</w:t>
      </w:r>
      <w:proofErr w:type="spellEnd"/>
      <w:r w:rsidRPr="000A0FE8">
        <w:rPr>
          <w:sz w:val="20"/>
          <w:szCs w:val="20"/>
          <w:lang w:val="en-US"/>
        </w:rPr>
        <w:t xml:space="preserve"> informasi </w:t>
      </w:r>
      <w:proofErr w:type="spellStart"/>
      <w:r w:rsidRPr="000A0FE8">
        <w:rPr>
          <w:sz w:val="20"/>
          <w:szCs w:val="20"/>
          <w:lang w:val="en-US"/>
        </w:rPr>
        <w:t>tentang</w:t>
      </w:r>
      <w:proofErr w:type="spellEnd"/>
      <w:r w:rsidRPr="000A0FE8">
        <w:rPr>
          <w:sz w:val="20"/>
          <w:szCs w:val="20"/>
          <w:lang w:val="en-US"/>
        </w:rPr>
        <w:t xml:space="preserve"> bagaimana strategi yang digunakan </w:t>
      </w:r>
      <w:proofErr w:type="spellStart"/>
      <w:r w:rsidRPr="000A0FE8">
        <w:rPr>
          <w:sz w:val="20"/>
          <w:szCs w:val="20"/>
          <w:lang w:val="en-US"/>
        </w:rPr>
        <w:t>dari</w:t>
      </w:r>
      <w:proofErr w:type="spellEnd"/>
      <w:r w:rsidRPr="000A0FE8">
        <w:rPr>
          <w:sz w:val="20"/>
          <w:szCs w:val="20"/>
          <w:lang w:val="en-US"/>
        </w:rPr>
        <w:t xml:space="preserve"> Perusahaan </w:t>
      </w:r>
      <w:proofErr w:type="spellStart"/>
      <w:r w:rsidRPr="000A0FE8">
        <w:rPr>
          <w:sz w:val="20"/>
          <w:szCs w:val="20"/>
          <w:lang w:val="en-US"/>
        </w:rPr>
        <w:t>tersebut</w:t>
      </w:r>
      <w:proofErr w:type="spellEnd"/>
      <w:r w:rsidRPr="000A0FE8">
        <w:rPr>
          <w:sz w:val="20"/>
          <w:szCs w:val="20"/>
          <w:lang w:val="en-US"/>
        </w:rPr>
        <w:t xml:space="preserve"> </w:t>
      </w:r>
      <w:proofErr w:type="spellStart"/>
      <w:r w:rsidRPr="000A0FE8">
        <w:rPr>
          <w:sz w:val="20"/>
          <w:szCs w:val="20"/>
          <w:lang w:val="en-US"/>
        </w:rPr>
        <w:t>dengan</w:t>
      </w:r>
      <w:proofErr w:type="spellEnd"/>
      <w:r w:rsidRPr="000A0FE8">
        <w:rPr>
          <w:sz w:val="20"/>
          <w:szCs w:val="20"/>
          <w:lang w:val="en-US"/>
        </w:rPr>
        <w:t xml:space="preserve"> jelas dan </w:t>
      </w:r>
      <w:proofErr w:type="spellStart"/>
      <w:r w:rsidRPr="000A0FE8">
        <w:rPr>
          <w:sz w:val="20"/>
          <w:szCs w:val="20"/>
          <w:lang w:val="en-US"/>
        </w:rPr>
        <w:t>akurat</w:t>
      </w:r>
      <w:proofErr w:type="spellEnd"/>
      <w:r w:rsidRPr="000A0FE8">
        <w:rPr>
          <w:sz w:val="20"/>
          <w:szCs w:val="20"/>
          <w:lang w:val="en-US"/>
        </w:rPr>
        <w:t xml:space="preserve">; dan (3) </w:t>
      </w:r>
      <w:proofErr w:type="spellStart"/>
      <w:r w:rsidRPr="000A0FE8">
        <w:rPr>
          <w:sz w:val="20"/>
          <w:szCs w:val="20"/>
          <w:lang w:val="en-US"/>
        </w:rPr>
        <w:t>bersedia</w:t>
      </w:r>
      <w:proofErr w:type="spellEnd"/>
      <w:r w:rsidRPr="000A0FE8">
        <w:rPr>
          <w:sz w:val="20"/>
          <w:szCs w:val="20"/>
          <w:lang w:val="en-US"/>
        </w:rPr>
        <w:t xml:space="preserve"> dan </w:t>
      </w:r>
      <w:proofErr w:type="spellStart"/>
      <w:r w:rsidRPr="000A0FE8">
        <w:rPr>
          <w:sz w:val="20"/>
          <w:szCs w:val="20"/>
          <w:lang w:val="en-US"/>
        </w:rPr>
        <w:t>mampu</w:t>
      </w:r>
      <w:proofErr w:type="spellEnd"/>
      <w:r w:rsidRPr="000A0FE8">
        <w:rPr>
          <w:sz w:val="20"/>
          <w:szCs w:val="20"/>
          <w:lang w:val="en-US"/>
        </w:rPr>
        <w:t xml:space="preserve"> </w:t>
      </w:r>
      <w:proofErr w:type="spellStart"/>
      <w:r w:rsidRPr="000A0FE8">
        <w:rPr>
          <w:sz w:val="20"/>
          <w:szCs w:val="20"/>
          <w:lang w:val="en-US"/>
        </w:rPr>
        <w:t>memberikan</w:t>
      </w:r>
      <w:proofErr w:type="spellEnd"/>
      <w:r w:rsidRPr="000A0FE8">
        <w:rPr>
          <w:sz w:val="20"/>
          <w:szCs w:val="20"/>
          <w:lang w:val="en-US"/>
        </w:rPr>
        <w:t xml:space="preserve"> </w:t>
      </w:r>
      <w:proofErr w:type="spellStart"/>
      <w:r w:rsidRPr="000A0FE8">
        <w:rPr>
          <w:sz w:val="20"/>
          <w:szCs w:val="20"/>
          <w:lang w:val="en-US"/>
        </w:rPr>
        <w:t>kontribusi</w:t>
      </w:r>
      <w:proofErr w:type="spellEnd"/>
      <w:r w:rsidRPr="000A0FE8">
        <w:rPr>
          <w:sz w:val="20"/>
          <w:szCs w:val="20"/>
          <w:lang w:val="en-US"/>
        </w:rPr>
        <w:t xml:space="preserve"> </w:t>
      </w:r>
      <w:proofErr w:type="spellStart"/>
      <w:r w:rsidRPr="000A0FE8">
        <w:rPr>
          <w:sz w:val="20"/>
          <w:szCs w:val="20"/>
          <w:lang w:val="en-US"/>
        </w:rPr>
        <w:t>dalam</w:t>
      </w:r>
      <w:proofErr w:type="spellEnd"/>
      <w:r w:rsidRPr="000A0FE8">
        <w:rPr>
          <w:sz w:val="20"/>
          <w:szCs w:val="20"/>
          <w:lang w:val="en-US"/>
        </w:rPr>
        <w:t xml:space="preserve"> </w:t>
      </w:r>
      <w:proofErr w:type="spellStart"/>
      <w:r w:rsidRPr="000A0FE8">
        <w:rPr>
          <w:sz w:val="20"/>
          <w:szCs w:val="20"/>
          <w:lang w:val="en-US"/>
        </w:rPr>
        <w:t>mengumpulkan</w:t>
      </w:r>
      <w:proofErr w:type="spellEnd"/>
      <w:r w:rsidRPr="000A0FE8">
        <w:rPr>
          <w:sz w:val="20"/>
          <w:szCs w:val="20"/>
          <w:lang w:val="en-US"/>
        </w:rPr>
        <w:t xml:space="preserve"> data yang </w:t>
      </w:r>
      <w:proofErr w:type="spellStart"/>
      <w:r w:rsidRPr="000A0FE8">
        <w:rPr>
          <w:sz w:val="20"/>
          <w:szCs w:val="20"/>
          <w:lang w:val="en-US"/>
        </w:rPr>
        <w:t>berkaitan</w:t>
      </w:r>
      <w:proofErr w:type="spellEnd"/>
      <w:r w:rsidRPr="000A0FE8">
        <w:rPr>
          <w:sz w:val="20"/>
          <w:szCs w:val="20"/>
          <w:lang w:val="en-US"/>
        </w:rPr>
        <w:t xml:space="preserve"> </w:t>
      </w:r>
      <w:proofErr w:type="spellStart"/>
      <w:r w:rsidRPr="000A0FE8">
        <w:rPr>
          <w:sz w:val="20"/>
          <w:szCs w:val="20"/>
          <w:lang w:val="en-US"/>
        </w:rPr>
        <w:t>dengan</w:t>
      </w:r>
      <w:proofErr w:type="spellEnd"/>
      <w:r w:rsidRPr="000A0FE8">
        <w:rPr>
          <w:sz w:val="20"/>
          <w:szCs w:val="20"/>
          <w:lang w:val="en-US"/>
        </w:rPr>
        <w:t xml:space="preserve"> </w:t>
      </w:r>
      <w:proofErr w:type="spellStart"/>
      <w:r w:rsidRPr="000A0FE8">
        <w:rPr>
          <w:sz w:val="20"/>
          <w:szCs w:val="20"/>
          <w:lang w:val="en-US"/>
        </w:rPr>
        <w:t>catatan</w:t>
      </w:r>
      <w:proofErr w:type="spellEnd"/>
      <w:r w:rsidRPr="000A0FE8">
        <w:rPr>
          <w:sz w:val="20"/>
          <w:szCs w:val="20"/>
          <w:lang w:val="en-US"/>
        </w:rPr>
        <w:t xml:space="preserve"> </w:t>
      </w:r>
      <w:proofErr w:type="spellStart"/>
      <w:r w:rsidRPr="000A0FE8">
        <w:rPr>
          <w:sz w:val="20"/>
          <w:szCs w:val="20"/>
          <w:lang w:val="en-US"/>
        </w:rPr>
        <w:t>dalam</w:t>
      </w:r>
      <w:proofErr w:type="spellEnd"/>
      <w:r w:rsidRPr="000A0FE8">
        <w:rPr>
          <w:sz w:val="20"/>
          <w:szCs w:val="20"/>
          <w:lang w:val="en-US"/>
        </w:rPr>
        <w:t xml:space="preserve"> </w:t>
      </w:r>
      <w:proofErr w:type="spellStart"/>
      <w:r w:rsidRPr="000A0FE8">
        <w:rPr>
          <w:sz w:val="20"/>
          <w:szCs w:val="20"/>
          <w:lang w:val="en-US"/>
        </w:rPr>
        <w:t>mengkaji</w:t>
      </w:r>
      <w:proofErr w:type="spellEnd"/>
      <w:r w:rsidRPr="000A0FE8">
        <w:rPr>
          <w:sz w:val="20"/>
          <w:szCs w:val="20"/>
          <w:lang w:val="en-US"/>
        </w:rPr>
        <w:t xml:space="preserve"> strategi internal dan </w:t>
      </w:r>
      <w:proofErr w:type="spellStart"/>
      <w:r w:rsidRPr="000A0FE8">
        <w:rPr>
          <w:sz w:val="20"/>
          <w:szCs w:val="20"/>
          <w:lang w:val="en-US"/>
        </w:rPr>
        <w:t>eksternal</w:t>
      </w:r>
      <w:proofErr w:type="spellEnd"/>
      <w:r w:rsidRPr="000A0FE8">
        <w:rPr>
          <w:sz w:val="20"/>
          <w:szCs w:val="20"/>
          <w:lang w:val="en-US"/>
        </w:rPr>
        <w:t xml:space="preserve"> yang digunakan oleh </w:t>
      </w:r>
      <w:proofErr w:type="spellStart"/>
      <w:r w:rsidRPr="000A0FE8">
        <w:rPr>
          <w:sz w:val="20"/>
          <w:szCs w:val="20"/>
          <w:lang w:val="en-US"/>
        </w:rPr>
        <w:t>perusahaan</w:t>
      </w:r>
      <w:proofErr w:type="spellEnd"/>
      <w:r w:rsidRPr="000A0FE8">
        <w:rPr>
          <w:sz w:val="20"/>
          <w:szCs w:val="20"/>
          <w:lang w:val="en-US"/>
        </w:rPr>
        <w:t>.</w:t>
      </w:r>
    </w:p>
    <w:p w14:paraId="09B8ADC6" w14:textId="77777777" w:rsidR="000A0FE8" w:rsidRPr="000A0FE8" w:rsidRDefault="000A0FE8" w:rsidP="000A0FE8">
      <w:pPr>
        <w:jc w:val="both"/>
        <w:rPr>
          <w:b/>
          <w:bCs/>
          <w:sz w:val="20"/>
          <w:szCs w:val="20"/>
        </w:rPr>
      </w:pPr>
      <w:r w:rsidRPr="000A0FE8">
        <w:rPr>
          <w:b/>
          <w:bCs/>
          <w:sz w:val="20"/>
          <w:szCs w:val="20"/>
        </w:rPr>
        <w:t>Objek Penelitian</w:t>
      </w:r>
    </w:p>
    <w:p w14:paraId="0CEF2D18" w14:textId="77777777" w:rsidR="000A0FE8" w:rsidRPr="000A0FE8" w:rsidRDefault="000A0FE8" w:rsidP="000A0FE8">
      <w:pPr>
        <w:ind w:firstLine="720"/>
        <w:jc w:val="both"/>
        <w:rPr>
          <w:sz w:val="20"/>
          <w:szCs w:val="20"/>
        </w:rPr>
      </w:pPr>
      <w:r w:rsidRPr="000A0FE8">
        <w:rPr>
          <w:sz w:val="20"/>
          <w:szCs w:val="20"/>
        </w:rPr>
        <w:t xml:space="preserve">Terdapat dua objek penelitian yang diamati dalam penelitian ini di antaranya yaitu (1) Usaha Kecil Menengah merupakan Usaha yang membuat </w:t>
      </w:r>
      <w:proofErr w:type="spellStart"/>
      <w:r w:rsidRPr="000A0FE8">
        <w:rPr>
          <w:sz w:val="20"/>
          <w:szCs w:val="20"/>
        </w:rPr>
        <w:t>barangmnya</w:t>
      </w:r>
      <w:proofErr w:type="spellEnd"/>
      <w:r w:rsidRPr="000A0FE8">
        <w:rPr>
          <w:sz w:val="20"/>
          <w:szCs w:val="20"/>
        </w:rPr>
        <w:t xml:space="preserve"> secara mandiri dan sekaligus menjadi objek utama penelitian yang akan dievaluasi demi menilai sejauh mana strategi  yang dipakai dalam internal dan eksternal perusahaan karena UKM tersebut mengolah dan memproses barangnya sendiri; dan (2)</w:t>
      </w:r>
      <w:r w:rsidRPr="000A0FE8">
        <w:rPr>
          <w:b/>
          <w:sz w:val="20"/>
          <w:szCs w:val="20"/>
        </w:rPr>
        <w:t xml:space="preserve"> </w:t>
      </w:r>
      <w:r w:rsidRPr="000A0FE8">
        <w:rPr>
          <w:bCs/>
          <w:sz w:val="20"/>
          <w:szCs w:val="20"/>
        </w:rPr>
        <w:t xml:space="preserve">daya saing dan keberlanjutan usaha pada </w:t>
      </w:r>
      <w:proofErr w:type="spellStart"/>
      <w:r w:rsidRPr="000A0FE8">
        <w:rPr>
          <w:bCs/>
          <w:sz w:val="20"/>
          <w:szCs w:val="20"/>
        </w:rPr>
        <w:t>ukm</w:t>
      </w:r>
      <w:proofErr w:type="spellEnd"/>
      <w:r w:rsidRPr="000A0FE8">
        <w:rPr>
          <w:bCs/>
          <w:sz w:val="20"/>
          <w:szCs w:val="20"/>
        </w:rPr>
        <w:t xml:space="preserve"> kerajinan tas</w:t>
      </w:r>
      <w:r w:rsidRPr="000A0FE8">
        <w:rPr>
          <w:sz w:val="20"/>
          <w:szCs w:val="20"/>
        </w:rPr>
        <w:t xml:space="preserve"> merupakan objek penelitian lainnya yang terkait dengan penelitian yang akan dibahas. Evaluasi dilakukan untuk menilai keefektifan penerapan strategi yang diterapkan dalam mengendalikan proses terjadinya daya saing agar risiko penyalahgunaan, pemborosan, atau kesalahan dalam menerapkan keberlanjutan dalam usaha dapat diminimalkan atau dikembangkan agar bisa berkembang dan bersaing dengan usaha -usaha lainnya.</w:t>
      </w:r>
    </w:p>
    <w:p w14:paraId="4EA1B2FB" w14:textId="77777777" w:rsidR="000A0FE8" w:rsidRPr="000A0FE8" w:rsidRDefault="000A0FE8" w:rsidP="000A0FE8">
      <w:pPr>
        <w:jc w:val="both"/>
        <w:rPr>
          <w:b/>
          <w:sz w:val="20"/>
          <w:szCs w:val="20"/>
        </w:rPr>
      </w:pPr>
      <w:r w:rsidRPr="000A0FE8">
        <w:rPr>
          <w:b/>
          <w:sz w:val="20"/>
          <w:szCs w:val="20"/>
        </w:rPr>
        <w:t>Tempat Penelitian</w:t>
      </w:r>
    </w:p>
    <w:p w14:paraId="2C5C290B" w14:textId="77777777" w:rsidR="000A0FE8" w:rsidRPr="000A0FE8" w:rsidRDefault="000A0FE8" w:rsidP="000A0FE8">
      <w:pPr>
        <w:ind w:firstLine="720"/>
        <w:jc w:val="both"/>
        <w:rPr>
          <w:bCs/>
          <w:sz w:val="20"/>
          <w:szCs w:val="20"/>
          <w:lang w:val="id"/>
        </w:rPr>
      </w:pPr>
      <w:r w:rsidRPr="000A0FE8">
        <w:rPr>
          <w:bCs/>
          <w:sz w:val="20"/>
          <w:szCs w:val="20"/>
          <w:lang w:val="id"/>
        </w:rPr>
        <w:t>Penelitian ini dilaksanakan pada bulan Desember 2025 di</w:t>
      </w:r>
      <w:r w:rsidRPr="000A0FE8">
        <w:rPr>
          <w:sz w:val="20"/>
          <w:szCs w:val="20"/>
        </w:rPr>
        <w:t xml:space="preserve"> </w:t>
      </w:r>
      <w:r w:rsidRPr="000A0FE8">
        <w:rPr>
          <w:bCs/>
          <w:sz w:val="20"/>
          <w:szCs w:val="20"/>
        </w:rPr>
        <w:t>NWL (NAWAL)</w:t>
      </w:r>
      <w:r w:rsidRPr="000A0FE8">
        <w:rPr>
          <w:sz w:val="20"/>
          <w:szCs w:val="20"/>
        </w:rPr>
        <w:t xml:space="preserve"> yakni </w:t>
      </w:r>
      <w:proofErr w:type="spellStart"/>
      <w:r w:rsidRPr="000A0FE8">
        <w:rPr>
          <w:bCs/>
          <w:sz w:val="20"/>
          <w:szCs w:val="20"/>
          <w:lang w:val="id"/>
        </w:rPr>
        <w:t>Ukm</w:t>
      </w:r>
      <w:proofErr w:type="spellEnd"/>
      <w:r w:rsidRPr="000A0FE8">
        <w:rPr>
          <w:bCs/>
          <w:sz w:val="20"/>
          <w:szCs w:val="20"/>
          <w:lang w:val="id"/>
        </w:rPr>
        <w:t xml:space="preserve"> Kerajinan Tas </w:t>
      </w:r>
      <w:proofErr w:type="spellStart"/>
      <w:r w:rsidRPr="000A0FE8">
        <w:rPr>
          <w:bCs/>
          <w:sz w:val="20"/>
          <w:szCs w:val="20"/>
          <w:lang w:val="id"/>
        </w:rPr>
        <w:t>Tanggulangin</w:t>
      </w:r>
      <w:proofErr w:type="spellEnd"/>
      <w:r w:rsidRPr="000A0FE8">
        <w:rPr>
          <w:bCs/>
          <w:sz w:val="20"/>
          <w:szCs w:val="20"/>
          <w:lang w:val="id"/>
        </w:rPr>
        <w:t>, Sidoarjo, Jawa Timur.</w:t>
      </w:r>
    </w:p>
    <w:p w14:paraId="669F4703" w14:textId="77777777" w:rsidR="000A0FE8" w:rsidRPr="000A0FE8" w:rsidRDefault="000A0FE8" w:rsidP="000A0FE8">
      <w:pPr>
        <w:jc w:val="both"/>
        <w:rPr>
          <w:bCs/>
          <w:sz w:val="20"/>
          <w:szCs w:val="20"/>
          <w:lang w:val="id"/>
        </w:rPr>
      </w:pPr>
      <w:r w:rsidRPr="000A0FE8">
        <w:rPr>
          <w:b/>
          <w:sz w:val="20"/>
          <w:szCs w:val="20"/>
          <w:lang w:val="id"/>
        </w:rPr>
        <w:t>Teknik Penentuan Informan</w:t>
      </w:r>
    </w:p>
    <w:p w14:paraId="07742AE4" w14:textId="77777777" w:rsidR="000A0FE8" w:rsidRPr="000A0FE8" w:rsidRDefault="000A0FE8" w:rsidP="000A0FE8">
      <w:pPr>
        <w:ind w:firstLine="720"/>
        <w:jc w:val="both"/>
        <w:rPr>
          <w:b/>
          <w:sz w:val="20"/>
          <w:szCs w:val="20"/>
          <w:lang w:val="id"/>
        </w:rPr>
      </w:pPr>
      <w:r w:rsidRPr="000A0FE8">
        <w:rPr>
          <w:bCs/>
          <w:sz w:val="20"/>
          <w:szCs w:val="20"/>
          <w:lang w:val="id"/>
        </w:rPr>
        <w:t xml:space="preserve">Dalam penelitian ini, penentuan informan menggunakan </w:t>
      </w:r>
      <w:proofErr w:type="spellStart"/>
      <w:r w:rsidRPr="000A0FE8">
        <w:rPr>
          <w:bCs/>
          <w:sz w:val="20"/>
          <w:szCs w:val="20"/>
          <w:lang w:val="id"/>
        </w:rPr>
        <w:t>Key</w:t>
      </w:r>
      <w:proofErr w:type="spellEnd"/>
      <w:r w:rsidRPr="000A0FE8">
        <w:rPr>
          <w:bCs/>
          <w:sz w:val="20"/>
          <w:szCs w:val="20"/>
          <w:lang w:val="id"/>
        </w:rPr>
        <w:t xml:space="preserve"> Informan ( informan kunci ) yang merupakan cara untuk memilih informan dengan sengaja berdasarkan tujuan khusus yang sesuai dengan tema penelitian, yakni dengan memilih informan yang paling mengetahui kondisi usaha dan strategi yang dijalankan. Informan kunci terdiri dari Ibu "L" selaku </w:t>
      </w:r>
      <w:proofErr w:type="spellStart"/>
      <w:r w:rsidRPr="000A0FE8">
        <w:rPr>
          <w:bCs/>
          <w:sz w:val="20"/>
          <w:szCs w:val="20"/>
          <w:lang w:val="id"/>
        </w:rPr>
        <w:t>owner</w:t>
      </w:r>
      <w:proofErr w:type="spellEnd"/>
      <w:r w:rsidRPr="000A0FE8">
        <w:rPr>
          <w:bCs/>
          <w:sz w:val="20"/>
          <w:szCs w:val="20"/>
          <w:lang w:val="id"/>
        </w:rPr>
        <w:t xml:space="preserve">/pemilik usaha, Bapak "A" sebagai Supervisor Produksi, dan Saudara "W" sebagai Mandor Lapangan. Kriteria informan meliputi: (1) terlibat langsung dalam kegiatan usaha dan/atau pengambilan keputusan; (2) memiliki pengalaman kerja minimal 1 tahun; (3) memahami proses </w:t>
      </w:r>
      <w:r w:rsidRPr="000A0FE8">
        <w:rPr>
          <w:bCs/>
          <w:sz w:val="20"/>
          <w:szCs w:val="20"/>
          <w:lang w:val="id"/>
        </w:rPr>
        <w:lastRenderedPageBreak/>
        <w:t>produksi, pemasaran, atau pengelolaan operasional; serta (4) bersedia memberikan informasi secara terbuka dan konsisten.</w:t>
      </w:r>
    </w:p>
    <w:p w14:paraId="0E9E166B" w14:textId="77777777" w:rsidR="000A0FE8" w:rsidRPr="000A0FE8" w:rsidRDefault="000A0FE8" w:rsidP="000A0FE8">
      <w:pPr>
        <w:jc w:val="both"/>
        <w:rPr>
          <w:b/>
          <w:sz w:val="20"/>
          <w:szCs w:val="20"/>
          <w:lang w:val="id"/>
        </w:rPr>
      </w:pPr>
      <w:r w:rsidRPr="000A0FE8">
        <w:rPr>
          <w:b/>
          <w:sz w:val="20"/>
          <w:szCs w:val="20"/>
          <w:lang w:val="id"/>
        </w:rPr>
        <w:t xml:space="preserve">Jenis dan Sumber Data </w:t>
      </w:r>
    </w:p>
    <w:p w14:paraId="14B34FE7" w14:textId="77777777" w:rsidR="000A0FE8" w:rsidRPr="000A0FE8" w:rsidRDefault="000A0FE8" w:rsidP="000A0FE8">
      <w:pPr>
        <w:ind w:firstLine="720"/>
        <w:jc w:val="both"/>
        <w:rPr>
          <w:sz w:val="20"/>
          <w:szCs w:val="20"/>
          <w:lang w:val="en-US"/>
        </w:rPr>
      </w:pPr>
      <w:r w:rsidRPr="000A0FE8">
        <w:rPr>
          <w:sz w:val="20"/>
          <w:szCs w:val="20"/>
          <w:lang w:val="id"/>
        </w:rPr>
        <w:t xml:space="preserve">Data penelitian terdiri dari data primer dan data sekunder. Data primer diperoleh melalui wawancara mendalam kepada informan kunci (pemilik usaha, supervisor produksi, dan mandor lapangan), observasi proses produksi, serta catatan lapangan peneliti. Data sekunder diperoleh dari dokumen usaha yang tersedia (misalnya catatan produksi/penjualan yang dapat diakses), arsip internal, jurnal ilmiah, dan sumber literatur relevan lainnya. Hasil wawancara dicatat dan/atau direkam untuk menjaga ketelitian data selama proses analisis. Sumber data diperoleh dari proses wawancara ini dilakukan langsung kepada informan kunci dari pelaku usaha yakni Pemilik usaha, Supervisor Produksi, dan Mandor Lapangan. </w:t>
      </w:r>
      <w:proofErr w:type="spellStart"/>
      <w:r w:rsidRPr="000A0FE8">
        <w:rPr>
          <w:sz w:val="20"/>
          <w:szCs w:val="20"/>
          <w:lang w:val="en-US"/>
        </w:rPr>
        <w:t>Sumber</w:t>
      </w:r>
      <w:proofErr w:type="spellEnd"/>
      <w:r w:rsidRPr="000A0FE8">
        <w:rPr>
          <w:sz w:val="20"/>
          <w:szCs w:val="20"/>
          <w:lang w:val="en-US"/>
        </w:rPr>
        <w:t xml:space="preserve"> data primer merupakan data yang </w:t>
      </w:r>
      <w:proofErr w:type="spellStart"/>
      <w:r w:rsidRPr="000A0FE8">
        <w:rPr>
          <w:sz w:val="20"/>
          <w:szCs w:val="20"/>
          <w:lang w:val="en-US"/>
        </w:rPr>
        <w:t>diperoleh</w:t>
      </w:r>
      <w:proofErr w:type="spellEnd"/>
      <w:r w:rsidRPr="000A0FE8">
        <w:rPr>
          <w:sz w:val="20"/>
          <w:szCs w:val="20"/>
          <w:lang w:val="en-US"/>
        </w:rPr>
        <w:t xml:space="preserve"> </w:t>
      </w:r>
      <w:proofErr w:type="spellStart"/>
      <w:r w:rsidRPr="000A0FE8">
        <w:rPr>
          <w:sz w:val="20"/>
          <w:szCs w:val="20"/>
          <w:lang w:val="en-US"/>
        </w:rPr>
        <w:t>dari</w:t>
      </w:r>
      <w:proofErr w:type="spellEnd"/>
      <w:r w:rsidRPr="000A0FE8">
        <w:rPr>
          <w:sz w:val="20"/>
          <w:szCs w:val="20"/>
          <w:lang w:val="en-US"/>
        </w:rPr>
        <w:t xml:space="preserve"> </w:t>
      </w:r>
      <w:proofErr w:type="spellStart"/>
      <w:r w:rsidRPr="000A0FE8">
        <w:rPr>
          <w:sz w:val="20"/>
          <w:szCs w:val="20"/>
          <w:lang w:val="en-US"/>
        </w:rPr>
        <w:t>wawancara</w:t>
      </w:r>
      <w:proofErr w:type="spellEnd"/>
      <w:r w:rsidRPr="000A0FE8">
        <w:rPr>
          <w:sz w:val="20"/>
          <w:szCs w:val="20"/>
          <w:lang w:val="en-US"/>
        </w:rPr>
        <w:t xml:space="preserve"> </w:t>
      </w:r>
      <w:proofErr w:type="spellStart"/>
      <w:r w:rsidRPr="000A0FE8">
        <w:rPr>
          <w:sz w:val="20"/>
          <w:szCs w:val="20"/>
          <w:lang w:val="en-US"/>
        </w:rPr>
        <w:t>kepada</w:t>
      </w:r>
      <w:proofErr w:type="spellEnd"/>
      <w:r w:rsidRPr="000A0FE8">
        <w:rPr>
          <w:sz w:val="20"/>
          <w:szCs w:val="20"/>
          <w:lang w:val="en-US"/>
        </w:rPr>
        <w:t xml:space="preserve"> </w:t>
      </w:r>
      <w:proofErr w:type="spellStart"/>
      <w:r w:rsidRPr="000A0FE8">
        <w:rPr>
          <w:sz w:val="20"/>
          <w:szCs w:val="20"/>
          <w:lang w:val="en-US"/>
        </w:rPr>
        <w:t>pihak</w:t>
      </w:r>
      <w:proofErr w:type="spellEnd"/>
      <w:r w:rsidRPr="000A0FE8">
        <w:rPr>
          <w:sz w:val="20"/>
          <w:szCs w:val="20"/>
          <w:lang w:val="en-US"/>
        </w:rPr>
        <w:t xml:space="preserve"> informasi yang </w:t>
      </w:r>
      <w:proofErr w:type="spellStart"/>
      <w:r w:rsidRPr="000A0FE8">
        <w:rPr>
          <w:sz w:val="20"/>
          <w:szCs w:val="20"/>
          <w:lang w:val="en-US"/>
        </w:rPr>
        <w:t>bersangkutan</w:t>
      </w:r>
      <w:proofErr w:type="spellEnd"/>
      <w:r w:rsidRPr="000A0FE8">
        <w:rPr>
          <w:sz w:val="20"/>
          <w:szCs w:val="20"/>
          <w:lang w:val="en-US"/>
        </w:rPr>
        <w:t xml:space="preserve">. Data primer </w:t>
      </w:r>
      <w:proofErr w:type="spellStart"/>
      <w:r w:rsidRPr="000A0FE8">
        <w:rPr>
          <w:sz w:val="20"/>
          <w:szCs w:val="20"/>
          <w:lang w:val="en-US"/>
        </w:rPr>
        <w:t>berbentuk</w:t>
      </w:r>
      <w:proofErr w:type="spellEnd"/>
      <w:r w:rsidRPr="000A0FE8">
        <w:rPr>
          <w:sz w:val="20"/>
          <w:szCs w:val="20"/>
          <w:lang w:val="en-US"/>
        </w:rPr>
        <w:t xml:space="preserve"> </w:t>
      </w:r>
      <w:proofErr w:type="spellStart"/>
      <w:r w:rsidRPr="000A0FE8">
        <w:rPr>
          <w:sz w:val="20"/>
          <w:szCs w:val="20"/>
          <w:lang w:val="en-US"/>
        </w:rPr>
        <w:t>gambaran</w:t>
      </w:r>
      <w:proofErr w:type="spellEnd"/>
      <w:r w:rsidRPr="000A0FE8">
        <w:rPr>
          <w:sz w:val="20"/>
          <w:szCs w:val="20"/>
          <w:lang w:val="en-US"/>
        </w:rPr>
        <w:t xml:space="preserve"> informasi </w:t>
      </w:r>
      <w:proofErr w:type="spellStart"/>
      <w:r w:rsidRPr="000A0FE8">
        <w:rPr>
          <w:sz w:val="20"/>
          <w:szCs w:val="20"/>
          <w:lang w:val="en-US"/>
        </w:rPr>
        <w:t>umum</w:t>
      </w:r>
      <w:proofErr w:type="spellEnd"/>
      <w:r w:rsidRPr="000A0FE8">
        <w:rPr>
          <w:sz w:val="20"/>
          <w:szCs w:val="20"/>
          <w:lang w:val="en-US"/>
        </w:rPr>
        <w:t xml:space="preserve"> </w:t>
      </w:r>
      <w:proofErr w:type="spellStart"/>
      <w:r w:rsidRPr="000A0FE8">
        <w:rPr>
          <w:sz w:val="20"/>
          <w:szCs w:val="20"/>
          <w:lang w:val="en-US"/>
        </w:rPr>
        <w:t>kegiatan</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dimana digunakan untuk </w:t>
      </w:r>
      <w:proofErr w:type="spellStart"/>
      <w:r w:rsidRPr="000A0FE8">
        <w:rPr>
          <w:sz w:val="20"/>
          <w:szCs w:val="20"/>
          <w:lang w:val="en-US"/>
        </w:rPr>
        <w:t>membahas</w:t>
      </w:r>
      <w:proofErr w:type="spellEnd"/>
      <w:r w:rsidRPr="000A0FE8">
        <w:rPr>
          <w:sz w:val="20"/>
          <w:szCs w:val="20"/>
          <w:lang w:val="en-US"/>
        </w:rPr>
        <w:t xml:space="preserve"> rumusan masalah. </w:t>
      </w:r>
      <w:proofErr w:type="spellStart"/>
      <w:r w:rsidRPr="000A0FE8">
        <w:rPr>
          <w:sz w:val="20"/>
          <w:szCs w:val="20"/>
          <w:lang w:val="en-US"/>
        </w:rPr>
        <w:t>Sumber</w:t>
      </w:r>
      <w:proofErr w:type="spellEnd"/>
      <w:r w:rsidRPr="000A0FE8">
        <w:rPr>
          <w:sz w:val="20"/>
          <w:szCs w:val="20"/>
          <w:lang w:val="en-US"/>
        </w:rPr>
        <w:t xml:space="preserve"> data </w:t>
      </w:r>
      <w:proofErr w:type="spellStart"/>
      <w:r w:rsidRPr="000A0FE8">
        <w:rPr>
          <w:sz w:val="20"/>
          <w:szCs w:val="20"/>
          <w:lang w:val="en-US"/>
        </w:rPr>
        <w:t>sekunder</w:t>
      </w:r>
      <w:proofErr w:type="spellEnd"/>
      <w:r w:rsidRPr="000A0FE8">
        <w:rPr>
          <w:sz w:val="20"/>
          <w:szCs w:val="20"/>
          <w:lang w:val="en-US"/>
        </w:rPr>
        <w:t xml:space="preserve"> merupakan data yang dikumpulkan tidak hanya untuk </w:t>
      </w:r>
      <w:proofErr w:type="spellStart"/>
      <w:r w:rsidRPr="000A0FE8">
        <w:rPr>
          <w:sz w:val="20"/>
          <w:szCs w:val="20"/>
          <w:lang w:val="en-US"/>
        </w:rPr>
        <w:t>keperluan</w:t>
      </w:r>
      <w:proofErr w:type="spellEnd"/>
      <w:r w:rsidRPr="000A0FE8">
        <w:rPr>
          <w:sz w:val="20"/>
          <w:szCs w:val="20"/>
          <w:lang w:val="en-US"/>
        </w:rPr>
        <w:t xml:space="preserve"> </w:t>
      </w:r>
      <w:proofErr w:type="spellStart"/>
      <w:r w:rsidRPr="000A0FE8">
        <w:rPr>
          <w:sz w:val="20"/>
          <w:szCs w:val="20"/>
          <w:lang w:val="en-US"/>
        </w:rPr>
        <w:t>riset</w:t>
      </w:r>
      <w:proofErr w:type="spellEnd"/>
      <w:r w:rsidRPr="000A0FE8">
        <w:rPr>
          <w:sz w:val="20"/>
          <w:szCs w:val="20"/>
          <w:lang w:val="en-US"/>
        </w:rPr>
        <w:t xml:space="preserve"> </w:t>
      </w:r>
      <w:proofErr w:type="spellStart"/>
      <w:r w:rsidRPr="000A0FE8">
        <w:rPr>
          <w:sz w:val="20"/>
          <w:szCs w:val="20"/>
          <w:lang w:val="en-US"/>
        </w:rPr>
        <w:t>tertentu</w:t>
      </w:r>
      <w:proofErr w:type="spellEnd"/>
      <w:r w:rsidRPr="000A0FE8">
        <w:rPr>
          <w:sz w:val="20"/>
          <w:szCs w:val="20"/>
          <w:lang w:val="en-US"/>
        </w:rPr>
        <w:t xml:space="preserve"> saja. Dalam penelitian ini </w:t>
      </w:r>
      <w:proofErr w:type="spellStart"/>
      <w:r w:rsidRPr="000A0FE8">
        <w:rPr>
          <w:sz w:val="20"/>
          <w:szCs w:val="20"/>
          <w:lang w:val="en-US"/>
        </w:rPr>
        <w:t>sumber</w:t>
      </w:r>
      <w:proofErr w:type="spellEnd"/>
      <w:r w:rsidRPr="000A0FE8">
        <w:rPr>
          <w:sz w:val="20"/>
          <w:szCs w:val="20"/>
          <w:lang w:val="en-US"/>
        </w:rPr>
        <w:t xml:space="preserve"> data </w:t>
      </w:r>
      <w:proofErr w:type="spellStart"/>
      <w:r w:rsidRPr="000A0FE8">
        <w:rPr>
          <w:sz w:val="20"/>
          <w:szCs w:val="20"/>
          <w:lang w:val="en-US"/>
        </w:rPr>
        <w:t>sekunder</w:t>
      </w:r>
      <w:proofErr w:type="spellEnd"/>
      <w:r w:rsidRPr="000A0FE8">
        <w:rPr>
          <w:sz w:val="20"/>
          <w:szCs w:val="20"/>
          <w:lang w:val="en-US"/>
        </w:rPr>
        <w:t xml:space="preserve"> peneliti </w:t>
      </w:r>
      <w:proofErr w:type="spellStart"/>
      <w:r w:rsidRPr="000A0FE8">
        <w:rPr>
          <w:sz w:val="20"/>
          <w:szCs w:val="20"/>
          <w:lang w:val="en-US"/>
        </w:rPr>
        <w:t>ambil</w:t>
      </w:r>
      <w:proofErr w:type="spellEnd"/>
      <w:r w:rsidRPr="000A0FE8">
        <w:rPr>
          <w:sz w:val="20"/>
          <w:szCs w:val="20"/>
          <w:lang w:val="en-US"/>
        </w:rPr>
        <w:t xml:space="preserve"> </w:t>
      </w:r>
      <w:proofErr w:type="spellStart"/>
      <w:r w:rsidRPr="000A0FE8">
        <w:rPr>
          <w:sz w:val="20"/>
          <w:szCs w:val="20"/>
          <w:lang w:val="en-US"/>
        </w:rPr>
        <w:t>dari</w:t>
      </w:r>
      <w:proofErr w:type="spellEnd"/>
      <w:r w:rsidRPr="000A0FE8">
        <w:rPr>
          <w:sz w:val="20"/>
          <w:szCs w:val="20"/>
          <w:lang w:val="en-US"/>
        </w:rPr>
        <w:t xml:space="preserve"> </w:t>
      </w:r>
      <w:proofErr w:type="spellStart"/>
      <w:r w:rsidRPr="000A0FE8">
        <w:rPr>
          <w:sz w:val="20"/>
          <w:szCs w:val="20"/>
          <w:lang w:val="en-US"/>
        </w:rPr>
        <w:t>jurnal</w:t>
      </w:r>
      <w:proofErr w:type="spellEnd"/>
      <w:r w:rsidRPr="000A0FE8">
        <w:rPr>
          <w:sz w:val="20"/>
          <w:szCs w:val="20"/>
          <w:lang w:val="en-US"/>
        </w:rPr>
        <w:t xml:space="preserve"> </w:t>
      </w:r>
      <w:proofErr w:type="spellStart"/>
      <w:r w:rsidRPr="000A0FE8">
        <w:rPr>
          <w:sz w:val="20"/>
          <w:szCs w:val="20"/>
          <w:lang w:val="en-US"/>
        </w:rPr>
        <w:t>terkait</w:t>
      </w:r>
      <w:proofErr w:type="spellEnd"/>
      <w:r w:rsidRPr="000A0FE8">
        <w:rPr>
          <w:sz w:val="20"/>
          <w:szCs w:val="20"/>
          <w:lang w:val="en-US"/>
        </w:rPr>
        <w:t xml:space="preserve">, dan internet. Hasil </w:t>
      </w:r>
      <w:proofErr w:type="spellStart"/>
      <w:r w:rsidRPr="000A0FE8">
        <w:rPr>
          <w:sz w:val="20"/>
          <w:szCs w:val="20"/>
          <w:lang w:val="en-US"/>
        </w:rPr>
        <w:t>dari</w:t>
      </w:r>
      <w:proofErr w:type="spellEnd"/>
      <w:r w:rsidRPr="000A0FE8">
        <w:rPr>
          <w:sz w:val="20"/>
          <w:szCs w:val="20"/>
          <w:lang w:val="en-US"/>
        </w:rPr>
        <w:t xml:space="preserve"> </w:t>
      </w:r>
      <w:proofErr w:type="spellStart"/>
      <w:r w:rsidRPr="000A0FE8">
        <w:rPr>
          <w:sz w:val="20"/>
          <w:szCs w:val="20"/>
          <w:lang w:val="en-US"/>
        </w:rPr>
        <w:t>wawancara</w:t>
      </w:r>
      <w:proofErr w:type="spellEnd"/>
      <w:r w:rsidRPr="000A0FE8">
        <w:rPr>
          <w:sz w:val="20"/>
          <w:szCs w:val="20"/>
          <w:lang w:val="en-US"/>
        </w:rPr>
        <w:t xml:space="preserve"> </w:t>
      </w:r>
      <w:proofErr w:type="spellStart"/>
      <w:r w:rsidRPr="000A0FE8">
        <w:rPr>
          <w:sz w:val="20"/>
          <w:szCs w:val="20"/>
          <w:lang w:val="en-US"/>
        </w:rPr>
        <w:t>tersebut</w:t>
      </w:r>
      <w:proofErr w:type="spellEnd"/>
      <w:r w:rsidRPr="000A0FE8">
        <w:rPr>
          <w:sz w:val="20"/>
          <w:szCs w:val="20"/>
          <w:lang w:val="en-US"/>
        </w:rPr>
        <w:t xml:space="preserve"> </w:t>
      </w:r>
      <w:proofErr w:type="spellStart"/>
      <w:r w:rsidRPr="000A0FE8">
        <w:rPr>
          <w:sz w:val="20"/>
          <w:szCs w:val="20"/>
          <w:lang w:val="en-US"/>
        </w:rPr>
        <w:t>kemudian</w:t>
      </w:r>
      <w:proofErr w:type="spellEnd"/>
      <w:r w:rsidRPr="000A0FE8">
        <w:rPr>
          <w:sz w:val="20"/>
          <w:szCs w:val="20"/>
          <w:lang w:val="en-US"/>
        </w:rPr>
        <w:t xml:space="preserve"> </w:t>
      </w:r>
      <w:proofErr w:type="spellStart"/>
      <w:r w:rsidRPr="000A0FE8">
        <w:rPr>
          <w:sz w:val="20"/>
          <w:szCs w:val="20"/>
          <w:lang w:val="en-US"/>
        </w:rPr>
        <w:t>dicatat</w:t>
      </w:r>
      <w:proofErr w:type="spellEnd"/>
      <w:r w:rsidRPr="000A0FE8">
        <w:rPr>
          <w:sz w:val="20"/>
          <w:szCs w:val="20"/>
          <w:lang w:val="en-US"/>
        </w:rPr>
        <w:t xml:space="preserve"> </w:t>
      </w:r>
      <w:proofErr w:type="spellStart"/>
      <w:r w:rsidRPr="000A0FE8">
        <w:rPr>
          <w:sz w:val="20"/>
          <w:szCs w:val="20"/>
          <w:lang w:val="en-US"/>
        </w:rPr>
        <w:t>ataupun</w:t>
      </w:r>
      <w:proofErr w:type="spellEnd"/>
      <w:r w:rsidRPr="000A0FE8">
        <w:rPr>
          <w:sz w:val="20"/>
          <w:szCs w:val="20"/>
          <w:lang w:val="en-US"/>
        </w:rPr>
        <w:t xml:space="preserve"> </w:t>
      </w:r>
      <w:proofErr w:type="spellStart"/>
      <w:r w:rsidRPr="000A0FE8">
        <w:rPr>
          <w:sz w:val="20"/>
          <w:szCs w:val="20"/>
          <w:lang w:val="en-US"/>
        </w:rPr>
        <w:t>direkam</w:t>
      </w:r>
      <w:proofErr w:type="spellEnd"/>
      <w:r w:rsidRPr="000A0FE8">
        <w:rPr>
          <w:sz w:val="20"/>
          <w:szCs w:val="20"/>
          <w:lang w:val="en-US"/>
        </w:rPr>
        <w:t xml:space="preserve">. </w:t>
      </w:r>
      <w:proofErr w:type="spellStart"/>
      <w:r w:rsidRPr="000A0FE8">
        <w:rPr>
          <w:sz w:val="20"/>
          <w:szCs w:val="20"/>
          <w:lang w:val="en-US"/>
        </w:rPr>
        <w:t>Sumber</w:t>
      </w:r>
      <w:proofErr w:type="spellEnd"/>
      <w:r w:rsidRPr="000A0FE8">
        <w:rPr>
          <w:sz w:val="20"/>
          <w:szCs w:val="20"/>
          <w:lang w:val="en-US"/>
        </w:rPr>
        <w:t xml:space="preserve"> data lainnya berupa </w:t>
      </w:r>
      <w:proofErr w:type="spellStart"/>
      <w:r w:rsidRPr="000A0FE8">
        <w:rPr>
          <w:sz w:val="20"/>
          <w:szCs w:val="20"/>
          <w:lang w:val="en-US"/>
        </w:rPr>
        <w:t>sumber</w:t>
      </w:r>
      <w:proofErr w:type="spellEnd"/>
      <w:r w:rsidRPr="000A0FE8">
        <w:rPr>
          <w:sz w:val="20"/>
          <w:szCs w:val="20"/>
          <w:lang w:val="en-US"/>
        </w:rPr>
        <w:t xml:space="preserve"> </w:t>
      </w:r>
      <w:proofErr w:type="spellStart"/>
      <w:r w:rsidRPr="000A0FE8">
        <w:rPr>
          <w:sz w:val="20"/>
          <w:szCs w:val="20"/>
          <w:lang w:val="en-US"/>
        </w:rPr>
        <w:t>arsip</w:t>
      </w:r>
      <w:proofErr w:type="spellEnd"/>
      <w:r w:rsidRPr="000A0FE8">
        <w:rPr>
          <w:sz w:val="20"/>
          <w:szCs w:val="20"/>
          <w:lang w:val="en-US"/>
        </w:rPr>
        <w:t xml:space="preserve"> yang </w:t>
      </w:r>
      <w:proofErr w:type="spellStart"/>
      <w:r w:rsidRPr="000A0FE8">
        <w:rPr>
          <w:sz w:val="20"/>
          <w:szCs w:val="20"/>
          <w:lang w:val="en-US"/>
        </w:rPr>
        <w:t>diperoleh</w:t>
      </w:r>
      <w:proofErr w:type="spellEnd"/>
      <w:r w:rsidRPr="000A0FE8">
        <w:rPr>
          <w:sz w:val="20"/>
          <w:szCs w:val="20"/>
          <w:lang w:val="en-US"/>
        </w:rPr>
        <w:t xml:space="preserve"> </w:t>
      </w:r>
      <w:proofErr w:type="spellStart"/>
      <w:r w:rsidRPr="000A0FE8">
        <w:rPr>
          <w:sz w:val="20"/>
          <w:szCs w:val="20"/>
          <w:lang w:val="en-US"/>
        </w:rPr>
        <w:t>dari</w:t>
      </w:r>
      <w:proofErr w:type="spellEnd"/>
      <w:r w:rsidRPr="000A0FE8">
        <w:rPr>
          <w:sz w:val="20"/>
          <w:szCs w:val="20"/>
          <w:lang w:val="en-US"/>
        </w:rPr>
        <w:t xml:space="preserve"> data di </w:t>
      </w:r>
      <w:proofErr w:type="spellStart"/>
      <w:r w:rsidRPr="000A0FE8">
        <w:rPr>
          <w:sz w:val="20"/>
          <w:szCs w:val="20"/>
          <w:lang w:val="en-US"/>
        </w:rPr>
        <w:t>Ukm</w:t>
      </w:r>
      <w:proofErr w:type="spellEnd"/>
      <w:r w:rsidRPr="000A0FE8">
        <w:rPr>
          <w:sz w:val="20"/>
          <w:szCs w:val="20"/>
          <w:lang w:val="en-US"/>
        </w:rPr>
        <w:t xml:space="preserve"> </w:t>
      </w:r>
      <w:proofErr w:type="spellStart"/>
      <w:r w:rsidRPr="000A0FE8">
        <w:rPr>
          <w:sz w:val="20"/>
          <w:szCs w:val="20"/>
          <w:lang w:val="en-US"/>
        </w:rPr>
        <w:t>Kerajinan</w:t>
      </w:r>
      <w:proofErr w:type="spellEnd"/>
      <w:r w:rsidRPr="000A0FE8">
        <w:rPr>
          <w:sz w:val="20"/>
          <w:szCs w:val="20"/>
          <w:lang w:val="en-US"/>
        </w:rPr>
        <w:t xml:space="preserve"> Tas </w:t>
      </w:r>
      <w:proofErr w:type="spellStart"/>
      <w:r w:rsidRPr="000A0FE8">
        <w:rPr>
          <w:sz w:val="20"/>
          <w:szCs w:val="20"/>
          <w:lang w:val="en-US"/>
        </w:rPr>
        <w:t>Tanggulangin</w:t>
      </w:r>
      <w:proofErr w:type="spellEnd"/>
      <w:r w:rsidRPr="000A0FE8">
        <w:rPr>
          <w:sz w:val="20"/>
          <w:szCs w:val="20"/>
          <w:lang w:val="en-US"/>
        </w:rPr>
        <w:t xml:space="preserve">, </w:t>
      </w:r>
      <w:proofErr w:type="spellStart"/>
      <w:r w:rsidRPr="000A0FE8">
        <w:rPr>
          <w:sz w:val="20"/>
          <w:szCs w:val="20"/>
          <w:lang w:val="en-US"/>
        </w:rPr>
        <w:t>Sidoarjo</w:t>
      </w:r>
      <w:proofErr w:type="spellEnd"/>
      <w:r w:rsidRPr="000A0FE8">
        <w:rPr>
          <w:sz w:val="20"/>
          <w:szCs w:val="20"/>
          <w:lang w:val="en-US"/>
        </w:rPr>
        <w:t xml:space="preserve"> </w:t>
      </w:r>
      <w:proofErr w:type="spellStart"/>
      <w:r w:rsidRPr="000A0FE8">
        <w:rPr>
          <w:sz w:val="20"/>
          <w:szCs w:val="20"/>
          <w:lang w:val="en-US"/>
        </w:rPr>
        <w:t>yakni</w:t>
      </w:r>
      <w:proofErr w:type="spellEnd"/>
      <w:r w:rsidRPr="000A0FE8">
        <w:rPr>
          <w:sz w:val="20"/>
          <w:szCs w:val="20"/>
          <w:lang w:val="en-US"/>
        </w:rPr>
        <w:t xml:space="preserve"> </w:t>
      </w:r>
      <w:r w:rsidRPr="000A0FE8">
        <w:rPr>
          <w:bCs/>
          <w:sz w:val="20"/>
          <w:szCs w:val="20"/>
          <w:lang w:val="en-US"/>
        </w:rPr>
        <w:t>NWL (NAWAL)</w:t>
      </w:r>
      <w:r w:rsidRPr="000A0FE8">
        <w:rPr>
          <w:sz w:val="20"/>
          <w:szCs w:val="20"/>
          <w:lang w:val="en-US"/>
        </w:rPr>
        <w:t xml:space="preserve"> sebagai </w:t>
      </w:r>
      <w:proofErr w:type="spellStart"/>
      <w:r w:rsidRPr="000A0FE8">
        <w:rPr>
          <w:sz w:val="20"/>
          <w:szCs w:val="20"/>
          <w:lang w:val="en-US"/>
        </w:rPr>
        <w:t>bahan</w:t>
      </w:r>
      <w:proofErr w:type="spellEnd"/>
      <w:r w:rsidRPr="000A0FE8">
        <w:rPr>
          <w:sz w:val="20"/>
          <w:szCs w:val="20"/>
          <w:lang w:val="en-US"/>
        </w:rPr>
        <w:t xml:space="preserve"> </w:t>
      </w:r>
      <w:proofErr w:type="spellStart"/>
      <w:r w:rsidRPr="000A0FE8">
        <w:rPr>
          <w:sz w:val="20"/>
          <w:szCs w:val="20"/>
          <w:lang w:val="en-US"/>
        </w:rPr>
        <w:t>pelengkap</w:t>
      </w:r>
      <w:proofErr w:type="spellEnd"/>
      <w:r w:rsidRPr="000A0FE8">
        <w:rPr>
          <w:sz w:val="20"/>
          <w:szCs w:val="20"/>
          <w:lang w:val="en-US"/>
        </w:rPr>
        <w:t xml:space="preserve"> data </w:t>
      </w:r>
      <w:proofErr w:type="spellStart"/>
      <w:r w:rsidRPr="000A0FE8">
        <w:rPr>
          <w:sz w:val="20"/>
          <w:szCs w:val="20"/>
          <w:lang w:val="en-US"/>
        </w:rPr>
        <w:t>sekunder</w:t>
      </w:r>
      <w:proofErr w:type="spellEnd"/>
      <w:r w:rsidRPr="000A0FE8">
        <w:rPr>
          <w:sz w:val="20"/>
          <w:szCs w:val="20"/>
          <w:lang w:val="en-US"/>
        </w:rPr>
        <w:t>.</w:t>
      </w:r>
    </w:p>
    <w:p w14:paraId="3E0D1E2B" w14:textId="77777777" w:rsidR="000A0FE8" w:rsidRPr="000A0FE8" w:rsidRDefault="000A0FE8" w:rsidP="000A0FE8">
      <w:pPr>
        <w:jc w:val="both"/>
        <w:rPr>
          <w:b/>
          <w:sz w:val="20"/>
          <w:szCs w:val="20"/>
          <w:lang w:val="en-US"/>
        </w:rPr>
      </w:pPr>
      <w:r w:rsidRPr="000A0FE8">
        <w:rPr>
          <w:b/>
          <w:sz w:val="20"/>
          <w:szCs w:val="20"/>
          <w:lang w:val="en-US"/>
        </w:rPr>
        <w:t>Teknik Pengumpulan Data</w:t>
      </w:r>
    </w:p>
    <w:p w14:paraId="184B3BE1" w14:textId="77777777" w:rsidR="000A0FE8" w:rsidRPr="000A0FE8" w:rsidRDefault="000A0FE8" w:rsidP="000A0FE8">
      <w:pPr>
        <w:ind w:firstLine="720"/>
        <w:jc w:val="both"/>
        <w:rPr>
          <w:b/>
          <w:bCs/>
          <w:sz w:val="20"/>
          <w:szCs w:val="20"/>
          <w:lang w:val="en-ID"/>
        </w:rPr>
      </w:pPr>
      <w:r w:rsidRPr="000A0FE8">
        <w:rPr>
          <w:sz w:val="20"/>
          <w:szCs w:val="20"/>
          <w:lang w:val="en-US"/>
        </w:rPr>
        <w:t xml:space="preserve">Teknik pengumpulan data </w:t>
      </w:r>
      <w:proofErr w:type="spellStart"/>
      <w:r w:rsidRPr="000A0FE8">
        <w:rPr>
          <w:sz w:val="20"/>
          <w:szCs w:val="20"/>
          <w:lang w:val="en-US"/>
        </w:rPr>
        <w:t>dalam</w:t>
      </w:r>
      <w:proofErr w:type="spellEnd"/>
      <w:r w:rsidRPr="000A0FE8">
        <w:rPr>
          <w:sz w:val="20"/>
          <w:szCs w:val="20"/>
          <w:lang w:val="en-US"/>
        </w:rPr>
        <w:t xml:space="preserve"> penelitian ini </w:t>
      </w:r>
      <w:proofErr w:type="spellStart"/>
      <w:r w:rsidRPr="000A0FE8">
        <w:rPr>
          <w:sz w:val="20"/>
          <w:szCs w:val="20"/>
          <w:lang w:val="en-US"/>
        </w:rPr>
        <w:t>dilakukan</w:t>
      </w:r>
      <w:proofErr w:type="spellEnd"/>
      <w:r w:rsidRPr="000A0FE8">
        <w:rPr>
          <w:sz w:val="20"/>
          <w:szCs w:val="20"/>
          <w:lang w:val="en-US"/>
        </w:rPr>
        <w:t xml:space="preserve"> melalui </w:t>
      </w:r>
      <w:proofErr w:type="spellStart"/>
      <w:r w:rsidRPr="000A0FE8">
        <w:rPr>
          <w:sz w:val="20"/>
          <w:szCs w:val="20"/>
          <w:lang w:val="en-US"/>
        </w:rPr>
        <w:t>observasi</w:t>
      </w:r>
      <w:proofErr w:type="spellEnd"/>
      <w:r w:rsidRPr="000A0FE8">
        <w:rPr>
          <w:sz w:val="20"/>
          <w:szCs w:val="20"/>
          <w:lang w:val="en-US"/>
        </w:rPr>
        <w:t xml:space="preserve">, </w:t>
      </w:r>
      <w:proofErr w:type="spellStart"/>
      <w:r w:rsidRPr="000A0FE8">
        <w:rPr>
          <w:sz w:val="20"/>
          <w:szCs w:val="20"/>
          <w:lang w:val="en-US"/>
        </w:rPr>
        <w:t>wawancara</w:t>
      </w:r>
      <w:proofErr w:type="spellEnd"/>
      <w:r w:rsidRPr="000A0FE8">
        <w:rPr>
          <w:sz w:val="20"/>
          <w:szCs w:val="20"/>
          <w:lang w:val="en-US"/>
        </w:rPr>
        <w:t xml:space="preserve"> </w:t>
      </w:r>
      <w:proofErr w:type="spellStart"/>
      <w:r w:rsidRPr="000A0FE8">
        <w:rPr>
          <w:sz w:val="20"/>
          <w:szCs w:val="20"/>
          <w:lang w:val="en-US"/>
        </w:rPr>
        <w:t>mendalam</w:t>
      </w:r>
      <w:proofErr w:type="spellEnd"/>
      <w:r w:rsidRPr="000A0FE8">
        <w:rPr>
          <w:sz w:val="20"/>
          <w:szCs w:val="20"/>
          <w:lang w:val="en-US"/>
        </w:rPr>
        <w:t xml:space="preserve">, dan </w:t>
      </w:r>
      <w:proofErr w:type="spellStart"/>
      <w:r w:rsidRPr="000A0FE8">
        <w:rPr>
          <w:sz w:val="20"/>
          <w:szCs w:val="20"/>
          <w:lang w:val="en-US"/>
        </w:rPr>
        <w:t>dokumentasi</w:t>
      </w:r>
      <w:proofErr w:type="spellEnd"/>
      <w:r w:rsidRPr="000A0FE8">
        <w:rPr>
          <w:sz w:val="20"/>
          <w:szCs w:val="20"/>
          <w:lang w:val="en-US"/>
        </w:rPr>
        <w:t xml:space="preserve">. </w:t>
      </w:r>
      <w:proofErr w:type="spellStart"/>
      <w:r w:rsidRPr="000A0FE8">
        <w:rPr>
          <w:sz w:val="20"/>
          <w:szCs w:val="20"/>
          <w:lang w:val="en-US"/>
        </w:rPr>
        <w:t>Observasi</w:t>
      </w:r>
      <w:proofErr w:type="spellEnd"/>
      <w:r w:rsidRPr="000A0FE8">
        <w:rPr>
          <w:sz w:val="20"/>
          <w:szCs w:val="20"/>
          <w:lang w:val="en-US"/>
        </w:rPr>
        <w:t xml:space="preserve"> digunakan untuk </w:t>
      </w:r>
      <w:proofErr w:type="spellStart"/>
      <w:r w:rsidRPr="000A0FE8">
        <w:rPr>
          <w:sz w:val="20"/>
          <w:szCs w:val="20"/>
          <w:lang w:val="en-US"/>
        </w:rPr>
        <w:t>melihat</w:t>
      </w:r>
      <w:proofErr w:type="spellEnd"/>
      <w:r w:rsidRPr="000A0FE8">
        <w:rPr>
          <w:sz w:val="20"/>
          <w:szCs w:val="20"/>
          <w:lang w:val="en-US"/>
        </w:rPr>
        <w:t xml:space="preserve"> </w:t>
      </w:r>
      <w:proofErr w:type="spellStart"/>
      <w:r w:rsidRPr="000A0FE8">
        <w:rPr>
          <w:sz w:val="20"/>
          <w:szCs w:val="20"/>
          <w:lang w:val="en-US"/>
        </w:rPr>
        <w:t>secara</w:t>
      </w:r>
      <w:proofErr w:type="spellEnd"/>
      <w:r w:rsidRPr="000A0FE8">
        <w:rPr>
          <w:sz w:val="20"/>
          <w:szCs w:val="20"/>
          <w:lang w:val="en-US"/>
        </w:rPr>
        <w:t xml:space="preserve"> langsung </w:t>
      </w:r>
      <w:proofErr w:type="spellStart"/>
      <w:r w:rsidRPr="000A0FE8">
        <w:rPr>
          <w:sz w:val="20"/>
          <w:szCs w:val="20"/>
          <w:lang w:val="en-US"/>
        </w:rPr>
        <w:t>alur</w:t>
      </w:r>
      <w:proofErr w:type="spellEnd"/>
      <w:r w:rsidRPr="000A0FE8">
        <w:rPr>
          <w:sz w:val="20"/>
          <w:szCs w:val="20"/>
          <w:lang w:val="en-US"/>
        </w:rPr>
        <w:t xml:space="preserve"> </w:t>
      </w:r>
      <w:proofErr w:type="spellStart"/>
      <w:r w:rsidRPr="000A0FE8">
        <w:rPr>
          <w:sz w:val="20"/>
          <w:szCs w:val="20"/>
          <w:lang w:val="en-US"/>
        </w:rPr>
        <w:t>produksi</w:t>
      </w:r>
      <w:proofErr w:type="spellEnd"/>
      <w:r w:rsidRPr="000A0FE8">
        <w:rPr>
          <w:sz w:val="20"/>
          <w:szCs w:val="20"/>
          <w:lang w:val="en-US"/>
        </w:rPr>
        <w:t xml:space="preserve">, </w:t>
      </w:r>
      <w:proofErr w:type="spellStart"/>
      <w:r w:rsidRPr="000A0FE8">
        <w:rPr>
          <w:sz w:val="20"/>
          <w:szCs w:val="20"/>
          <w:lang w:val="en-US"/>
        </w:rPr>
        <w:t>penggunaan</w:t>
      </w:r>
      <w:proofErr w:type="spellEnd"/>
      <w:r w:rsidRPr="000A0FE8">
        <w:rPr>
          <w:sz w:val="20"/>
          <w:szCs w:val="20"/>
          <w:lang w:val="en-US"/>
        </w:rPr>
        <w:t xml:space="preserve"> </w:t>
      </w:r>
      <w:proofErr w:type="spellStart"/>
      <w:r w:rsidRPr="000A0FE8">
        <w:rPr>
          <w:sz w:val="20"/>
          <w:szCs w:val="20"/>
          <w:lang w:val="en-US"/>
        </w:rPr>
        <w:t>mesin</w:t>
      </w:r>
      <w:proofErr w:type="spellEnd"/>
      <w:r w:rsidRPr="000A0FE8">
        <w:rPr>
          <w:sz w:val="20"/>
          <w:szCs w:val="20"/>
          <w:lang w:val="en-US"/>
        </w:rPr>
        <w:t xml:space="preserve">, dan </w:t>
      </w:r>
      <w:proofErr w:type="spellStart"/>
      <w:r w:rsidRPr="000A0FE8">
        <w:rPr>
          <w:sz w:val="20"/>
          <w:szCs w:val="20"/>
          <w:lang w:val="en-US"/>
        </w:rPr>
        <w:t>praktik</w:t>
      </w:r>
      <w:proofErr w:type="spellEnd"/>
      <w:r w:rsidRPr="000A0FE8">
        <w:rPr>
          <w:sz w:val="20"/>
          <w:szCs w:val="20"/>
          <w:lang w:val="en-US"/>
        </w:rPr>
        <w:t xml:space="preserve"> </w:t>
      </w:r>
      <w:proofErr w:type="spellStart"/>
      <w:r w:rsidRPr="000A0FE8">
        <w:rPr>
          <w:sz w:val="20"/>
          <w:szCs w:val="20"/>
          <w:lang w:val="en-US"/>
        </w:rPr>
        <w:t>kerja</w:t>
      </w:r>
      <w:proofErr w:type="spellEnd"/>
      <w:r w:rsidRPr="000A0FE8">
        <w:rPr>
          <w:sz w:val="20"/>
          <w:szCs w:val="20"/>
          <w:lang w:val="en-US"/>
        </w:rPr>
        <w:t xml:space="preserve"> di </w:t>
      </w:r>
      <w:proofErr w:type="spellStart"/>
      <w:r w:rsidRPr="000A0FE8">
        <w:rPr>
          <w:sz w:val="20"/>
          <w:szCs w:val="20"/>
          <w:lang w:val="en-US"/>
        </w:rPr>
        <w:t>lapangan</w:t>
      </w:r>
      <w:proofErr w:type="spellEnd"/>
      <w:r w:rsidRPr="000A0FE8">
        <w:rPr>
          <w:sz w:val="20"/>
          <w:szCs w:val="20"/>
          <w:lang w:val="en-US"/>
        </w:rPr>
        <w:t xml:space="preserve">. </w:t>
      </w:r>
      <w:proofErr w:type="spellStart"/>
      <w:r w:rsidRPr="000A0FE8">
        <w:rPr>
          <w:sz w:val="20"/>
          <w:szCs w:val="20"/>
          <w:lang w:val="en-US"/>
        </w:rPr>
        <w:t>Wawancara</w:t>
      </w:r>
      <w:proofErr w:type="spellEnd"/>
      <w:r w:rsidRPr="000A0FE8">
        <w:rPr>
          <w:sz w:val="20"/>
          <w:szCs w:val="20"/>
          <w:lang w:val="en-US"/>
        </w:rPr>
        <w:t xml:space="preserve"> </w:t>
      </w:r>
      <w:proofErr w:type="spellStart"/>
      <w:r w:rsidRPr="000A0FE8">
        <w:rPr>
          <w:sz w:val="20"/>
          <w:szCs w:val="20"/>
          <w:lang w:val="en-US"/>
        </w:rPr>
        <w:t>mendalam</w:t>
      </w:r>
      <w:proofErr w:type="spellEnd"/>
      <w:r w:rsidRPr="000A0FE8">
        <w:rPr>
          <w:sz w:val="20"/>
          <w:szCs w:val="20"/>
          <w:lang w:val="en-US"/>
        </w:rPr>
        <w:t xml:space="preserve"> </w:t>
      </w:r>
      <w:proofErr w:type="spellStart"/>
      <w:r w:rsidRPr="000A0FE8">
        <w:rPr>
          <w:sz w:val="20"/>
          <w:szCs w:val="20"/>
          <w:lang w:val="en-US"/>
        </w:rPr>
        <w:t>dilakukan</w:t>
      </w:r>
      <w:proofErr w:type="spellEnd"/>
      <w:r w:rsidRPr="000A0FE8">
        <w:rPr>
          <w:sz w:val="20"/>
          <w:szCs w:val="20"/>
          <w:lang w:val="en-US"/>
        </w:rPr>
        <w:t xml:space="preserve"> </w:t>
      </w:r>
      <w:proofErr w:type="spellStart"/>
      <w:r w:rsidRPr="000A0FE8">
        <w:rPr>
          <w:sz w:val="20"/>
          <w:szCs w:val="20"/>
          <w:lang w:val="en-US"/>
        </w:rPr>
        <w:t>kepada</w:t>
      </w:r>
      <w:proofErr w:type="spellEnd"/>
      <w:r w:rsidRPr="000A0FE8">
        <w:rPr>
          <w:sz w:val="20"/>
          <w:szCs w:val="20"/>
          <w:lang w:val="en-US"/>
        </w:rPr>
        <w:t xml:space="preserve"> </w:t>
      </w:r>
      <w:proofErr w:type="spellStart"/>
      <w:r w:rsidRPr="000A0FE8">
        <w:rPr>
          <w:sz w:val="20"/>
          <w:szCs w:val="20"/>
          <w:lang w:val="en-US"/>
        </w:rPr>
        <w:t>informan</w:t>
      </w:r>
      <w:proofErr w:type="spellEnd"/>
      <w:r w:rsidRPr="000A0FE8">
        <w:rPr>
          <w:sz w:val="20"/>
          <w:szCs w:val="20"/>
          <w:lang w:val="en-US"/>
        </w:rPr>
        <w:t xml:space="preserve"> </w:t>
      </w:r>
      <w:proofErr w:type="spellStart"/>
      <w:r w:rsidRPr="000A0FE8">
        <w:rPr>
          <w:sz w:val="20"/>
          <w:szCs w:val="20"/>
          <w:lang w:val="en-US"/>
        </w:rPr>
        <w:t>kunci</w:t>
      </w:r>
      <w:proofErr w:type="spellEnd"/>
      <w:r w:rsidRPr="000A0FE8">
        <w:rPr>
          <w:sz w:val="20"/>
          <w:szCs w:val="20"/>
          <w:lang w:val="en-US"/>
        </w:rPr>
        <w:t xml:space="preserve"> untuk </w:t>
      </w:r>
      <w:proofErr w:type="spellStart"/>
      <w:r w:rsidRPr="000A0FE8">
        <w:rPr>
          <w:sz w:val="20"/>
          <w:szCs w:val="20"/>
          <w:lang w:val="en-US"/>
        </w:rPr>
        <w:t>menggali</w:t>
      </w:r>
      <w:proofErr w:type="spellEnd"/>
      <w:r w:rsidRPr="000A0FE8">
        <w:rPr>
          <w:sz w:val="20"/>
          <w:szCs w:val="20"/>
          <w:lang w:val="en-US"/>
        </w:rPr>
        <w:t xml:space="preserve"> strategi </w:t>
      </w:r>
      <w:proofErr w:type="spellStart"/>
      <w:r w:rsidRPr="000A0FE8">
        <w:rPr>
          <w:sz w:val="20"/>
          <w:szCs w:val="20"/>
          <w:lang w:val="en-US"/>
        </w:rPr>
        <w:t>usaha</w:t>
      </w:r>
      <w:proofErr w:type="spellEnd"/>
      <w:r w:rsidRPr="000A0FE8">
        <w:rPr>
          <w:sz w:val="20"/>
          <w:szCs w:val="20"/>
          <w:lang w:val="en-US"/>
        </w:rPr>
        <w:t xml:space="preserve">, </w:t>
      </w:r>
      <w:proofErr w:type="spellStart"/>
      <w:r w:rsidRPr="000A0FE8">
        <w:rPr>
          <w:sz w:val="20"/>
          <w:szCs w:val="20"/>
          <w:lang w:val="en-US"/>
        </w:rPr>
        <w:t>hambatan</w:t>
      </w:r>
      <w:proofErr w:type="spellEnd"/>
      <w:r w:rsidRPr="000A0FE8">
        <w:rPr>
          <w:sz w:val="20"/>
          <w:szCs w:val="20"/>
          <w:lang w:val="en-US"/>
        </w:rPr>
        <w:t xml:space="preserve">, dan </w:t>
      </w:r>
      <w:proofErr w:type="spellStart"/>
      <w:r w:rsidRPr="000A0FE8">
        <w:rPr>
          <w:sz w:val="20"/>
          <w:szCs w:val="20"/>
          <w:lang w:val="en-US"/>
        </w:rPr>
        <w:t>keputusan</w:t>
      </w:r>
      <w:proofErr w:type="spellEnd"/>
      <w:r w:rsidRPr="000A0FE8">
        <w:rPr>
          <w:sz w:val="20"/>
          <w:szCs w:val="20"/>
          <w:lang w:val="en-US"/>
        </w:rPr>
        <w:t xml:space="preserve"> </w:t>
      </w:r>
      <w:proofErr w:type="spellStart"/>
      <w:r w:rsidRPr="000A0FE8">
        <w:rPr>
          <w:sz w:val="20"/>
          <w:szCs w:val="20"/>
          <w:lang w:val="en-US"/>
        </w:rPr>
        <w:t>operasional</w:t>
      </w:r>
      <w:proofErr w:type="spellEnd"/>
      <w:r w:rsidRPr="000A0FE8">
        <w:rPr>
          <w:sz w:val="20"/>
          <w:szCs w:val="20"/>
          <w:lang w:val="en-US"/>
        </w:rPr>
        <w:t xml:space="preserve"> yang </w:t>
      </w:r>
      <w:proofErr w:type="spellStart"/>
      <w:r w:rsidRPr="000A0FE8">
        <w:rPr>
          <w:sz w:val="20"/>
          <w:szCs w:val="20"/>
          <w:lang w:val="en-US"/>
        </w:rPr>
        <w:t>memengaruhi</w:t>
      </w:r>
      <w:proofErr w:type="spellEnd"/>
      <w:r w:rsidRPr="000A0FE8">
        <w:rPr>
          <w:sz w:val="20"/>
          <w:szCs w:val="20"/>
          <w:lang w:val="en-US"/>
        </w:rPr>
        <w:t xml:space="preserve"> </w:t>
      </w:r>
      <w:proofErr w:type="spellStart"/>
      <w:r w:rsidRPr="000A0FE8">
        <w:rPr>
          <w:sz w:val="20"/>
          <w:szCs w:val="20"/>
          <w:lang w:val="en-US"/>
        </w:rPr>
        <w:t>daya</w:t>
      </w:r>
      <w:proofErr w:type="spellEnd"/>
      <w:r w:rsidRPr="000A0FE8">
        <w:rPr>
          <w:sz w:val="20"/>
          <w:szCs w:val="20"/>
          <w:lang w:val="en-US"/>
        </w:rPr>
        <w:t xml:space="preserve"> </w:t>
      </w:r>
      <w:proofErr w:type="spellStart"/>
      <w:r w:rsidRPr="000A0FE8">
        <w:rPr>
          <w:sz w:val="20"/>
          <w:szCs w:val="20"/>
          <w:lang w:val="en-US"/>
        </w:rPr>
        <w:t>saing</w:t>
      </w:r>
      <w:proofErr w:type="spellEnd"/>
      <w:r w:rsidRPr="000A0FE8">
        <w:rPr>
          <w:sz w:val="20"/>
          <w:szCs w:val="20"/>
          <w:lang w:val="en-US"/>
        </w:rPr>
        <w:t xml:space="preserve"> </w:t>
      </w:r>
      <w:proofErr w:type="spellStart"/>
      <w:r w:rsidRPr="000A0FE8">
        <w:rPr>
          <w:sz w:val="20"/>
          <w:szCs w:val="20"/>
          <w:lang w:val="en-US"/>
        </w:rPr>
        <w:t>serta</w:t>
      </w:r>
      <w:proofErr w:type="spellEnd"/>
      <w:r w:rsidRPr="000A0FE8">
        <w:rPr>
          <w:sz w:val="20"/>
          <w:szCs w:val="20"/>
          <w:lang w:val="en-US"/>
        </w:rPr>
        <w:t xml:space="preserve"> </w:t>
      </w:r>
      <w:proofErr w:type="spellStart"/>
      <w:r w:rsidRPr="000A0FE8">
        <w:rPr>
          <w:sz w:val="20"/>
          <w:szCs w:val="20"/>
          <w:lang w:val="en-US"/>
        </w:rPr>
        <w:t>keberlanjutan</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w:t>
      </w:r>
      <w:proofErr w:type="spellStart"/>
      <w:r w:rsidRPr="000A0FE8">
        <w:rPr>
          <w:sz w:val="20"/>
          <w:szCs w:val="20"/>
          <w:lang w:val="en-US"/>
        </w:rPr>
        <w:t>Dokumentasi</w:t>
      </w:r>
      <w:proofErr w:type="spellEnd"/>
      <w:r w:rsidRPr="000A0FE8">
        <w:rPr>
          <w:sz w:val="20"/>
          <w:szCs w:val="20"/>
          <w:lang w:val="en-US"/>
        </w:rPr>
        <w:t xml:space="preserve"> digunakan sebagai data </w:t>
      </w:r>
      <w:proofErr w:type="spellStart"/>
      <w:r w:rsidRPr="000A0FE8">
        <w:rPr>
          <w:sz w:val="20"/>
          <w:szCs w:val="20"/>
          <w:lang w:val="en-US"/>
        </w:rPr>
        <w:t>pendukung</w:t>
      </w:r>
      <w:proofErr w:type="spellEnd"/>
      <w:r w:rsidRPr="000A0FE8">
        <w:rPr>
          <w:sz w:val="20"/>
          <w:szCs w:val="20"/>
          <w:lang w:val="en-US"/>
        </w:rPr>
        <w:t xml:space="preserve"> berupa foto, </w:t>
      </w:r>
      <w:proofErr w:type="spellStart"/>
      <w:r w:rsidRPr="000A0FE8">
        <w:rPr>
          <w:sz w:val="20"/>
          <w:szCs w:val="20"/>
          <w:lang w:val="en-US"/>
        </w:rPr>
        <w:t>arsip</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dan </w:t>
      </w:r>
      <w:proofErr w:type="spellStart"/>
      <w:r w:rsidRPr="000A0FE8">
        <w:rPr>
          <w:sz w:val="20"/>
          <w:szCs w:val="20"/>
          <w:lang w:val="en-US"/>
        </w:rPr>
        <w:t>catatan</w:t>
      </w:r>
      <w:proofErr w:type="spellEnd"/>
      <w:r w:rsidRPr="000A0FE8">
        <w:rPr>
          <w:sz w:val="20"/>
          <w:szCs w:val="20"/>
          <w:lang w:val="en-US"/>
        </w:rPr>
        <w:t xml:space="preserve"> yang </w:t>
      </w:r>
      <w:proofErr w:type="spellStart"/>
      <w:r w:rsidRPr="000A0FE8">
        <w:rPr>
          <w:sz w:val="20"/>
          <w:szCs w:val="20"/>
          <w:lang w:val="en-US"/>
        </w:rPr>
        <w:t>relevan</w:t>
      </w:r>
      <w:proofErr w:type="spellEnd"/>
      <w:r w:rsidRPr="000A0FE8">
        <w:rPr>
          <w:sz w:val="20"/>
          <w:szCs w:val="20"/>
          <w:lang w:val="en-US"/>
        </w:rPr>
        <w:t xml:space="preserve">. </w:t>
      </w:r>
      <w:proofErr w:type="spellStart"/>
      <w:r w:rsidRPr="000A0FE8">
        <w:rPr>
          <w:sz w:val="20"/>
          <w:szCs w:val="20"/>
          <w:lang w:val="en-US"/>
        </w:rPr>
        <w:t>Ketiga</w:t>
      </w:r>
      <w:proofErr w:type="spellEnd"/>
      <w:r w:rsidRPr="000A0FE8">
        <w:rPr>
          <w:sz w:val="20"/>
          <w:szCs w:val="20"/>
          <w:lang w:val="en-US"/>
        </w:rPr>
        <w:t xml:space="preserve"> </w:t>
      </w:r>
      <w:proofErr w:type="spellStart"/>
      <w:r w:rsidRPr="000A0FE8">
        <w:rPr>
          <w:sz w:val="20"/>
          <w:szCs w:val="20"/>
          <w:lang w:val="en-US"/>
        </w:rPr>
        <w:t>teknik</w:t>
      </w:r>
      <w:proofErr w:type="spellEnd"/>
      <w:r w:rsidRPr="000A0FE8">
        <w:rPr>
          <w:sz w:val="20"/>
          <w:szCs w:val="20"/>
          <w:lang w:val="en-US"/>
        </w:rPr>
        <w:t xml:space="preserve"> </w:t>
      </w:r>
      <w:proofErr w:type="spellStart"/>
      <w:r w:rsidRPr="000A0FE8">
        <w:rPr>
          <w:sz w:val="20"/>
          <w:szCs w:val="20"/>
          <w:lang w:val="en-US"/>
        </w:rPr>
        <w:t>tersebut</w:t>
      </w:r>
      <w:proofErr w:type="spellEnd"/>
      <w:r w:rsidRPr="000A0FE8">
        <w:rPr>
          <w:sz w:val="20"/>
          <w:szCs w:val="20"/>
          <w:lang w:val="en-US"/>
        </w:rPr>
        <w:t xml:space="preserve"> digunakan </w:t>
      </w:r>
      <w:proofErr w:type="spellStart"/>
      <w:r w:rsidRPr="000A0FE8">
        <w:rPr>
          <w:sz w:val="20"/>
          <w:szCs w:val="20"/>
          <w:lang w:val="en-US"/>
        </w:rPr>
        <w:t>secara</w:t>
      </w:r>
      <w:proofErr w:type="spellEnd"/>
      <w:r w:rsidRPr="000A0FE8">
        <w:rPr>
          <w:sz w:val="20"/>
          <w:szCs w:val="20"/>
          <w:lang w:val="en-US"/>
        </w:rPr>
        <w:t xml:space="preserve"> </w:t>
      </w:r>
      <w:proofErr w:type="spellStart"/>
      <w:r w:rsidRPr="000A0FE8">
        <w:rPr>
          <w:sz w:val="20"/>
          <w:szCs w:val="20"/>
          <w:lang w:val="en-US"/>
        </w:rPr>
        <w:t>saling</w:t>
      </w:r>
      <w:proofErr w:type="spellEnd"/>
      <w:r w:rsidRPr="000A0FE8">
        <w:rPr>
          <w:sz w:val="20"/>
          <w:szCs w:val="20"/>
          <w:lang w:val="en-US"/>
        </w:rPr>
        <w:t xml:space="preserve"> </w:t>
      </w:r>
      <w:proofErr w:type="spellStart"/>
      <w:r w:rsidRPr="000A0FE8">
        <w:rPr>
          <w:sz w:val="20"/>
          <w:szCs w:val="20"/>
          <w:lang w:val="en-US"/>
        </w:rPr>
        <w:t>melengkapi</w:t>
      </w:r>
      <w:proofErr w:type="spellEnd"/>
      <w:r w:rsidRPr="000A0FE8">
        <w:rPr>
          <w:sz w:val="20"/>
          <w:szCs w:val="20"/>
          <w:lang w:val="en-US"/>
        </w:rPr>
        <w:t xml:space="preserve"> (</w:t>
      </w:r>
      <w:proofErr w:type="spellStart"/>
      <w:r w:rsidRPr="000A0FE8">
        <w:rPr>
          <w:sz w:val="20"/>
          <w:szCs w:val="20"/>
          <w:lang w:val="en-US"/>
        </w:rPr>
        <w:t>triangulasi</w:t>
      </w:r>
      <w:proofErr w:type="spellEnd"/>
      <w:r w:rsidRPr="000A0FE8">
        <w:rPr>
          <w:sz w:val="20"/>
          <w:szCs w:val="20"/>
          <w:lang w:val="en-US"/>
        </w:rPr>
        <w:t xml:space="preserve"> </w:t>
      </w:r>
      <w:proofErr w:type="spellStart"/>
      <w:r w:rsidRPr="000A0FE8">
        <w:rPr>
          <w:sz w:val="20"/>
          <w:szCs w:val="20"/>
          <w:lang w:val="en-US"/>
        </w:rPr>
        <w:t>teknik</w:t>
      </w:r>
      <w:proofErr w:type="spellEnd"/>
      <w:r w:rsidRPr="000A0FE8">
        <w:rPr>
          <w:sz w:val="20"/>
          <w:szCs w:val="20"/>
          <w:lang w:val="en-US"/>
        </w:rPr>
        <w:t xml:space="preserve">) agar data yang </w:t>
      </w:r>
      <w:proofErr w:type="spellStart"/>
      <w:r w:rsidRPr="000A0FE8">
        <w:rPr>
          <w:sz w:val="20"/>
          <w:szCs w:val="20"/>
          <w:lang w:val="en-US"/>
        </w:rPr>
        <w:t>diperoleh</w:t>
      </w:r>
      <w:proofErr w:type="spellEnd"/>
      <w:r w:rsidRPr="000A0FE8">
        <w:rPr>
          <w:sz w:val="20"/>
          <w:szCs w:val="20"/>
          <w:lang w:val="en-US"/>
        </w:rPr>
        <w:t xml:space="preserve"> lebih </w:t>
      </w:r>
      <w:proofErr w:type="spellStart"/>
      <w:r w:rsidRPr="000A0FE8">
        <w:rPr>
          <w:sz w:val="20"/>
          <w:szCs w:val="20"/>
          <w:lang w:val="en-US"/>
        </w:rPr>
        <w:t>kuat</w:t>
      </w:r>
      <w:proofErr w:type="spellEnd"/>
      <w:r w:rsidRPr="000A0FE8">
        <w:rPr>
          <w:sz w:val="20"/>
          <w:szCs w:val="20"/>
          <w:lang w:val="en-US"/>
        </w:rPr>
        <w:t xml:space="preserve">. </w:t>
      </w:r>
      <w:proofErr w:type="spellStart"/>
      <w:r w:rsidRPr="000A0FE8">
        <w:rPr>
          <w:sz w:val="20"/>
          <w:szCs w:val="20"/>
          <w:lang w:val="en-ID"/>
        </w:rPr>
        <w:t>Melalui</w:t>
      </w:r>
      <w:proofErr w:type="spellEnd"/>
      <w:r w:rsidRPr="000A0FE8">
        <w:rPr>
          <w:sz w:val="20"/>
          <w:szCs w:val="20"/>
          <w:lang w:val="en-ID"/>
        </w:rPr>
        <w:t xml:space="preserve"> </w:t>
      </w:r>
      <w:proofErr w:type="spellStart"/>
      <w:r w:rsidRPr="000A0FE8">
        <w:rPr>
          <w:sz w:val="20"/>
          <w:szCs w:val="20"/>
          <w:lang w:val="en-ID"/>
        </w:rPr>
        <w:t>penelitian</w:t>
      </w:r>
      <w:proofErr w:type="spellEnd"/>
      <w:r w:rsidRPr="000A0FE8">
        <w:rPr>
          <w:sz w:val="20"/>
          <w:szCs w:val="20"/>
          <w:lang w:val="en-ID"/>
        </w:rPr>
        <w:t xml:space="preserve"> </w:t>
      </w:r>
      <w:proofErr w:type="spellStart"/>
      <w:r w:rsidRPr="000A0FE8">
        <w:rPr>
          <w:sz w:val="20"/>
          <w:szCs w:val="20"/>
          <w:lang w:val="en-ID"/>
        </w:rPr>
        <w:t>ini</w:t>
      </w:r>
      <w:proofErr w:type="spellEnd"/>
      <w:r w:rsidRPr="000A0FE8">
        <w:rPr>
          <w:sz w:val="20"/>
          <w:szCs w:val="20"/>
          <w:lang w:val="en-ID"/>
        </w:rPr>
        <w:t xml:space="preserve"> kami </w:t>
      </w:r>
      <w:proofErr w:type="spellStart"/>
      <w:r w:rsidRPr="000A0FE8">
        <w:rPr>
          <w:sz w:val="20"/>
          <w:szCs w:val="20"/>
          <w:lang w:val="en-ID"/>
        </w:rPr>
        <w:t>mengkaji</w:t>
      </w:r>
      <w:proofErr w:type="spellEnd"/>
      <w:r w:rsidRPr="000A0FE8">
        <w:rPr>
          <w:sz w:val="20"/>
          <w:szCs w:val="20"/>
          <w:lang w:val="en-ID"/>
        </w:rPr>
        <w:t xml:space="preserve"> </w:t>
      </w:r>
      <w:proofErr w:type="spellStart"/>
      <w:r w:rsidRPr="000A0FE8">
        <w:rPr>
          <w:sz w:val="20"/>
          <w:szCs w:val="20"/>
          <w:lang w:val="en-ID"/>
        </w:rPr>
        <w:t>bagaimana</w:t>
      </w:r>
      <w:proofErr w:type="spellEnd"/>
      <w:r w:rsidRPr="000A0FE8">
        <w:rPr>
          <w:sz w:val="20"/>
          <w:szCs w:val="20"/>
          <w:lang w:val="en-ID"/>
        </w:rPr>
        <w:t xml:space="preserve"> </w:t>
      </w:r>
      <w:proofErr w:type="spellStart"/>
      <w:r w:rsidRPr="000A0FE8">
        <w:rPr>
          <w:sz w:val="20"/>
          <w:szCs w:val="20"/>
          <w:lang w:val="en-ID"/>
        </w:rPr>
        <w:t>daya</w:t>
      </w:r>
      <w:proofErr w:type="spellEnd"/>
      <w:r w:rsidRPr="000A0FE8">
        <w:rPr>
          <w:sz w:val="20"/>
          <w:szCs w:val="20"/>
          <w:lang w:val="en-ID"/>
        </w:rPr>
        <w:t xml:space="preserve"> </w:t>
      </w:r>
      <w:proofErr w:type="spellStart"/>
      <w:r w:rsidRPr="000A0FE8">
        <w:rPr>
          <w:sz w:val="20"/>
          <w:szCs w:val="20"/>
          <w:lang w:val="en-ID"/>
        </w:rPr>
        <w:t>saing</w:t>
      </w:r>
      <w:proofErr w:type="spellEnd"/>
      <w:r w:rsidRPr="000A0FE8">
        <w:rPr>
          <w:sz w:val="20"/>
          <w:szCs w:val="20"/>
          <w:lang w:val="en-ID"/>
        </w:rPr>
        <w:t xml:space="preserve"> di era </w:t>
      </w:r>
      <w:proofErr w:type="spellStart"/>
      <w:r w:rsidRPr="000A0FE8">
        <w:rPr>
          <w:sz w:val="20"/>
          <w:szCs w:val="20"/>
          <w:lang w:val="en-ID"/>
        </w:rPr>
        <w:t>pandemi</w:t>
      </w:r>
      <w:proofErr w:type="spellEnd"/>
      <w:r w:rsidRPr="000A0FE8">
        <w:rPr>
          <w:sz w:val="20"/>
          <w:szCs w:val="20"/>
          <w:lang w:val="en-ID"/>
        </w:rPr>
        <w:t xml:space="preserve"> </w:t>
      </w:r>
      <w:proofErr w:type="spellStart"/>
      <w:r w:rsidRPr="000A0FE8">
        <w:rPr>
          <w:sz w:val="20"/>
          <w:szCs w:val="20"/>
          <w:lang w:val="en-ID"/>
        </w:rPr>
        <w:t>seperti</w:t>
      </w:r>
      <w:proofErr w:type="spellEnd"/>
      <w:r w:rsidRPr="000A0FE8">
        <w:rPr>
          <w:sz w:val="20"/>
          <w:szCs w:val="20"/>
          <w:lang w:val="en-ID"/>
        </w:rPr>
        <w:t xml:space="preserve"> </w:t>
      </w:r>
      <w:proofErr w:type="spellStart"/>
      <w:r w:rsidRPr="000A0FE8">
        <w:rPr>
          <w:sz w:val="20"/>
          <w:szCs w:val="20"/>
          <w:lang w:val="en-ID"/>
        </w:rPr>
        <w:t>ini</w:t>
      </w:r>
      <w:proofErr w:type="spellEnd"/>
      <w:r w:rsidRPr="000A0FE8">
        <w:rPr>
          <w:sz w:val="20"/>
          <w:szCs w:val="20"/>
          <w:lang w:val="en-ID"/>
        </w:rPr>
        <w:t xml:space="preserve"> </w:t>
      </w:r>
      <w:proofErr w:type="spellStart"/>
      <w:r w:rsidRPr="000A0FE8">
        <w:rPr>
          <w:sz w:val="20"/>
          <w:szCs w:val="20"/>
          <w:lang w:val="en-ID"/>
        </w:rPr>
        <w:t>dapat</w:t>
      </w:r>
      <w:proofErr w:type="spellEnd"/>
      <w:r w:rsidRPr="000A0FE8">
        <w:rPr>
          <w:sz w:val="20"/>
          <w:szCs w:val="20"/>
          <w:lang w:val="en-ID"/>
        </w:rPr>
        <w:t xml:space="preserve"> </w:t>
      </w:r>
      <w:proofErr w:type="spellStart"/>
      <w:r w:rsidRPr="000A0FE8">
        <w:rPr>
          <w:sz w:val="20"/>
          <w:szCs w:val="20"/>
          <w:lang w:val="en-ID"/>
        </w:rPr>
        <w:t>mempengaruhi</w:t>
      </w:r>
      <w:proofErr w:type="spellEnd"/>
      <w:r w:rsidRPr="000A0FE8">
        <w:rPr>
          <w:sz w:val="20"/>
          <w:szCs w:val="20"/>
          <w:lang w:val="en-ID"/>
        </w:rPr>
        <w:t xml:space="preserve"> </w:t>
      </w:r>
      <w:proofErr w:type="spellStart"/>
      <w:r w:rsidRPr="000A0FE8">
        <w:rPr>
          <w:sz w:val="20"/>
          <w:szCs w:val="20"/>
          <w:lang w:val="en-ID"/>
        </w:rPr>
        <w:t>keberlanjutan</w:t>
      </w:r>
      <w:proofErr w:type="spellEnd"/>
      <w:r w:rsidRPr="000A0FE8">
        <w:rPr>
          <w:sz w:val="20"/>
          <w:szCs w:val="20"/>
          <w:lang w:val="en-ID"/>
        </w:rPr>
        <w:t xml:space="preserve"> </w:t>
      </w:r>
      <w:proofErr w:type="spellStart"/>
      <w:r w:rsidRPr="000A0FE8">
        <w:rPr>
          <w:sz w:val="20"/>
          <w:szCs w:val="20"/>
          <w:lang w:val="en-ID"/>
        </w:rPr>
        <w:t>usaha</w:t>
      </w:r>
      <w:proofErr w:type="spellEnd"/>
      <w:r w:rsidRPr="000A0FE8">
        <w:rPr>
          <w:sz w:val="20"/>
          <w:szCs w:val="20"/>
          <w:lang w:val="en-ID"/>
        </w:rPr>
        <w:t xml:space="preserve"> </w:t>
      </w:r>
      <w:proofErr w:type="spellStart"/>
      <w:r w:rsidRPr="000A0FE8">
        <w:rPr>
          <w:sz w:val="20"/>
          <w:szCs w:val="20"/>
          <w:lang w:val="en-ID"/>
        </w:rPr>
        <w:t>dalam</w:t>
      </w:r>
      <w:proofErr w:type="spellEnd"/>
      <w:r w:rsidRPr="000A0FE8">
        <w:rPr>
          <w:sz w:val="20"/>
          <w:szCs w:val="20"/>
          <w:lang w:val="en-ID"/>
        </w:rPr>
        <w:t xml:space="preserve"> UKM. Strategi </w:t>
      </w:r>
      <w:proofErr w:type="spellStart"/>
      <w:r w:rsidRPr="000A0FE8">
        <w:rPr>
          <w:sz w:val="20"/>
          <w:szCs w:val="20"/>
          <w:lang w:val="en-ID"/>
        </w:rPr>
        <w:t>dalam</w:t>
      </w:r>
      <w:proofErr w:type="spellEnd"/>
      <w:r w:rsidRPr="000A0FE8">
        <w:rPr>
          <w:sz w:val="20"/>
          <w:szCs w:val="20"/>
          <w:lang w:val="en-ID"/>
        </w:rPr>
        <w:t xml:space="preserve"> </w:t>
      </w:r>
      <w:proofErr w:type="spellStart"/>
      <w:r w:rsidRPr="000A0FE8">
        <w:rPr>
          <w:sz w:val="20"/>
          <w:szCs w:val="20"/>
          <w:lang w:val="en-ID"/>
        </w:rPr>
        <w:t>penelitian</w:t>
      </w:r>
      <w:proofErr w:type="spellEnd"/>
      <w:r w:rsidRPr="000A0FE8">
        <w:rPr>
          <w:sz w:val="20"/>
          <w:szCs w:val="20"/>
          <w:lang w:val="en-ID"/>
        </w:rPr>
        <w:t xml:space="preserve"> yang kami </w:t>
      </w:r>
      <w:proofErr w:type="spellStart"/>
      <w:r w:rsidRPr="000A0FE8">
        <w:rPr>
          <w:sz w:val="20"/>
          <w:szCs w:val="20"/>
          <w:lang w:val="en-ID"/>
        </w:rPr>
        <w:t>gunakan</w:t>
      </w:r>
      <w:proofErr w:type="spellEnd"/>
      <w:r w:rsidRPr="000A0FE8">
        <w:rPr>
          <w:sz w:val="20"/>
          <w:szCs w:val="20"/>
          <w:lang w:val="en-ID"/>
        </w:rPr>
        <w:t xml:space="preserve"> </w:t>
      </w:r>
      <w:proofErr w:type="spellStart"/>
      <w:r w:rsidRPr="000A0FE8">
        <w:rPr>
          <w:sz w:val="20"/>
          <w:szCs w:val="20"/>
          <w:lang w:val="en-ID"/>
        </w:rPr>
        <w:t>merupakan</w:t>
      </w:r>
      <w:proofErr w:type="spellEnd"/>
      <w:r w:rsidRPr="000A0FE8">
        <w:rPr>
          <w:sz w:val="20"/>
          <w:szCs w:val="20"/>
          <w:lang w:val="en-ID"/>
        </w:rPr>
        <w:t xml:space="preserve"> </w:t>
      </w:r>
      <w:proofErr w:type="spellStart"/>
      <w:r w:rsidRPr="000A0FE8">
        <w:rPr>
          <w:sz w:val="20"/>
          <w:szCs w:val="20"/>
          <w:lang w:val="en-ID"/>
        </w:rPr>
        <w:t>pendekatan</w:t>
      </w:r>
      <w:proofErr w:type="spellEnd"/>
      <w:r w:rsidRPr="000A0FE8">
        <w:rPr>
          <w:sz w:val="20"/>
          <w:szCs w:val="20"/>
          <w:lang w:val="en-ID"/>
        </w:rPr>
        <w:t xml:space="preserve"> </w:t>
      </w:r>
      <w:proofErr w:type="spellStart"/>
      <w:r w:rsidRPr="000A0FE8">
        <w:rPr>
          <w:sz w:val="20"/>
          <w:szCs w:val="20"/>
          <w:lang w:val="en-ID"/>
        </w:rPr>
        <w:t>kualitatif</w:t>
      </w:r>
      <w:proofErr w:type="spellEnd"/>
      <w:r w:rsidRPr="000A0FE8">
        <w:rPr>
          <w:sz w:val="20"/>
          <w:szCs w:val="20"/>
          <w:lang w:val="en-ID"/>
        </w:rPr>
        <w:t xml:space="preserve"> yang </w:t>
      </w:r>
      <w:proofErr w:type="spellStart"/>
      <w:r w:rsidRPr="000A0FE8">
        <w:rPr>
          <w:sz w:val="20"/>
          <w:szCs w:val="20"/>
          <w:lang w:val="en-ID"/>
        </w:rPr>
        <w:t>dimulai</w:t>
      </w:r>
      <w:proofErr w:type="spellEnd"/>
      <w:r w:rsidRPr="000A0FE8">
        <w:rPr>
          <w:sz w:val="20"/>
          <w:szCs w:val="20"/>
          <w:lang w:val="en-ID"/>
        </w:rPr>
        <w:t xml:space="preserve"> </w:t>
      </w:r>
      <w:proofErr w:type="spellStart"/>
      <w:r w:rsidRPr="000A0FE8">
        <w:rPr>
          <w:sz w:val="20"/>
          <w:szCs w:val="20"/>
          <w:lang w:val="en-ID"/>
        </w:rPr>
        <w:t>dari</w:t>
      </w:r>
      <w:proofErr w:type="spellEnd"/>
      <w:r w:rsidRPr="000A0FE8">
        <w:rPr>
          <w:sz w:val="20"/>
          <w:szCs w:val="20"/>
          <w:lang w:val="en-ID"/>
        </w:rPr>
        <w:t xml:space="preserve"> </w:t>
      </w:r>
      <w:proofErr w:type="spellStart"/>
      <w:r w:rsidRPr="000A0FE8">
        <w:rPr>
          <w:sz w:val="20"/>
          <w:szCs w:val="20"/>
          <w:lang w:val="en-ID"/>
        </w:rPr>
        <w:t>pengumpulan</w:t>
      </w:r>
      <w:proofErr w:type="spellEnd"/>
      <w:r w:rsidRPr="000A0FE8">
        <w:rPr>
          <w:sz w:val="20"/>
          <w:szCs w:val="20"/>
          <w:lang w:val="en-ID"/>
        </w:rPr>
        <w:t xml:space="preserve"> </w:t>
      </w:r>
      <w:proofErr w:type="spellStart"/>
      <w:r w:rsidRPr="000A0FE8">
        <w:rPr>
          <w:sz w:val="20"/>
          <w:szCs w:val="20"/>
          <w:lang w:val="en-ID"/>
        </w:rPr>
        <w:t>hingga</w:t>
      </w:r>
      <w:proofErr w:type="spellEnd"/>
      <w:r w:rsidRPr="000A0FE8">
        <w:rPr>
          <w:sz w:val="20"/>
          <w:szCs w:val="20"/>
          <w:lang w:val="en-ID"/>
        </w:rPr>
        <w:t xml:space="preserve"> </w:t>
      </w:r>
      <w:proofErr w:type="spellStart"/>
      <w:r w:rsidRPr="000A0FE8">
        <w:rPr>
          <w:sz w:val="20"/>
          <w:szCs w:val="20"/>
          <w:lang w:val="en-ID"/>
        </w:rPr>
        <w:t>menafsirkan</w:t>
      </w:r>
      <w:proofErr w:type="spellEnd"/>
      <w:r w:rsidRPr="000A0FE8">
        <w:rPr>
          <w:sz w:val="20"/>
          <w:szCs w:val="20"/>
          <w:lang w:val="en-ID"/>
        </w:rPr>
        <w:t xml:space="preserve"> data, </w:t>
      </w:r>
      <w:proofErr w:type="spellStart"/>
      <w:r w:rsidRPr="000A0FE8">
        <w:rPr>
          <w:sz w:val="20"/>
          <w:szCs w:val="20"/>
          <w:lang w:val="en-ID"/>
        </w:rPr>
        <w:t>serta</w:t>
      </w:r>
      <w:proofErr w:type="spellEnd"/>
      <w:r w:rsidRPr="000A0FE8">
        <w:rPr>
          <w:sz w:val="20"/>
          <w:szCs w:val="20"/>
          <w:lang w:val="en-ID"/>
        </w:rPr>
        <w:t xml:space="preserve"> </w:t>
      </w:r>
      <w:proofErr w:type="spellStart"/>
      <w:r w:rsidRPr="000A0FE8">
        <w:rPr>
          <w:sz w:val="20"/>
          <w:szCs w:val="20"/>
          <w:lang w:val="en-ID"/>
        </w:rPr>
        <w:t>wujud</w:t>
      </w:r>
      <w:proofErr w:type="spellEnd"/>
      <w:r w:rsidRPr="000A0FE8">
        <w:rPr>
          <w:sz w:val="20"/>
          <w:szCs w:val="20"/>
          <w:lang w:val="en-ID"/>
        </w:rPr>
        <w:t xml:space="preserve"> </w:t>
      </w:r>
      <w:proofErr w:type="spellStart"/>
      <w:r w:rsidRPr="000A0FE8">
        <w:rPr>
          <w:sz w:val="20"/>
          <w:szCs w:val="20"/>
          <w:lang w:val="en-ID"/>
        </w:rPr>
        <w:t>dari</w:t>
      </w:r>
      <w:proofErr w:type="spellEnd"/>
      <w:r w:rsidRPr="000A0FE8">
        <w:rPr>
          <w:sz w:val="20"/>
          <w:szCs w:val="20"/>
          <w:lang w:val="en-ID"/>
        </w:rPr>
        <w:t xml:space="preserve"> </w:t>
      </w:r>
      <w:proofErr w:type="spellStart"/>
      <w:r w:rsidRPr="000A0FE8">
        <w:rPr>
          <w:sz w:val="20"/>
          <w:szCs w:val="20"/>
          <w:lang w:val="en-ID"/>
        </w:rPr>
        <w:t>hasilnya</w:t>
      </w:r>
      <w:proofErr w:type="spellEnd"/>
      <w:r w:rsidRPr="000A0FE8">
        <w:rPr>
          <w:sz w:val="20"/>
          <w:szCs w:val="20"/>
          <w:lang w:val="en-ID"/>
        </w:rPr>
        <w:t xml:space="preserve">. </w:t>
      </w:r>
      <w:proofErr w:type="spellStart"/>
      <w:r w:rsidRPr="000A0FE8">
        <w:rPr>
          <w:sz w:val="20"/>
          <w:szCs w:val="20"/>
          <w:lang w:val="en-ID"/>
        </w:rPr>
        <w:t>Pendekatan</w:t>
      </w:r>
      <w:proofErr w:type="spellEnd"/>
      <w:r w:rsidRPr="000A0FE8">
        <w:rPr>
          <w:sz w:val="20"/>
          <w:szCs w:val="20"/>
          <w:lang w:val="en-ID"/>
        </w:rPr>
        <w:t xml:space="preserve"> </w:t>
      </w:r>
      <w:proofErr w:type="spellStart"/>
      <w:r w:rsidRPr="000A0FE8">
        <w:rPr>
          <w:sz w:val="20"/>
          <w:szCs w:val="20"/>
          <w:lang w:val="en-ID"/>
        </w:rPr>
        <w:t>ini</w:t>
      </w:r>
      <w:proofErr w:type="spellEnd"/>
      <w:r w:rsidRPr="000A0FE8">
        <w:rPr>
          <w:sz w:val="20"/>
          <w:szCs w:val="20"/>
          <w:lang w:val="en-ID"/>
        </w:rPr>
        <w:t xml:space="preserve"> juga </w:t>
      </w:r>
      <w:proofErr w:type="spellStart"/>
      <w:r w:rsidRPr="000A0FE8">
        <w:rPr>
          <w:sz w:val="20"/>
          <w:szCs w:val="20"/>
          <w:lang w:val="en-ID"/>
        </w:rPr>
        <w:t>berhubungan</w:t>
      </w:r>
      <w:proofErr w:type="spellEnd"/>
      <w:r w:rsidRPr="000A0FE8">
        <w:rPr>
          <w:sz w:val="20"/>
          <w:szCs w:val="20"/>
          <w:lang w:val="en-ID"/>
        </w:rPr>
        <w:t xml:space="preserve"> </w:t>
      </w:r>
      <w:proofErr w:type="spellStart"/>
      <w:r w:rsidRPr="000A0FE8">
        <w:rPr>
          <w:sz w:val="20"/>
          <w:szCs w:val="20"/>
          <w:lang w:val="en-ID"/>
        </w:rPr>
        <w:t>dengan</w:t>
      </w:r>
      <w:proofErr w:type="spellEnd"/>
      <w:r w:rsidRPr="000A0FE8">
        <w:rPr>
          <w:sz w:val="20"/>
          <w:szCs w:val="20"/>
          <w:lang w:val="en-ID"/>
        </w:rPr>
        <w:t xml:space="preserve"> </w:t>
      </w:r>
      <w:proofErr w:type="spellStart"/>
      <w:r w:rsidRPr="000A0FE8">
        <w:rPr>
          <w:sz w:val="20"/>
          <w:szCs w:val="20"/>
          <w:lang w:val="en-ID"/>
        </w:rPr>
        <w:t>variabel</w:t>
      </w:r>
      <w:proofErr w:type="spellEnd"/>
      <w:r w:rsidRPr="000A0FE8">
        <w:rPr>
          <w:sz w:val="20"/>
          <w:szCs w:val="20"/>
          <w:lang w:val="en-ID"/>
        </w:rPr>
        <w:t xml:space="preserve"> </w:t>
      </w:r>
      <w:proofErr w:type="spellStart"/>
      <w:r w:rsidRPr="000A0FE8">
        <w:rPr>
          <w:sz w:val="20"/>
          <w:szCs w:val="20"/>
          <w:lang w:val="en-ID"/>
        </w:rPr>
        <w:t>penelitian</w:t>
      </w:r>
      <w:proofErr w:type="spellEnd"/>
      <w:r w:rsidRPr="000A0FE8">
        <w:rPr>
          <w:sz w:val="20"/>
          <w:szCs w:val="20"/>
          <w:lang w:val="en-ID"/>
        </w:rPr>
        <w:t xml:space="preserve"> yang </w:t>
      </w:r>
      <w:proofErr w:type="spellStart"/>
      <w:r w:rsidRPr="000A0FE8">
        <w:rPr>
          <w:sz w:val="20"/>
          <w:szCs w:val="20"/>
          <w:lang w:val="en-ID"/>
        </w:rPr>
        <w:t>berfokus</w:t>
      </w:r>
      <w:proofErr w:type="spellEnd"/>
      <w:r w:rsidRPr="000A0FE8">
        <w:rPr>
          <w:sz w:val="20"/>
          <w:szCs w:val="20"/>
          <w:lang w:val="en-ID"/>
        </w:rPr>
        <w:t xml:space="preserve"> pada </w:t>
      </w:r>
      <w:proofErr w:type="spellStart"/>
      <w:r w:rsidRPr="000A0FE8">
        <w:rPr>
          <w:sz w:val="20"/>
          <w:szCs w:val="20"/>
          <w:lang w:val="en-ID"/>
        </w:rPr>
        <w:t>masalah</w:t>
      </w:r>
      <w:proofErr w:type="spellEnd"/>
      <w:r w:rsidRPr="000A0FE8">
        <w:rPr>
          <w:sz w:val="20"/>
          <w:szCs w:val="20"/>
          <w:lang w:val="en-ID"/>
        </w:rPr>
        <w:t xml:space="preserve"> yang </w:t>
      </w:r>
      <w:proofErr w:type="spellStart"/>
      <w:r w:rsidRPr="000A0FE8">
        <w:rPr>
          <w:sz w:val="20"/>
          <w:szCs w:val="20"/>
          <w:lang w:val="en-ID"/>
        </w:rPr>
        <w:t>terjadi</w:t>
      </w:r>
      <w:proofErr w:type="spellEnd"/>
      <w:r w:rsidRPr="000A0FE8">
        <w:rPr>
          <w:sz w:val="20"/>
          <w:szCs w:val="20"/>
          <w:lang w:val="en-ID"/>
        </w:rPr>
        <w:t xml:space="preserve"> </w:t>
      </w:r>
      <w:proofErr w:type="spellStart"/>
      <w:r w:rsidRPr="000A0FE8">
        <w:rPr>
          <w:sz w:val="20"/>
          <w:szCs w:val="20"/>
          <w:lang w:val="en-ID"/>
        </w:rPr>
        <w:t>serta</w:t>
      </w:r>
      <w:proofErr w:type="spellEnd"/>
      <w:r w:rsidRPr="000A0FE8">
        <w:rPr>
          <w:sz w:val="20"/>
          <w:szCs w:val="20"/>
          <w:lang w:val="en-ID"/>
        </w:rPr>
        <w:t xml:space="preserve"> </w:t>
      </w:r>
      <w:proofErr w:type="spellStart"/>
      <w:r w:rsidRPr="000A0FE8">
        <w:rPr>
          <w:sz w:val="20"/>
          <w:szCs w:val="20"/>
          <w:lang w:val="en-ID"/>
        </w:rPr>
        <w:t>fenomena</w:t>
      </w:r>
      <w:proofErr w:type="spellEnd"/>
      <w:r w:rsidRPr="000A0FE8">
        <w:rPr>
          <w:sz w:val="20"/>
          <w:szCs w:val="20"/>
          <w:lang w:val="en-ID"/>
        </w:rPr>
        <w:t xml:space="preserve"> yang </w:t>
      </w:r>
      <w:proofErr w:type="spellStart"/>
      <w:r w:rsidRPr="000A0FE8">
        <w:rPr>
          <w:sz w:val="20"/>
          <w:szCs w:val="20"/>
          <w:lang w:val="en-ID"/>
        </w:rPr>
        <w:t>sedang</w:t>
      </w:r>
      <w:proofErr w:type="spellEnd"/>
      <w:r w:rsidRPr="000A0FE8">
        <w:rPr>
          <w:sz w:val="20"/>
          <w:szCs w:val="20"/>
          <w:lang w:val="en-ID"/>
        </w:rPr>
        <w:t xml:space="preserve"> </w:t>
      </w:r>
      <w:proofErr w:type="spellStart"/>
      <w:r w:rsidRPr="000A0FE8">
        <w:rPr>
          <w:sz w:val="20"/>
          <w:szCs w:val="20"/>
          <w:lang w:val="en-ID"/>
        </w:rPr>
        <w:t>berlangsung</w:t>
      </w:r>
      <w:proofErr w:type="spellEnd"/>
      <w:r w:rsidRPr="000A0FE8">
        <w:rPr>
          <w:sz w:val="20"/>
          <w:szCs w:val="20"/>
          <w:lang w:val="en-ID"/>
        </w:rPr>
        <w:t xml:space="preserve"> </w:t>
      </w:r>
      <w:proofErr w:type="spellStart"/>
      <w:r w:rsidRPr="000A0FE8">
        <w:rPr>
          <w:sz w:val="20"/>
          <w:szCs w:val="20"/>
          <w:lang w:val="en-ID"/>
        </w:rPr>
        <w:t>dengan</w:t>
      </w:r>
      <w:proofErr w:type="spellEnd"/>
      <w:r w:rsidRPr="000A0FE8">
        <w:rPr>
          <w:sz w:val="20"/>
          <w:szCs w:val="20"/>
          <w:lang w:val="en-ID"/>
        </w:rPr>
        <w:t xml:space="preserve"> </w:t>
      </w:r>
      <w:proofErr w:type="spellStart"/>
      <w:r w:rsidRPr="000A0FE8">
        <w:rPr>
          <w:sz w:val="20"/>
          <w:szCs w:val="20"/>
          <w:lang w:val="en-ID"/>
        </w:rPr>
        <w:t>hasil</w:t>
      </w:r>
      <w:proofErr w:type="spellEnd"/>
      <w:r w:rsidRPr="000A0FE8">
        <w:rPr>
          <w:sz w:val="20"/>
          <w:szCs w:val="20"/>
          <w:lang w:val="en-ID"/>
        </w:rPr>
        <w:t xml:space="preserve"> </w:t>
      </w:r>
      <w:proofErr w:type="spellStart"/>
      <w:r w:rsidRPr="000A0FE8">
        <w:rPr>
          <w:sz w:val="20"/>
          <w:szCs w:val="20"/>
          <w:lang w:val="en-ID"/>
        </w:rPr>
        <w:t>penelitian</w:t>
      </w:r>
      <w:proofErr w:type="spellEnd"/>
      <w:r w:rsidRPr="000A0FE8">
        <w:rPr>
          <w:sz w:val="20"/>
          <w:szCs w:val="20"/>
          <w:lang w:val="en-ID"/>
        </w:rPr>
        <w:t xml:space="preserve"> </w:t>
      </w:r>
      <w:sdt>
        <w:sdtPr>
          <w:rPr>
            <w:sz w:val="20"/>
            <w:szCs w:val="20"/>
            <w:lang w:val="en-ID"/>
          </w:rPr>
          <w:tag w:val="MENDELEY_CITATION_v3_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"/>
          <w:id w:val="816353850"/>
          <w:placeholder>
            <w:docPart w:val="FBAD668ADA9C40EE95DC92315BD2EE46"/>
          </w:placeholder>
        </w:sdtPr>
        <w:sdtEndPr>
          <w:rPr>
            <w:lang w:val="en-US"/>
          </w:rPr>
        </w:sdtEndPr>
        <w:sdtContent>
          <w:r w:rsidRPr="000A0FE8">
            <w:rPr>
              <w:sz w:val="20"/>
              <w:szCs w:val="20"/>
              <w:lang w:val="en-US"/>
            </w:rPr>
            <w:t>[5]</w:t>
          </w:r>
        </w:sdtContent>
      </w:sdt>
      <w:r w:rsidRPr="000A0FE8">
        <w:rPr>
          <w:b/>
          <w:bCs/>
          <w:sz w:val="20"/>
          <w:szCs w:val="20"/>
          <w:lang w:val="en-ID"/>
        </w:rPr>
        <w:t>.</w:t>
      </w:r>
    </w:p>
    <w:p w14:paraId="1944DB91" w14:textId="77777777" w:rsidR="000A0FE8" w:rsidRPr="000A0FE8" w:rsidRDefault="000A0FE8" w:rsidP="000A0FE8">
      <w:pPr>
        <w:jc w:val="both"/>
        <w:rPr>
          <w:b/>
          <w:bCs/>
          <w:sz w:val="20"/>
          <w:szCs w:val="20"/>
          <w:lang w:val="en-US"/>
        </w:rPr>
      </w:pPr>
      <w:r w:rsidRPr="000A0FE8">
        <w:rPr>
          <w:b/>
          <w:bCs/>
          <w:sz w:val="20"/>
          <w:szCs w:val="20"/>
          <w:lang w:val="en-US"/>
        </w:rPr>
        <w:t xml:space="preserve">Teknik </w:t>
      </w:r>
      <w:proofErr w:type="spellStart"/>
      <w:r w:rsidRPr="000A0FE8">
        <w:rPr>
          <w:b/>
          <w:bCs/>
          <w:sz w:val="20"/>
          <w:szCs w:val="20"/>
          <w:lang w:val="en-US"/>
        </w:rPr>
        <w:t>Analisis</w:t>
      </w:r>
      <w:proofErr w:type="spellEnd"/>
      <w:r w:rsidRPr="000A0FE8">
        <w:rPr>
          <w:b/>
          <w:bCs/>
          <w:sz w:val="20"/>
          <w:szCs w:val="20"/>
          <w:lang w:val="en-US"/>
        </w:rPr>
        <w:t xml:space="preserve"> Data </w:t>
      </w:r>
      <w:proofErr w:type="spellStart"/>
      <w:r w:rsidRPr="000A0FE8">
        <w:rPr>
          <w:b/>
          <w:bCs/>
          <w:sz w:val="20"/>
          <w:szCs w:val="20"/>
          <w:lang w:val="en-US"/>
        </w:rPr>
        <w:t>Interaktif</w:t>
      </w:r>
      <w:proofErr w:type="spellEnd"/>
      <w:r w:rsidRPr="000A0FE8">
        <w:rPr>
          <w:b/>
          <w:bCs/>
          <w:sz w:val="20"/>
          <w:szCs w:val="20"/>
          <w:lang w:val="en-US"/>
        </w:rPr>
        <w:t xml:space="preserve"> Miles dan </w:t>
      </w:r>
      <w:proofErr w:type="spellStart"/>
      <w:r w:rsidRPr="000A0FE8">
        <w:rPr>
          <w:b/>
          <w:bCs/>
          <w:sz w:val="20"/>
          <w:szCs w:val="20"/>
          <w:lang w:val="en-US"/>
        </w:rPr>
        <w:t>Hubermen</w:t>
      </w:r>
      <w:proofErr w:type="spellEnd"/>
    </w:p>
    <w:p w14:paraId="53AD85AD" w14:textId="01A7FF54" w:rsidR="00F04EA3" w:rsidRPr="009C542B" w:rsidRDefault="000A0FE8" w:rsidP="000A0FE8">
      <w:pPr>
        <w:ind w:firstLine="720"/>
        <w:jc w:val="both"/>
        <w:rPr>
          <w:sz w:val="20"/>
          <w:szCs w:val="20"/>
          <w:lang w:val="fi-FI"/>
        </w:rPr>
      </w:pPr>
      <w:r w:rsidRPr="000A0FE8">
        <w:rPr>
          <w:sz w:val="20"/>
          <w:szCs w:val="20"/>
          <w:lang w:val="en-US"/>
        </w:rPr>
        <w:t xml:space="preserve">Teknik </w:t>
      </w:r>
      <w:proofErr w:type="spellStart"/>
      <w:r w:rsidRPr="000A0FE8">
        <w:rPr>
          <w:sz w:val="20"/>
          <w:szCs w:val="20"/>
          <w:lang w:val="en-US"/>
        </w:rPr>
        <w:t>analisis</w:t>
      </w:r>
      <w:proofErr w:type="spellEnd"/>
      <w:r w:rsidRPr="000A0FE8">
        <w:rPr>
          <w:sz w:val="20"/>
          <w:szCs w:val="20"/>
          <w:lang w:val="en-US"/>
        </w:rPr>
        <w:t xml:space="preserve"> data yang digunakan adalah </w:t>
      </w:r>
      <w:proofErr w:type="spellStart"/>
      <w:r w:rsidRPr="000A0FE8">
        <w:rPr>
          <w:sz w:val="20"/>
          <w:szCs w:val="20"/>
          <w:lang w:val="en-US"/>
        </w:rPr>
        <w:t>analisis</w:t>
      </w:r>
      <w:proofErr w:type="spellEnd"/>
      <w:r w:rsidRPr="000A0FE8">
        <w:rPr>
          <w:sz w:val="20"/>
          <w:szCs w:val="20"/>
          <w:lang w:val="en-US"/>
        </w:rPr>
        <w:t xml:space="preserve"> </w:t>
      </w:r>
      <w:proofErr w:type="spellStart"/>
      <w:r w:rsidRPr="000A0FE8">
        <w:rPr>
          <w:sz w:val="20"/>
          <w:szCs w:val="20"/>
          <w:lang w:val="en-US"/>
        </w:rPr>
        <w:t>interaktif</w:t>
      </w:r>
      <w:proofErr w:type="spellEnd"/>
      <w:r w:rsidRPr="000A0FE8">
        <w:rPr>
          <w:sz w:val="20"/>
          <w:szCs w:val="20"/>
          <w:lang w:val="en-US"/>
        </w:rPr>
        <w:t xml:space="preserve"> Miles dan Huberman yang </w:t>
      </w:r>
      <w:proofErr w:type="spellStart"/>
      <w:r w:rsidRPr="000A0FE8">
        <w:rPr>
          <w:sz w:val="20"/>
          <w:szCs w:val="20"/>
          <w:lang w:val="en-US"/>
        </w:rPr>
        <w:t>berlangsung</w:t>
      </w:r>
      <w:proofErr w:type="spellEnd"/>
      <w:r w:rsidRPr="000A0FE8">
        <w:rPr>
          <w:sz w:val="20"/>
          <w:szCs w:val="20"/>
          <w:lang w:val="en-US"/>
        </w:rPr>
        <w:t xml:space="preserve"> </w:t>
      </w:r>
      <w:proofErr w:type="spellStart"/>
      <w:r w:rsidRPr="000A0FE8">
        <w:rPr>
          <w:sz w:val="20"/>
          <w:szCs w:val="20"/>
          <w:lang w:val="en-US"/>
        </w:rPr>
        <w:t>secara</w:t>
      </w:r>
      <w:proofErr w:type="spellEnd"/>
      <w:r w:rsidRPr="000A0FE8">
        <w:rPr>
          <w:sz w:val="20"/>
          <w:szCs w:val="20"/>
          <w:lang w:val="en-US"/>
        </w:rPr>
        <w:t xml:space="preserve"> </w:t>
      </w:r>
      <w:proofErr w:type="spellStart"/>
      <w:r w:rsidRPr="000A0FE8">
        <w:rPr>
          <w:sz w:val="20"/>
          <w:szCs w:val="20"/>
          <w:lang w:val="en-US"/>
        </w:rPr>
        <w:t>terus-menerus</w:t>
      </w:r>
      <w:proofErr w:type="spellEnd"/>
      <w:r w:rsidRPr="000A0FE8">
        <w:rPr>
          <w:sz w:val="20"/>
          <w:szCs w:val="20"/>
          <w:lang w:val="en-US"/>
        </w:rPr>
        <w:t xml:space="preserve"> melalui </w:t>
      </w:r>
      <w:proofErr w:type="spellStart"/>
      <w:r w:rsidRPr="000A0FE8">
        <w:rPr>
          <w:sz w:val="20"/>
          <w:szCs w:val="20"/>
          <w:lang w:val="en-US"/>
        </w:rPr>
        <w:t>tiga</w:t>
      </w:r>
      <w:proofErr w:type="spellEnd"/>
      <w:r w:rsidRPr="000A0FE8">
        <w:rPr>
          <w:sz w:val="20"/>
          <w:szCs w:val="20"/>
          <w:lang w:val="en-US"/>
        </w:rPr>
        <w:t xml:space="preserve"> </w:t>
      </w:r>
      <w:proofErr w:type="spellStart"/>
      <w:r w:rsidRPr="000A0FE8">
        <w:rPr>
          <w:sz w:val="20"/>
          <w:szCs w:val="20"/>
          <w:lang w:val="en-US"/>
        </w:rPr>
        <w:t>alur</w:t>
      </w:r>
      <w:proofErr w:type="spellEnd"/>
      <w:r w:rsidRPr="000A0FE8">
        <w:rPr>
          <w:sz w:val="20"/>
          <w:szCs w:val="20"/>
          <w:lang w:val="en-US"/>
        </w:rPr>
        <w:t xml:space="preserve">, </w:t>
      </w:r>
      <w:proofErr w:type="spellStart"/>
      <w:r w:rsidRPr="000A0FE8">
        <w:rPr>
          <w:sz w:val="20"/>
          <w:szCs w:val="20"/>
          <w:lang w:val="en-US"/>
        </w:rPr>
        <w:t>yaitu</w:t>
      </w:r>
      <w:proofErr w:type="spellEnd"/>
      <w:r w:rsidRPr="000A0FE8">
        <w:rPr>
          <w:sz w:val="20"/>
          <w:szCs w:val="20"/>
          <w:lang w:val="en-US"/>
        </w:rPr>
        <w:t xml:space="preserve"> </w:t>
      </w:r>
      <w:proofErr w:type="spellStart"/>
      <w:r w:rsidRPr="000A0FE8">
        <w:rPr>
          <w:sz w:val="20"/>
          <w:szCs w:val="20"/>
          <w:lang w:val="en-US"/>
        </w:rPr>
        <w:t>reduksi</w:t>
      </w:r>
      <w:proofErr w:type="spellEnd"/>
      <w:r w:rsidRPr="000A0FE8">
        <w:rPr>
          <w:sz w:val="20"/>
          <w:szCs w:val="20"/>
          <w:lang w:val="en-US"/>
        </w:rPr>
        <w:t xml:space="preserve"> data, </w:t>
      </w:r>
      <w:proofErr w:type="spellStart"/>
      <w:r w:rsidRPr="000A0FE8">
        <w:rPr>
          <w:sz w:val="20"/>
          <w:szCs w:val="20"/>
          <w:lang w:val="en-US"/>
        </w:rPr>
        <w:t>penyajian</w:t>
      </w:r>
      <w:proofErr w:type="spellEnd"/>
      <w:r w:rsidRPr="000A0FE8">
        <w:rPr>
          <w:sz w:val="20"/>
          <w:szCs w:val="20"/>
          <w:lang w:val="en-US"/>
        </w:rPr>
        <w:t xml:space="preserve"> data, dan </w:t>
      </w:r>
      <w:proofErr w:type="spellStart"/>
      <w:r w:rsidRPr="000A0FE8">
        <w:rPr>
          <w:sz w:val="20"/>
          <w:szCs w:val="20"/>
          <w:lang w:val="en-US"/>
        </w:rPr>
        <w:t>verifikasi</w:t>
      </w:r>
      <w:proofErr w:type="spellEnd"/>
      <w:r w:rsidRPr="000A0FE8">
        <w:rPr>
          <w:sz w:val="20"/>
          <w:szCs w:val="20"/>
          <w:lang w:val="en-US"/>
        </w:rPr>
        <w:t>/</w:t>
      </w:r>
      <w:proofErr w:type="spellStart"/>
      <w:r w:rsidRPr="000A0FE8">
        <w:rPr>
          <w:sz w:val="20"/>
          <w:szCs w:val="20"/>
          <w:lang w:val="en-US"/>
        </w:rPr>
        <w:t>penarikan</w:t>
      </w:r>
      <w:proofErr w:type="spellEnd"/>
      <w:r w:rsidRPr="000A0FE8">
        <w:rPr>
          <w:sz w:val="20"/>
          <w:szCs w:val="20"/>
          <w:lang w:val="en-US"/>
        </w:rPr>
        <w:t xml:space="preserve"> </w:t>
      </w:r>
      <w:proofErr w:type="spellStart"/>
      <w:r w:rsidRPr="000A0FE8">
        <w:rPr>
          <w:sz w:val="20"/>
          <w:szCs w:val="20"/>
          <w:lang w:val="en-US"/>
        </w:rPr>
        <w:t>kesimpulan</w:t>
      </w:r>
      <w:proofErr w:type="spellEnd"/>
      <w:r w:rsidRPr="000A0FE8">
        <w:rPr>
          <w:sz w:val="20"/>
          <w:szCs w:val="20"/>
          <w:lang w:val="en-US"/>
        </w:rPr>
        <w:t xml:space="preserve">. </w:t>
      </w:r>
      <w:r w:rsidRPr="000A0FE8">
        <w:rPr>
          <w:sz w:val="20"/>
          <w:szCs w:val="20"/>
          <w:lang w:val="fi-FI"/>
        </w:rPr>
        <w:t>Pada tahap reduksi data, peneliti menyeleksi, memfokuskan, dan mengelompokkan informasi sesuai tema penelitian seperti permodalan, SDM, teknologi, pemasaran, persaingan, dan inovasi. Pada tahap penyajian data, hasil wawancara, observasi, dan dokumentasi disusun secara sistematis agar pola hubungan antartemuan mudah dipahami. Tahap verifikasi/penarikan kesimpulan dilakukan dengan meninjau ulang konsistensi data antar-informan. Untuk meningkatkan keabsahan data, peneliti menerapkan triangulasi sumber (owner, supervisor, mandor) dan triangulasi teknik (observasi, wawancara, dokumentasi). Pada tahap (1) reduksi data, peneliti menyeleksi dan memfokuskan data sesuai tujuan penelitian tentang peningkatan daya saing dan keberlanjutan usaha pada UKM kerajinan tas Tanggulangin Sidoarjo. Tahap (2) penyajian data dilakukan dengan menyusun data secara sistematis sehingga memudahkan peneliti melihat pola dan hubungan antartemuan. Tahap (3) verifikasi/penarikan kesimpulan dilakukan dengan meninjau kembali hasil analisis untuk memastikan konsistensi temuan sebelum dirumuskan menjadi kesimpulan penelitian</w:t>
      </w:r>
    </w:p>
    <w:p w14:paraId="2BCB250E" w14:textId="77777777" w:rsidR="003B41BA" w:rsidRPr="00D55147" w:rsidRDefault="00953F53" w:rsidP="005676D4">
      <w:pPr>
        <w:pStyle w:val="Heading1"/>
        <w:numPr>
          <w:ilvl w:val="0"/>
          <w:numId w:val="0"/>
        </w:numPr>
        <w:rPr>
          <w:sz w:val="24"/>
          <w:lang w:val="id"/>
        </w:rPr>
      </w:pPr>
      <w:r w:rsidRPr="006C7A28">
        <w:rPr>
          <w:sz w:val="24"/>
        </w:rPr>
        <w:t xml:space="preserve">III. </w:t>
      </w:r>
      <w:r w:rsidR="00CD62D0" w:rsidRPr="00D55147">
        <w:rPr>
          <w:sz w:val="24"/>
          <w:lang w:val="id"/>
        </w:rPr>
        <w:t>Hasil D</w:t>
      </w:r>
      <w:r w:rsidR="00C01B0D" w:rsidRPr="00D55147">
        <w:rPr>
          <w:sz w:val="24"/>
          <w:lang w:val="id"/>
        </w:rPr>
        <w:t>an Pembahasan</w:t>
      </w:r>
    </w:p>
    <w:p w14:paraId="7F7B37A0" w14:textId="4F37E6F2" w:rsidR="000A0FE8" w:rsidRPr="000A0FE8" w:rsidRDefault="000A0FE8" w:rsidP="000A0FE8">
      <w:pPr>
        <w:spacing w:line="276" w:lineRule="auto"/>
        <w:jc w:val="both"/>
        <w:rPr>
          <w:b/>
          <w:bCs/>
          <w:sz w:val="20"/>
          <w:szCs w:val="20"/>
        </w:rPr>
      </w:pPr>
      <w:r w:rsidRPr="000A0FE8">
        <w:rPr>
          <w:b/>
          <w:bCs/>
          <w:sz w:val="20"/>
          <w:szCs w:val="20"/>
        </w:rPr>
        <w:t>HASIL</w:t>
      </w:r>
      <w:r w:rsidRPr="000A0FE8">
        <w:rPr>
          <w:b/>
          <w:bCs/>
          <w:sz w:val="20"/>
          <w:szCs w:val="20"/>
        </w:rPr>
        <w:t xml:space="preserve"> </w:t>
      </w:r>
    </w:p>
    <w:p w14:paraId="034AAC75" w14:textId="77777777" w:rsidR="000A0FE8" w:rsidRPr="000A0FE8" w:rsidRDefault="000A0FE8" w:rsidP="000A0FE8">
      <w:pPr>
        <w:pStyle w:val="ListParagraph"/>
        <w:numPr>
          <w:ilvl w:val="0"/>
          <w:numId w:val="38"/>
        </w:numPr>
        <w:autoSpaceDE w:val="0"/>
        <w:autoSpaceDN w:val="0"/>
        <w:adjustRightInd w:val="0"/>
        <w:jc w:val="both"/>
        <w:rPr>
          <w:b/>
          <w:sz w:val="20"/>
          <w:szCs w:val="20"/>
          <w:lang w:val="fi-FI"/>
        </w:rPr>
      </w:pPr>
      <w:r w:rsidRPr="000A0FE8">
        <w:rPr>
          <w:b/>
          <w:sz w:val="20"/>
          <w:szCs w:val="20"/>
          <w:lang w:val="fi-FI"/>
        </w:rPr>
        <w:t>Penjelasan Singkat Profil Prusahaan</w:t>
      </w:r>
    </w:p>
    <w:p w14:paraId="64B5DCFC" w14:textId="16827520" w:rsidR="000A0FE8" w:rsidRPr="000A0FE8" w:rsidRDefault="000A0FE8" w:rsidP="000A0FE8">
      <w:pPr>
        <w:pStyle w:val="ListParagraph"/>
        <w:autoSpaceDE w:val="0"/>
        <w:autoSpaceDN w:val="0"/>
        <w:adjustRightInd w:val="0"/>
        <w:ind w:left="0" w:firstLine="360"/>
        <w:jc w:val="both"/>
        <w:rPr>
          <w:bCs/>
          <w:sz w:val="20"/>
          <w:szCs w:val="20"/>
          <w:lang w:val="en-ID"/>
        </w:rPr>
      </w:pPr>
      <w:r w:rsidRPr="000A0FE8">
        <w:rPr>
          <w:bCs/>
          <w:sz w:val="20"/>
          <w:szCs w:val="20"/>
          <w:lang w:val="fi-FI"/>
        </w:rPr>
        <w:t>NWL (NAWAL) merupakan salah satu UKM produsen tas kulit dan tas sintetis yang berlokasi di Desa Wates RT 04 RW 02, Kedensari, Kecamatan Tanggulangin, Kabupaten Sidoarjo. Usaha ini berdiri pada tahun 2009 dan berkembang menjadi bagian dari sentra produksi tas lokal dengan jangkauan pasar regional. Proses produksi dijalankan secara mandiri mulai dari pembelian bahan, pemotongan, penjahitan, hingga tahap finishing dengan kombinasi peralatan manual dan mesin industri. Pada saat penelitian, jumlah pekerja sekitar 20 orang yang terbagi pada divisi jahit, finishing, pengendalian mutu, dan pengemasan</w:t>
      </w:r>
      <w:r w:rsidRPr="000A0FE8">
        <w:rPr>
          <w:bCs/>
          <w:sz w:val="20"/>
          <w:szCs w:val="20"/>
          <w:lang w:val="en-ID"/>
        </w:rPr>
        <w:t>.</w:t>
      </w:r>
    </w:p>
    <w:p w14:paraId="21FDAF2A" w14:textId="77777777" w:rsidR="000A0FE8" w:rsidRPr="000A0FE8" w:rsidRDefault="000A0FE8" w:rsidP="000A0FE8">
      <w:pPr>
        <w:pStyle w:val="ListParagraph"/>
        <w:numPr>
          <w:ilvl w:val="0"/>
          <w:numId w:val="38"/>
        </w:numPr>
        <w:autoSpaceDE w:val="0"/>
        <w:autoSpaceDN w:val="0"/>
        <w:adjustRightInd w:val="0"/>
        <w:jc w:val="both"/>
        <w:rPr>
          <w:b/>
          <w:sz w:val="20"/>
          <w:szCs w:val="20"/>
          <w:lang w:val="en-ID"/>
        </w:rPr>
      </w:pPr>
      <w:proofErr w:type="spellStart"/>
      <w:r w:rsidRPr="000A0FE8">
        <w:rPr>
          <w:b/>
          <w:sz w:val="20"/>
          <w:szCs w:val="20"/>
          <w:lang w:val="en-ID"/>
        </w:rPr>
        <w:t>Deskripsi</w:t>
      </w:r>
      <w:proofErr w:type="spellEnd"/>
      <w:r w:rsidRPr="000A0FE8">
        <w:rPr>
          <w:b/>
          <w:sz w:val="20"/>
          <w:szCs w:val="20"/>
          <w:lang w:val="en-ID"/>
        </w:rPr>
        <w:t xml:space="preserve"> </w:t>
      </w:r>
      <w:proofErr w:type="spellStart"/>
      <w:r w:rsidRPr="000A0FE8">
        <w:rPr>
          <w:b/>
          <w:sz w:val="20"/>
          <w:szCs w:val="20"/>
          <w:lang w:val="en-ID"/>
        </w:rPr>
        <w:t>Informan</w:t>
      </w:r>
      <w:proofErr w:type="spellEnd"/>
      <w:r w:rsidRPr="000A0FE8">
        <w:rPr>
          <w:b/>
          <w:sz w:val="20"/>
          <w:szCs w:val="20"/>
          <w:lang w:val="en-ID"/>
        </w:rPr>
        <w:t xml:space="preserve"> </w:t>
      </w:r>
      <w:proofErr w:type="spellStart"/>
      <w:r w:rsidRPr="000A0FE8">
        <w:rPr>
          <w:b/>
          <w:sz w:val="20"/>
          <w:szCs w:val="20"/>
          <w:lang w:val="en-ID"/>
        </w:rPr>
        <w:t>Penelitian</w:t>
      </w:r>
      <w:proofErr w:type="spellEnd"/>
    </w:p>
    <w:p w14:paraId="4DD42E97" w14:textId="0863BD40" w:rsidR="000A0FE8" w:rsidRPr="000A0FE8" w:rsidRDefault="000A0FE8" w:rsidP="00301A4F">
      <w:pPr>
        <w:pStyle w:val="ListParagraph"/>
        <w:autoSpaceDE w:val="0"/>
        <w:autoSpaceDN w:val="0"/>
        <w:adjustRightInd w:val="0"/>
        <w:ind w:left="0" w:firstLine="360"/>
        <w:jc w:val="both"/>
        <w:rPr>
          <w:bCs/>
          <w:sz w:val="20"/>
          <w:szCs w:val="20"/>
          <w:lang w:val="fi-FI"/>
        </w:rPr>
      </w:pPr>
      <w:r w:rsidRPr="000A0FE8">
        <w:rPr>
          <w:bCs/>
          <w:sz w:val="20"/>
          <w:szCs w:val="20"/>
          <w:lang w:val="fi-FI"/>
        </w:rPr>
        <w:t>Informan, Jabatan, Lama bekerja, Keterangan. Ibu “ L” sebagai Pemilik lama bekerja 14 tahun tugas Mengawasi manajemen usaha. Pak ”A” sebagai Supervisor Produksi, lama bekerja 8 tahun, tugasnya. Mengelola kontrol produksi. Mas ”W” sebagai Mandor Lapangan, lama bekerja 6 tahun. Tugasnya Mengawasi tenaga jahit &amp; target produksi.</w:t>
      </w:r>
    </w:p>
    <w:p w14:paraId="600C308B" w14:textId="77777777" w:rsidR="000A0FE8" w:rsidRPr="000A0FE8" w:rsidRDefault="000A0FE8" w:rsidP="000A0FE8">
      <w:pPr>
        <w:pStyle w:val="ListParagraph"/>
        <w:numPr>
          <w:ilvl w:val="0"/>
          <w:numId w:val="38"/>
        </w:numPr>
        <w:autoSpaceDE w:val="0"/>
        <w:autoSpaceDN w:val="0"/>
        <w:adjustRightInd w:val="0"/>
        <w:jc w:val="both"/>
        <w:rPr>
          <w:b/>
          <w:sz w:val="20"/>
          <w:szCs w:val="20"/>
          <w:lang w:val="fi-FI"/>
        </w:rPr>
      </w:pPr>
      <w:r w:rsidRPr="000A0FE8">
        <w:rPr>
          <w:b/>
          <w:sz w:val="20"/>
          <w:szCs w:val="20"/>
          <w:lang w:val="fi-FI"/>
        </w:rPr>
        <w:lastRenderedPageBreak/>
        <w:t>Paparan Hasil Wawancara</w:t>
      </w:r>
    </w:p>
    <w:p w14:paraId="4EAF2E98" w14:textId="228EB4CA" w:rsidR="000A0FE8" w:rsidRPr="000A0FE8" w:rsidRDefault="000A0FE8" w:rsidP="000A0FE8">
      <w:pPr>
        <w:pStyle w:val="ListParagraph"/>
        <w:numPr>
          <w:ilvl w:val="0"/>
          <w:numId w:val="48"/>
        </w:numPr>
        <w:autoSpaceDE w:val="0"/>
        <w:autoSpaceDN w:val="0"/>
        <w:adjustRightInd w:val="0"/>
        <w:jc w:val="both"/>
        <w:rPr>
          <w:b/>
          <w:sz w:val="20"/>
          <w:szCs w:val="20"/>
          <w:lang w:val="fi-FI"/>
        </w:rPr>
      </w:pPr>
      <w:r w:rsidRPr="000A0FE8">
        <w:rPr>
          <w:b/>
          <w:sz w:val="20"/>
          <w:szCs w:val="20"/>
          <w:lang w:val="fi-FI"/>
        </w:rPr>
        <w:t>Permodalan Usaha</w:t>
      </w:r>
    </w:p>
    <w:p w14:paraId="319B5EDA" w14:textId="77777777" w:rsidR="000A0FE8" w:rsidRPr="000A0FE8" w:rsidRDefault="000A0FE8" w:rsidP="000A0FE8">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Hasil temuan menunjukkan bahwa NWL (NAWAL) pada awalnya menggunakan modal mandiri dari keluarga dan sebagian memanfaatkan pinjaman mikro pada tahun awal berdiri. </w:t>
      </w:r>
    </w:p>
    <w:p w14:paraId="30929EAC" w14:textId="77777777" w:rsidR="000A0FE8" w:rsidRPr="000A0FE8" w:rsidRDefault="000A0FE8" w:rsidP="000A0FE8">
      <w:pPr>
        <w:pStyle w:val="ListParagraph"/>
        <w:autoSpaceDE w:val="0"/>
        <w:autoSpaceDN w:val="0"/>
        <w:adjustRightInd w:val="0"/>
        <w:ind w:left="360"/>
        <w:jc w:val="both"/>
        <w:rPr>
          <w:bCs/>
          <w:sz w:val="20"/>
          <w:szCs w:val="20"/>
          <w:lang w:val="fi-FI"/>
        </w:rPr>
      </w:pPr>
      <w:r w:rsidRPr="000A0FE8">
        <w:rPr>
          <w:sz w:val="20"/>
          <w:szCs w:val="20"/>
          <w:lang w:val="fi-FI"/>
        </w:rPr>
        <w:t xml:space="preserve">Ibu “ L” </w:t>
      </w:r>
      <w:r w:rsidRPr="000A0FE8">
        <w:rPr>
          <w:bCs/>
          <w:sz w:val="20"/>
          <w:szCs w:val="20"/>
          <w:lang w:val="fi-FI"/>
        </w:rPr>
        <w:t xml:space="preserve">Pemilik menyampaikan: </w:t>
      </w:r>
      <w:r w:rsidRPr="000A0FE8">
        <w:rPr>
          <w:bCs/>
          <w:i/>
          <w:iCs/>
          <w:sz w:val="20"/>
          <w:szCs w:val="20"/>
          <w:lang w:val="fi-FI"/>
        </w:rPr>
        <w:t>“Awalnya kami pakai modal keluarga, kemudian sempat ambil KUR kecil, tapi sekarang sudah pakai sistem putaran modal sendiri.” (Ibu “ L”, Owner).</w:t>
      </w:r>
      <w:r w:rsidRPr="000A0FE8">
        <w:rPr>
          <w:bCs/>
          <w:sz w:val="20"/>
          <w:szCs w:val="20"/>
          <w:lang w:val="fi-FI"/>
        </w:rPr>
        <w:t xml:space="preserve">Sementara </w:t>
      </w:r>
      <w:r w:rsidRPr="000A0FE8">
        <w:rPr>
          <w:sz w:val="20"/>
          <w:szCs w:val="20"/>
          <w:lang w:val="fi-FI"/>
        </w:rPr>
        <w:t xml:space="preserve">Pak “A” </w:t>
      </w:r>
      <w:r w:rsidRPr="000A0FE8">
        <w:rPr>
          <w:bCs/>
          <w:sz w:val="20"/>
          <w:szCs w:val="20"/>
          <w:lang w:val="fi-FI"/>
        </w:rPr>
        <w:t>SPV tidak secara langsung terlibat pengelolaan modal, namun memberikan pandangan teknis bahwa modal sering berhubungan pada pembelian bahan baku:</w:t>
      </w:r>
      <w:r w:rsidRPr="000A0FE8">
        <w:rPr>
          <w:bCs/>
          <w:i/>
          <w:iCs/>
          <w:sz w:val="20"/>
          <w:szCs w:val="20"/>
          <w:lang w:val="fi-FI"/>
        </w:rPr>
        <w:t xml:space="preserve"> “Kalau modal sedang tipis, biasanya pembelian bahan sedikit tertunda dan produksi mundur.” (</w:t>
      </w:r>
      <w:r w:rsidRPr="000A0FE8">
        <w:rPr>
          <w:sz w:val="20"/>
          <w:szCs w:val="20"/>
          <w:lang w:val="fi-FI"/>
        </w:rPr>
        <w:t>Pak “A”</w:t>
      </w:r>
      <w:r w:rsidRPr="000A0FE8">
        <w:rPr>
          <w:bCs/>
          <w:i/>
          <w:iCs/>
          <w:sz w:val="20"/>
          <w:szCs w:val="20"/>
          <w:lang w:val="fi-FI"/>
        </w:rPr>
        <w:t xml:space="preserve">, SPV). </w:t>
      </w:r>
      <w:r w:rsidRPr="000A0FE8">
        <w:rPr>
          <w:bCs/>
          <w:sz w:val="20"/>
          <w:szCs w:val="20"/>
          <w:lang w:val="fi-FI"/>
        </w:rPr>
        <w:t xml:space="preserve">Sedangkan dari sisi Mas “W” mandor memberikan keterangan teknis: </w:t>
      </w:r>
      <w:r w:rsidRPr="000A0FE8">
        <w:rPr>
          <w:bCs/>
          <w:i/>
          <w:iCs/>
          <w:sz w:val="20"/>
          <w:szCs w:val="20"/>
          <w:lang w:val="fi-FI"/>
        </w:rPr>
        <w:t>“Kalau bahan telat datang, otomatis anak jahit jadi kejar-kejaran karena harus ngejar deadline.” (</w:t>
      </w:r>
      <w:r w:rsidRPr="000A0FE8">
        <w:rPr>
          <w:bCs/>
          <w:sz w:val="20"/>
          <w:szCs w:val="20"/>
          <w:lang w:val="fi-FI"/>
        </w:rPr>
        <w:t>Mas “W”</w:t>
      </w:r>
      <w:r w:rsidRPr="000A0FE8">
        <w:rPr>
          <w:bCs/>
          <w:i/>
          <w:iCs/>
          <w:sz w:val="20"/>
          <w:szCs w:val="20"/>
          <w:lang w:val="fi-FI"/>
        </w:rPr>
        <w:t>, Mandor).</w:t>
      </w:r>
    </w:p>
    <w:p w14:paraId="03DDFF49" w14:textId="77777777" w:rsidR="000A0FE8" w:rsidRPr="000A0FE8" w:rsidRDefault="000A0FE8" w:rsidP="000A0FE8">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Berdasarkan wawancara, pada fase awal berdiri NWL (NAWAL) mengandalkan modal keluarga dan sempat memanfaatkan pembiayaan mikro. Seiring berkembangnya usaha, penggunaan pinjaman eksternal berkurang dan kegiatan operasional lebih banyak ditopang oleh perputaran kas internal. Pemilik menjelaskan bahwa perubahan pola pembiayaan ini dipilih untuk menjaga kemandirian usaha sekaligus menstabilkan arus kas. Dalam praktiknya, pengelolaan modal dikoordinasikan oleh pemilik, sedangkan </w:t>
      </w:r>
      <w:r w:rsidRPr="000A0FE8">
        <w:rPr>
          <w:sz w:val="20"/>
          <w:szCs w:val="20"/>
          <w:lang w:val="fi-FI"/>
        </w:rPr>
        <w:t xml:space="preserve">Pak “A” </w:t>
      </w:r>
      <w:r w:rsidRPr="000A0FE8">
        <w:rPr>
          <w:bCs/>
          <w:sz w:val="20"/>
          <w:szCs w:val="20"/>
          <w:lang w:val="fi-FI"/>
        </w:rPr>
        <w:t xml:space="preserve">SPV memberi masukan teknis terutama terkait pengadaan bahan baku. Variasi jenis dan ketebalan material, misalnya, memengaruhi jumlah bahan yang harus dibeli dan berdampak pada biaya produksi setiap model tas. Dari sisi operasional, Mas “W” mandor menambahkan bahwa keterlambatan kedatangan bahan baku dapat membuat tim jahit bekerja lebih intensif agar target produksi tetap tercapai. </w:t>
      </w:r>
    </w:p>
    <w:p w14:paraId="22E4E952" w14:textId="755FEA35" w:rsidR="000A0FE8" w:rsidRPr="000A0FE8"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 xml:space="preserve">Kesimpulannya,  </w:t>
      </w:r>
      <w:r w:rsidRPr="000A0FE8">
        <w:rPr>
          <w:bCs/>
          <w:sz w:val="20"/>
          <w:szCs w:val="20"/>
          <w:lang w:val="fi-FI"/>
        </w:rPr>
        <w:t>pengelolaan modal dan produksi NWL sudah berjalan mandiri dengan koordinasi teknis yang baik antar pihak.</w:t>
      </w:r>
    </w:p>
    <w:p w14:paraId="42D7C03C" w14:textId="70576851" w:rsidR="000A0FE8" w:rsidRPr="000A0FE8" w:rsidRDefault="000A0FE8" w:rsidP="000A0FE8">
      <w:pPr>
        <w:pStyle w:val="ListParagraph"/>
        <w:numPr>
          <w:ilvl w:val="0"/>
          <w:numId w:val="48"/>
        </w:numPr>
        <w:autoSpaceDE w:val="0"/>
        <w:autoSpaceDN w:val="0"/>
        <w:adjustRightInd w:val="0"/>
        <w:jc w:val="both"/>
        <w:rPr>
          <w:b/>
          <w:sz w:val="20"/>
          <w:szCs w:val="20"/>
          <w:lang w:val="en-ID"/>
        </w:rPr>
      </w:pPr>
      <w:proofErr w:type="spellStart"/>
      <w:r w:rsidRPr="000A0FE8">
        <w:rPr>
          <w:b/>
          <w:sz w:val="20"/>
          <w:szCs w:val="20"/>
          <w:lang w:val="en-ID"/>
        </w:rPr>
        <w:t>Sumber</w:t>
      </w:r>
      <w:proofErr w:type="spellEnd"/>
      <w:r w:rsidRPr="000A0FE8">
        <w:rPr>
          <w:b/>
          <w:sz w:val="20"/>
          <w:szCs w:val="20"/>
          <w:lang w:val="en-ID"/>
        </w:rPr>
        <w:t xml:space="preserve"> Daya </w:t>
      </w:r>
      <w:proofErr w:type="spellStart"/>
      <w:r w:rsidRPr="000A0FE8">
        <w:rPr>
          <w:b/>
          <w:sz w:val="20"/>
          <w:szCs w:val="20"/>
          <w:lang w:val="en-ID"/>
        </w:rPr>
        <w:t>Manusia</w:t>
      </w:r>
      <w:proofErr w:type="spellEnd"/>
      <w:r w:rsidRPr="000A0FE8">
        <w:rPr>
          <w:b/>
          <w:sz w:val="20"/>
          <w:szCs w:val="20"/>
          <w:lang w:val="en-ID"/>
        </w:rPr>
        <w:tab/>
      </w:r>
    </w:p>
    <w:p w14:paraId="69F6A8A4" w14:textId="77777777" w:rsidR="000A0FE8" w:rsidRPr="000A0FE8" w:rsidRDefault="000A0FE8" w:rsidP="000A0FE8">
      <w:pPr>
        <w:pStyle w:val="ListParagraph"/>
        <w:autoSpaceDE w:val="0"/>
        <w:autoSpaceDN w:val="0"/>
        <w:adjustRightInd w:val="0"/>
        <w:ind w:left="360" w:firstLine="360"/>
        <w:jc w:val="both"/>
        <w:rPr>
          <w:bCs/>
          <w:sz w:val="20"/>
          <w:szCs w:val="20"/>
          <w:lang w:val="en-ID"/>
        </w:rPr>
      </w:pPr>
      <w:r w:rsidRPr="000A0FE8">
        <w:rPr>
          <w:bCs/>
          <w:sz w:val="20"/>
          <w:szCs w:val="20"/>
          <w:lang w:val="en-ID"/>
        </w:rPr>
        <w:t xml:space="preserve">Hasil </w:t>
      </w:r>
      <w:proofErr w:type="spellStart"/>
      <w:r w:rsidRPr="000A0FE8">
        <w:rPr>
          <w:bCs/>
          <w:sz w:val="20"/>
          <w:szCs w:val="20"/>
          <w:lang w:val="en-ID"/>
        </w:rPr>
        <w:t>wawancara</w:t>
      </w:r>
      <w:proofErr w:type="spellEnd"/>
      <w:r w:rsidRPr="000A0FE8">
        <w:rPr>
          <w:bCs/>
          <w:sz w:val="20"/>
          <w:szCs w:val="20"/>
          <w:lang w:val="en-ID"/>
        </w:rPr>
        <w:t xml:space="preserve"> </w:t>
      </w:r>
      <w:proofErr w:type="spellStart"/>
      <w:r w:rsidRPr="000A0FE8">
        <w:rPr>
          <w:bCs/>
          <w:sz w:val="20"/>
          <w:szCs w:val="20"/>
          <w:lang w:val="en-ID"/>
        </w:rPr>
        <w:t>menunjukkan</w:t>
      </w:r>
      <w:proofErr w:type="spellEnd"/>
      <w:r w:rsidRPr="000A0FE8">
        <w:rPr>
          <w:bCs/>
          <w:sz w:val="20"/>
          <w:szCs w:val="20"/>
          <w:lang w:val="en-ID"/>
        </w:rPr>
        <w:t xml:space="preserve"> </w:t>
      </w:r>
      <w:proofErr w:type="spellStart"/>
      <w:r w:rsidRPr="000A0FE8">
        <w:rPr>
          <w:bCs/>
          <w:sz w:val="20"/>
          <w:szCs w:val="20"/>
          <w:lang w:val="en-ID"/>
        </w:rPr>
        <w:t>bahwa</w:t>
      </w:r>
      <w:proofErr w:type="spellEnd"/>
      <w:r w:rsidRPr="000A0FE8">
        <w:rPr>
          <w:bCs/>
          <w:sz w:val="20"/>
          <w:szCs w:val="20"/>
          <w:lang w:val="en-ID"/>
        </w:rPr>
        <w:t xml:space="preserve"> </w:t>
      </w:r>
      <w:proofErr w:type="spellStart"/>
      <w:r w:rsidRPr="000A0FE8">
        <w:rPr>
          <w:bCs/>
          <w:sz w:val="20"/>
          <w:szCs w:val="20"/>
          <w:lang w:val="en-ID"/>
        </w:rPr>
        <w:t>seluruh</w:t>
      </w:r>
      <w:proofErr w:type="spellEnd"/>
      <w:r w:rsidRPr="000A0FE8">
        <w:rPr>
          <w:bCs/>
          <w:sz w:val="20"/>
          <w:szCs w:val="20"/>
          <w:lang w:val="en-ID"/>
        </w:rPr>
        <w:t xml:space="preserve"> </w:t>
      </w:r>
      <w:proofErr w:type="spellStart"/>
      <w:r w:rsidRPr="000A0FE8">
        <w:rPr>
          <w:bCs/>
          <w:sz w:val="20"/>
          <w:szCs w:val="20"/>
          <w:lang w:val="en-ID"/>
        </w:rPr>
        <w:t>karyawan</w:t>
      </w:r>
      <w:proofErr w:type="spellEnd"/>
      <w:r w:rsidRPr="000A0FE8">
        <w:rPr>
          <w:bCs/>
          <w:sz w:val="20"/>
          <w:szCs w:val="20"/>
          <w:lang w:val="en-ID"/>
        </w:rPr>
        <w:t xml:space="preserve"> </w:t>
      </w:r>
      <w:proofErr w:type="spellStart"/>
      <w:r w:rsidRPr="000A0FE8">
        <w:rPr>
          <w:bCs/>
          <w:sz w:val="20"/>
          <w:szCs w:val="20"/>
          <w:lang w:val="en-ID"/>
        </w:rPr>
        <w:t>memiliki</w:t>
      </w:r>
      <w:proofErr w:type="spellEnd"/>
      <w:r w:rsidRPr="000A0FE8">
        <w:rPr>
          <w:bCs/>
          <w:sz w:val="20"/>
          <w:szCs w:val="20"/>
          <w:lang w:val="en-ID"/>
        </w:rPr>
        <w:t xml:space="preserve"> </w:t>
      </w:r>
      <w:proofErr w:type="spellStart"/>
      <w:r w:rsidRPr="000A0FE8">
        <w:rPr>
          <w:bCs/>
          <w:sz w:val="20"/>
          <w:szCs w:val="20"/>
          <w:lang w:val="en-ID"/>
        </w:rPr>
        <w:t>pengalaman</w:t>
      </w:r>
      <w:proofErr w:type="spellEnd"/>
      <w:r w:rsidRPr="000A0FE8">
        <w:rPr>
          <w:bCs/>
          <w:sz w:val="20"/>
          <w:szCs w:val="20"/>
          <w:lang w:val="en-ID"/>
        </w:rPr>
        <w:t xml:space="preserve"> di </w:t>
      </w:r>
      <w:proofErr w:type="spellStart"/>
      <w:r w:rsidRPr="000A0FE8">
        <w:rPr>
          <w:bCs/>
          <w:sz w:val="20"/>
          <w:szCs w:val="20"/>
          <w:lang w:val="en-ID"/>
        </w:rPr>
        <w:t>bidang</w:t>
      </w:r>
      <w:proofErr w:type="spellEnd"/>
      <w:r w:rsidRPr="000A0FE8">
        <w:rPr>
          <w:bCs/>
          <w:sz w:val="20"/>
          <w:szCs w:val="20"/>
          <w:lang w:val="en-ID"/>
        </w:rPr>
        <w:t xml:space="preserve"> per-</w:t>
      </w:r>
      <w:proofErr w:type="spellStart"/>
      <w:r w:rsidRPr="000A0FE8">
        <w:rPr>
          <w:bCs/>
          <w:sz w:val="20"/>
          <w:szCs w:val="20"/>
          <w:lang w:val="en-ID"/>
        </w:rPr>
        <w:t>tas</w:t>
      </w:r>
      <w:proofErr w:type="spellEnd"/>
      <w:r w:rsidRPr="000A0FE8">
        <w:rPr>
          <w:bCs/>
          <w:sz w:val="20"/>
          <w:szCs w:val="20"/>
          <w:lang w:val="en-ID"/>
        </w:rPr>
        <w:t xml:space="preserve">-an </w:t>
      </w:r>
      <w:proofErr w:type="spellStart"/>
      <w:r w:rsidRPr="000A0FE8">
        <w:rPr>
          <w:bCs/>
          <w:sz w:val="20"/>
          <w:szCs w:val="20"/>
          <w:lang w:val="en-ID"/>
        </w:rPr>
        <w:t>Tanggulangin</w:t>
      </w:r>
      <w:proofErr w:type="spellEnd"/>
      <w:r w:rsidRPr="000A0FE8">
        <w:rPr>
          <w:bCs/>
          <w:sz w:val="20"/>
          <w:szCs w:val="20"/>
          <w:lang w:val="en-ID"/>
        </w:rPr>
        <w:t xml:space="preserve">. </w:t>
      </w:r>
    </w:p>
    <w:p w14:paraId="36B09C88" w14:textId="77777777" w:rsidR="000A0FE8" w:rsidRPr="000A0FE8" w:rsidRDefault="000A0FE8" w:rsidP="000A0FE8">
      <w:pPr>
        <w:pStyle w:val="ListParagraph"/>
        <w:autoSpaceDE w:val="0"/>
        <w:autoSpaceDN w:val="0"/>
        <w:adjustRightInd w:val="0"/>
        <w:ind w:left="360"/>
        <w:jc w:val="both"/>
        <w:rPr>
          <w:bCs/>
          <w:sz w:val="20"/>
          <w:szCs w:val="20"/>
          <w:lang w:val="en-ID"/>
        </w:rPr>
      </w:pPr>
      <w:r w:rsidRPr="000A0FE8">
        <w:rPr>
          <w:sz w:val="20"/>
          <w:szCs w:val="20"/>
          <w:lang w:val="fi-FI"/>
        </w:rPr>
        <w:t xml:space="preserve">Ibu “ L” </w:t>
      </w:r>
      <w:r w:rsidRPr="000A0FE8">
        <w:rPr>
          <w:bCs/>
          <w:sz w:val="20"/>
          <w:szCs w:val="20"/>
          <w:lang w:val="fi-FI"/>
        </w:rPr>
        <w:t xml:space="preserve">Pemilik menyampaikan: </w:t>
      </w:r>
      <w:r w:rsidRPr="000A0FE8">
        <w:rPr>
          <w:bCs/>
          <w:i/>
          <w:iCs/>
          <w:sz w:val="20"/>
          <w:szCs w:val="20"/>
          <w:lang w:val="fi-FI"/>
        </w:rPr>
        <w:t xml:space="preserve">“SDM di sini mayoritas sudah terbiasa bikin tas, jadi tinggal meningkatkan kualitas jahitan saja.” </w:t>
      </w:r>
      <w:r w:rsidRPr="000A0FE8">
        <w:rPr>
          <w:sz w:val="20"/>
          <w:szCs w:val="20"/>
          <w:lang w:val="en-US"/>
        </w:rPr>
        <w:t xml:space="preserve">Pak “A” </w:t>
      </w:r>
      <w:r w:rsidRPr="000A0FE8">
        <w:rPr>
          <w:bCs/>
          <w:sz w:val="20"/>
          <w:szCs w:val="20"/>
          <w:lang w:val="en-ID"/>
        </w:rPr>
        <w:t xml:space="preserve">Supervisor </w:t>
      </w:r>
      <w:proofErr w:type="spellStart"/>
      <w:r w:rsidRPr="000A0FE8">
        <w:rPr>
          <w:bCs/>
          <w:sz w:val="20"/>
          <w:szCs w:val="20"/>
          <w:lang w:val="en-ID"/>
        </w:rPr>
        <w:t>menyampaikan</w:t>
      </w:r>
      <w:proofErr w:type="spellEnd"/>
      <w:r w:rsidRPr="000A0FE8">
        <w:rPr>
          <w:bCs/>
          <w:sz w:val="20"/>
          <w:szCs w:val="20"/>
          <w:lang w:val="en-ID"/>
        </w:rPr>
        <w:t xml:space="preserve"> </w:t>
      </w:r>
      <w:proofErr w:type="spellStart"/>
      <w:r w:rsidRPr="000A0FE8">
        <w:rPr>
          <w:bCs/>
          <w:sz w:val="20"/>
          <w:szCs w:val="20"/>
          <w:lang w:val="en-ID"/>
        </w:rPr>
        <w:t>aspek</w:t>
      </w:r>
      <w:proofErr w:type="spellEnd"/>
      <w:r w:rsidRPr="000A0FE8">
        <w:rPr>
          <w:bCs/>
          <w:sz w:val="20"/>
          <w:szCs w:val="20"/>
          <w:lang w:val="en-ID"/>
        </w:rPr>
        <w:t xml:space="preserve"> </w:t>
      </w:r>
      <w:proofErr w:type="spellStart"/>
      <w:r w:rsidRPr="000A0FE8">
        <w:rPr>
          <w:bCs/>
          <w:sz w:val="20"/>
          <w:szCs w:val="20"/>
          <w:lang w:val="en-ID"/>
        </w:rPr>
        <w:t>peningkatan</w:t>
      </w:r>
      <w:proofErr w:type="spellEnd"/>
      <w:r w:rsidRPr="000A0FE8">
        <w:rPr>
          <w:bCs/>
          <w:sz w:val="20"/>
          <w:szCs w:val="20"/>
          <w:lang w:val="en-ID"/>
        </w:rPr>
        <w:t xml:space="preserve"> </w:t>
      </w:r>
      <w:proofErr w:type="spellStart"/>
      <w:r w:rsidRPr="000A0FE8">
        <w:rPr>
          <w:bCs/>
          <w:sz w:val="20"/>
          <w:szCs w:val="20"/>
          <w:lang w:val="en-ID"/>
        </w:rPr>
        <w:t>standar</w:t>
      </w:r>
      <w:proofErr w:type="spellEnd"/>
      <w:r w:rsidRPr="000A0FE8">
        <w:rPr>
          <w:bCs/>
          <w:sz w:val="20"/>
          <w:szCs w:val="20"/>
          <w:lang w:val="en-ID"/>
        </w:rPr>
        <w:t xml:space="preserve">: </w:t>
      </w:r>
      <w:r w:rsidRPr="000A0FE8">
        <w:rPr>
          <w:bCs/>
          <w:i/>
          <w:iCs/>
          <w:sz w:val="20"/>
          <w:szCs w:val="20"/>
          <w:lang w:val="en-ID"/>
        </w:rPr>
        <w:t>“</w:t>
      </w:r>
      <w:proofErr w:type="spellStart"/>
      <w:r w:rsidRPr="000A0FE8">
        <w:rPr>
          <w:bCs/>
          <w:i/>
          <w:iCs/>
          <w:sz w:val="20"/>
          <w:szCs w:val="20"/>
          <w:lang w:val="en-ID"/>
        </w:rPr>
        <w:t>Kualitas</w:t>
      </w:r>
      <w:proofErr w:type="spellEnd"/>
      <w:r w:rsidRPr="000A0FE8">
        <w:rPr>
          <w:bCs/>
          <w:i/>
          <w:iCs/>
          <w:sz w:val="20"/>
          <w:szCs w:val="20"/>
          <w:lang w:val="en-ID"/>
        </w:rPr>
        <w:t xml:space="preserve"> </w:t>
      </w:r>
      <w:proofErr w:type="spellStart"/>
      <w:r w:rsidRPr="000A0FE8">
        <w:rPr>
          <w:bCs/>
          <w:i/>
          <w:iCs/>
          <w:sz w:val="20"/>
          <w:szCs w:val="20"/>
          <w:lang w:val="en-ID"/>
        </w:rPr>
        <w:t>jahitan</w:t>
      </w:r>
      <w:proofErr w:type="spellEnd"/>
      <w:r w:rsidRPr="000A0FE8">
        <w:rPr>
          <w:bCs/>
          <w:i/>
          <w:iCs/>
          <w:sz w:val="20"/>
          <w:szCs w:val="20"/>
          <w:lang w:val="en-ID"/>
        </w:rPr>
        <w:t xml:space="preserve"> </w:t>
      </w:r>
      <w:proofErr w:type="spellStart"/>
      <w:r w:rsidRPr="000A0FE8">
        <w:rPr>
          <w:bCs/>
          <w:i/>
          <w:iCs/>
          <w:sz w:val="20"/>
          <w:szCs w:val="20"/>
          <w:lang w:val="en-ID"/>
        </w:rPr>
        <w:t>sudah</w:t>
      </w:r>
      <w:proofErr w:type="spellEnd"/>
      <w:r w:rsidRPr="000A0FE8">
        <w:rPr>
          <w:bCs/>
          <w:i/>
          <w:iCs/>
          <w:sz w:val="20"/>
          <w:szCs w:val="20"/>
          <w:lang w:val="en-ID"/>
        </w:rPr>
        <w:t xml:space="preserve"> </w:t>
      </w:r>
      <w:proofErr w:type="spellStart"/>
      <w:r w:rsidRPr="000A0FE8">
        <w:rPr>
          <w:bCs/>
          <w:i/>
          <w:iCs/>
          <w:sz w:val="20"/>
          <w:szCs w:val="20"/>
          <w:lang w:val="en-ID"/>
        </w:rPr>
        <w:t>bagus</w:t>
      </w:r>
      <w:proofErr w:type="spellEnd"/>
      <w:r w:rsidRPr="000A0FE8">
        <w:rPr>
          <w:bCs/>
          <w:i/>
          <w:iCs/>
          <w:sz w:val="20"/>
          <w:szCs w:val="20"/>
          <w:lang w:val="en-ID"/>
        </w:rPr>
        <w:t xml:space="preserve">, </w:t>
      </w:r>
      <w:proofErr w:type="spellStart"/>
      <w:r w:rsidRPr="000A0FE8">
        <w:rPr>
          <w:bCs/>
          <w:i/>
          <w:iCs/>
          <w:sz w:val="20"/>
          <w:szCs w:val="20"/>
          <w:lang w:val="en-ID"/>
        </w:rPr>
        <w:t>tapi</w:t>
      </w:r>
      <w:proofErr w:type="spellEnd"/>
      <w:r w:rsidRPr="000A0FE8">
        <w:rPr>
          <w:bCs/>
          <w:i/>
          <w:iCs/>
          <w:sz w:val="20"/>
          <w:szCs w:val="20"/>
          <w:lang w:val="en-ID"/>
        </w:rPr>
        <w:t xml:space="preserve"> finishing dan quality checking </w:t>
      </w:r>
      <w:proofErr w:type="spellStart"/>
      <w:r w:rsidRPr="000A0FE8">
        <w:rPr>
          <w:bCs/>
          <w:i/>
          <w:iCs/>
          <w:sz w:val="20"/>
          <w:szCs w:val="20"/>
          <w:lang w:val="en-ID"/>
        </w:rPr>
        <w:t>harus</w:t>
      </w:r>
      <w:proofErr w:type="spellEnd"/>
      <w:r w:rsidRPr="000A0FE8">
        <w:rPr>
          <w:bCs/>
          <w:i/>
          <w:iCs/>
          <w:sz w:val="20"/>
          <w:szCs w:val="20"/>
          <w:lang w:val="en-ID"/>
        </w:rPr>
        <w:t xml:space="preserve"> </w:t>
      </w:r>
      <w:proofErr w:type="spellStart"/>
      <w:r w:rsidRPr="000A0FE8">
        <w:rPr>
          <w:bCs/>
          <w:i/>
          <w:iCs/>
          <w:sz w:val="20"/>
          <w:szCs w:val="20"/>
          <w:lang w:val="en-ID"/>
        </w:rPr>
        <w:t>semakin</w:t>
      </w:r>
      <w:proofErr w:type="spellEnd"/>
      <w:r w:rsidRPr="000A0FE8">
        <w:rPr>
          <w:bCs/>
          <w:i/>
          <w:iCs/>
          <w:sz w:val="20"/>
          <w:szCs w:val="20"/>
          <w:lang w:val="en-ID"/>
        </w:rPr>
        <w:t xml:space="preserve"> detail.” </w:t>
      </w:r>
      <w:proofErr w:type="spellStart"/>
      <w:r w:rsidRPr="000A0FE8">
        <w:rPr>
          <w:bCs/>
          <w:sz w:val="20"/>
          <w:szCs w:val="20"/>
          <w:lang w:val="en-ID"/>
        </w:rPr>
        <w:t>Sedangkan</w:t>
      </w:r>
      <w:proofErr w:type="spellEnd"/>
      <w:r w:rsidRPr="000A0FE8">
        <w:rPr>
          <w:bCs/>
          <w:sz w:val="20"/>
          <w:szCs w:val="20"/>
          <w:lang w:val="en-ID"/>
        </w:rPr>
        <w:t xml:space="preserve"> </w:t>
      </w:r>
      <w:r w:rsidRPr="000A0FE8">
        <w:rPr>
          <w:bCs/>
          <w:sz w:val="20"/>
          <w:szCs w:val="20"/>
          <w:lang w:val="en-US"/>
        </w:rPr>
        <w:t xml:space="preserve">Mas “W” </w:t>
      </w:r>
      <w:proofErr w:type="spellStart"/>
      <w:r w:rsidRPr="000A0FE8">
        <w:rPr>
          <w:bCs/>
          <w:sz w:val="20"/>
          <w:szCs w:val="20"/>
          <w:lang w:val="en-ID"/>
        </w:rPr>
        <w:t>mandor</w:t>
      </w:r>
      <w:proofErr w:type="spellEnd"/>
      <w:r w:rsidRPr="000A0FE8">
        <w:rPr>
          <w:bCs/>
          <w:sz w:val="20"/>
          <w:szCs w:val="20"/>
          <w:lang w:val="en-ID"/>
        </w:rPr>
        <w:t xml:space="preserve"> </w:t>
      </w:r>
      <w:proofErr w:type="spellStart"/>
      <w:r w:rsidRPr="000A0FE8">
        <w:rPr>
          <w:bCs/>
          <w:sz w:val="20"/>
          <w:szCs w:val="20"/>
          <w:lang w:val="en-ID"/>
        </w:rPr>
        <w:t>menekankan</w:t>
      </w:r>
      <w:proofErr w:type="spellEnd"/>
      <w:r w:rsidRPr="000A0FE8">
        <w:rPr>
          <w:bCs/>
          <w:sz w:val="20"/>
          <w:szCs w:val="20"/>
          <w:lang w:val="en-ID"/>
        </w:rPr>
        <w:t xml:space="preserve"> </w:t>
      </w:r>
      <w:proofErr w:type="spellStart"/>
      <w:r w:rsidRPr="000A0FE8">
        <w:rPr>
          <w:bCs/>
          <w:sz w:val="20"/>
          <w:szCs w:val="20"/>
          <w:lang w:val="en-ID"/>
        </w:rPr>
        <w:t>aspek</w:t>
      </w:r>
      <w:proofErr w:type="spellEnd"/>
      <w:r w:rsidRPr="000A0FE8">
        <w:rPr>
          <w:bCs/>
          <w:sz w:val="20"/>
          <w:szCs w:val="20"/>
          <w:lang w:val="en-ID"/>
        </w:rPr>
        <w:t xml:space="preserve"> </w:t>
      </w:r>
      <w:proofErr w:type="spellStart"/>
      <w:r w:rsidRPr="000A0FE8">
        <w:rPr>
          <w:bCs/>
          <w:sz w:val="20"/>
          <w:szCs w:val="20"/>
          <w:lang w:val="en-ID"/>
        </w:rPr>
        <w:t>teknis</w:t>
      </w:r>
      <w:proofErr w:type="spellEnd"/>
      <w:r w:rsidRPr="000A0FE8">
        <w:rPr>
          <w:bCs/>
          <w:sz w:val="20"/>
          <w:szCs w:val="20"/>
          <w:lang w:val="en-ID"/>
        </w:rPr>
        <w:t xml:space="preserve">: </w:t>
      </w:r>
      <w:r w:rsidRPr="000A0FE8">
        <w:rPr>
          <w:bCs/>
          <w:i/>
          <w:iCs/>
          <w:sz w:val="20"/>
          <w:szCs w:val="20"/>
          <w:lang w:val="en-ID"/>
        </w:rPr>
        <w:t xml:space="preserve">“Model </w:t>
      </w:r>
      <w:proofErr w:type="spellStart"/>
      <w:r w:rsidRPr="000A0FE8">
        <w:rPr>
          <w:bCs/>
          <w:i/>
          <w:iCs/>
          <w:sz w:val="20"/>
          <w:szCs w:val="20"/>
          <w:lang w:val="en-ID"/>
        </w:rPr>
        <w:t>standar</w:t>
      </w:r>
      <w:proofErr w:type="spellEnd"/>
      <w:r w:rsidRPr="000A0FE8">
        <w:rPr>
          <w:bCs/>
          <w:i/>
          <w:iCs/>
          <w:sz w:val="20"/>
          <w:szCs w:val="20"/>
          <w:lang w:val="en-ID"/>
        </w:rPr>
        <w:t xml:space="preserve"> </w:t>
      </w:r>
      <w:proofErr w:type="spellStart"/>
      <w:r w:rsidRPr="000A0FE8">
        <w:rPr>
          <w:bCs/>
          <w:i/>
          <w:iCs/>
          <w:sz w:val="20"/>
          <w:szCs w:val="20"/>
          <w:lang w:val="en-ID"/>
        </w:rPr>
        <w:t>lokal</w:t>
      </w:r>
      <w:proofErr w:type="spellEnd"/>
      <w:r w:rsidRPr="000A0FE8">
        <w:rPr>
          <w:bCs/>
          <w:i/>
          <w:iCs/>
          <w:sz w:val="20"/>
          <w:szCs w:val="20"/>
          <w:lang w:val="en-ID"/>
        </w:rPr>
        <w:t xml:space="preserve"> </w:t>
      </w:r>
      <w:proofErr w:type="spellStart"/>
      <w:r w:rsidRPr="000A0FE8">
        <w:rPr>
          <w:bCs/>
          <w:i/>
          <w:iCs/>
          <w:sz w:val="20"/>
          <w:szCs w:val="20"/>
          <w:lang w:val="en-ID"/>
        </w:rPr>
        <w:t>cepat</w:t>
      </w:r>
      <w:proofErr w:type="spellEnd"/>
      <w:r w:rsidRPr="000A0FE8">
        <w:rPr>
          <w:bCs/>
          <w:i/>
          <w:iCs/>
          <w:sz w:val="20"/>
          <w:szCs w:val="20"/>
          <w:lang w:val="en-ID"/>
        </w:rPr>
        <w:t xml:space="preserve">, </w:t>
      </w:r>
      <w:proofErr w:type="spellStart"/>
      <w:r w:rsidRPr="000A0FE8">
        <w:rPr>
          <w:bCs/>
          <w:i/>
          <w:iCs/>
          <w:sz w:val="20"/>
          <w:szCs w:val="20"/>
          <w:lang w:val="en-ID"/>
        </w:rPr>
        <w:t>tapi</w:t>
      </w:r>
      <w:proofErr w:type="spellEnd"/>
      <w:r w:rsidRPr="000A0FE8">
        <w:rPr>
          <w:bCs/>
          <w:i/>
          <w:iCs/>
          <w:sz w:val="20"/>
          <w:szCs w:val="20"/>
          <w:lang w:val="en-ID"/>
        </w:rPr>
        <w:t xml:space="preserve"> </w:t>
      </w:r>
      <w:proofErr w:type="spellStart"/>
      <w:r w:rsidRPr="000A0FE8">
        <w:rPr>
          <w:bCs/>
          <w:i/>
          <w:iCs/>
          <w:sz w:val="20"/>
          <w:szCs w:val="20"/>
          <w:lang w:val="en-ID"/>
        </w:rPr>
        <w:t>kalau</w:t>
      </w:r>
      <w:proofErr w:type="spellEnd"/>
      <w:r w:rsidRPr="000A0FE8">
        <w:rPr>
          <w:bCs/>
          <w:i/>
          <w:iCs/>
          <w:sz w:val="20"/>
          <w:szCs w:val="20"/>
          <w:lang w:val="en-ID"/>
        </w:rPr>
        <w:t xml:space="preserve"> </w:t>
      </w:r>
      <w:proofErr w:type="spellStart"/>
      <w:r w:rsidRPr="000A0FE8">
        <w:rPr>
          <w:bCs/>
          <w:i/>
          <w:iCs/>
          <w:sz w:val="20"/>
          <w:szCs w:val="20"/>
          <w:lang w:val="en-ID"/>
        </w:rPr>
        <w:t>ada</w:t>
      </w:r>
      <w:proofErr w:type="spellEnd"/>
      <w:r w:rsidRPr="000A0FE8">
        <w:rPr>
          <w:bCs/>
          <w:i/>
          <w:iCs/>
          <w:sz w:val="20"/>
          <w:szCs w:val="20"/>
          <w:lang w:val="en-ID"/>
        </w:rPr>
        <w:t xml:space="preserve"> model yang ‘</w:t>
      </w:r>
      <w:proofErr w:type="spellStart"/>
      <w:r w:rsidRPr="000A0FE8">
        <w:rPr>
          <w:bCs/>
          <w:i/>
          <w:iCs/>
          <w:sz w:val="20"/>
          <w:szCs w:val="20"/>
          <w:lang w:val="en-ID"/>
        </w:rPr>
        <w:t>agak</w:t>
      </w:r>
      <w:proofErr w:type="spellEnd"/>
      <w:r w:rsidRPr="000A0FE8">
        <w:rPr>
          <w:bCs/>
          <w:i/>
          <w:iCs/>
          <w:sz w:val="20"/>
          <w:szCs w:val="20"/>
          <w:lang w:val="en-ID"/>
        </w:rPr>
        <w:t xml:space="preserve"> </w:t>
      </w:r>
      <w:proofErr w:type="spellStart"/>
      <w:r w:rsidRPr="000A0FE8">
        <w:rPr>
          <w:bCs/>
          <w:i/>
          <w:iCs/>
          <w:sz w:val="20"/>
          <w:szCs w:val="20"/>
          <w:lang w:val="en-ID"/>
        </w:rPr>
        <w:t>ribet</w:t>
      </w:r>
      <w:proofErr w:type="spellEnd"/>
      <w:r w:rsidRPr="000A0FE8">
        <w:rPr>
          <w:bCs/>
          <w:i/>
          <w:iCs/>
          <w:sz w:val="20"/>
          <w:szCs w:val="20"/>
          <w:lang w:val="en-ID"/>
        </w:rPr>
        <w:t xml:space="preserve">’, </w:t>
      </w:r>
      <w:proofErr w:type="spellStart"/>
      <w:r w:rsidRPr="000A0FE8">
        <w:rPr>
          <w:bCs/>
          <w:i/>
          <w:iCs/>
          <w:sz w:val="20"/>
          <w:szCs w:val="20"/>
          <w:lang w:val="en-ID"/>
        </w:rPr>
        <w:t>kita</w:t>
      </w:r>
      <w:proofErr w:type="spellEnd"/>
      <w:r w:rsidRPr="000A0FE8">
        <w:rPr>
          <w:bCs/>
          <w:i/>
          <w:iCs/>
          <w:sz w:val="20"/>
          <w:szCs w:val="20"/>
          <w:lang w:val="en-ID"/>
        </w:rPr>
        <w:t xml:space="preserve"> </w:t>
      </w:r>
      <w:proofErr w:type="spellStart"/>
      <w:r w:rsidRPr="000A0FE8">
        <w:rPr>
          <w:bCs/>
          <w:i/>
          <w:iCs/>
          <w:sz w:val="20"/>
          <w:szCs w:val="20"/>
          <w:lang w:val="en-ID"/>
        </w:rPr>
        <w:t>butuh</w:t>
      </w:r>
      <w:proofErr w:type="spellEnd"/>
      <w:r w:rsidRPr="000A0FE8">
        <w:rPr>
          <w:bCs/>
          <w:i/>
          <w:iCs/>
          <w:sz w:val="20"/>
          <w:szCs w:val="20"/>
          <w:lang w:val="en-ID"/>
        </w:rPr>
        <w:t xml:space="preserve"> </w:t>
      </w:r>
      <w:proofErr w:type="spellStart"/>
      <w:r w:rsidRPr="000A0FE8">
        <w:rPr>
          <w:bCs/>
          <w:i/>
          <w:iCs/>
          <w:sz w:val="20"/>
          <w:szCs w:val="20"/>
          <w:lang w:val="en-ID"/>
        </w:rPr>
        <w:t>waktu</w:t>
      </w:r>
      <w:proofErr w:type="spellEnd"/>
      <w:r w:rsidRPr="000A0FE8">
        <w:rPr>
          <w:bCs/>
          <w:i/>
          <w:iCs/>
          <w:sz w:val="20"/>
          <w:szCs w:val="20"/>
          <w:lang w:val="en-ID"/>
        </w:rPr>
        <w:t xml:space="preserve"> </w:t>
      </w:r>
      <w:proofErr w:type="spellStart"/>
      <w:r w:rsidRPr="000A0FE8">
        <w:rPr>
          <w:bCs/>
          <w:i/>
          <w:iCs/>
          <w:sz w:val="20"/>
          <w:szCs w:val="20"/>
          <w:lang w:val="en-ID"/>
        </w:rPr>
        <w:t>adaptasi</w:t>
      </w:r>
      <w:proofErr w:type="spellEnd"/>
      <w:r w:rsidRPr="000A0FE8">
        <w:rPr>
          <w:bCs/>
          <w:i/>
          <w:iCs/>
          <w:sz w:val="20"/>
          <w:szCs w:val="20"/>
          <w:lang w:val="en-ID"/>
        </w:rPr>
        <w:t>.”</w:t>
      </w:r>
    </w:p>
    <w:p w14:paraId="3071D809" w14:textId="77777777" w:rsidR="000A0FE8" w:rsidRPr="000A0FE8" w:rsidRDefault="000A0FE8" w:rsidP="000A0FE8">
      <w:pPr>
        <w:pStyle w:val="ListParagraph"/>
        <w:autoSpaceDE w:val="0"/>
        <w:autoSpaceDN w:val="0"/>
        <w:adjustRightInd w:val="0"/>
        <w:ind w:left="360" w:firstLine="360"/>
        <w:jc w:val="both"/>
        <w:rPr>
          <w:bCs/>
          <w:sz w:val="20"/>
          <w:szCs w:val="20"/>
          <w:lang w:val="fi-FI"/>
        </w:rPr>
      </w:pPr>
      <w:r w:rsidRPr="000A0FE8">
        <w:rPr>
          <w:bCs/>
          <w:sz w:val="20"/>
          <w:szCs w:val="20"/>
          <w:lang w:val="en-ID"/>
        </w:rPr>
        <w:t xml:space="preserve">Hasil </w:t>
      </w:r>
      <w:proofErr w:type="spellStart"/>
      <w:r w:rsidRPr="000A0FE8">
        <w:rPr>
          <w:bCs/>
          <w:sz w:val="20"/>
          <w:szCs w:val="20"/>
          <w:lang w:val="en-ID"/>
        </w:rPr>
        <w:t>wawancara</w:t>
      </w:r>
      <w:proofErr w:type="spellEnd"/>
      <w:r w:rsidRPr="000A0FE8">
        <w:rPr>
          <w:bCs/>
          <w:sz w:val="20"/>
          <w:szCs w:val="20"/>
          <w:lang w:val="en-ID"/>
        </w:rPr>
        <w:t xml:space="preserve"> </w:t>
      </w:r>
      <w:proofErr w:type="spellStart"/>
      <w:r w:rsidRPr="000A0FE8">
        <w:rPr>
          <w:bCs/>
          <w:sz w:val="20"/>
          <w:szCs w:val="20"/>
          <w:lang w:val="en-ID"/>
        </w:rPr>
        <w:t>menunjukkan</w:t>
      </w:r>
      <w:proofErr w:type="spellEnd"/>
      <w:r w:rsidRPr="000A0FE8">
        <w:rPr>
          <w:bCs/>
          <w:sz w:val="20"/>
          <w:szCs w:val="20"/>
          <w:lang w:val="en-ID"/>
        </w:rPr>
        <w:t xml:space="preserve"> </w:t>
      </w:r>
      <w:proofErr w:type="spellStart"/>
      <w:r w:rsidRPr="000A0FE8">
        <w:rPr>
          <w:bCs/>
          <w:sz w:val="20"/>
          <w:szCs w:val="20"/>
          <w:lang w:val="en-ID"/>
        </w:rPr>
        <w:t>bahwa</w:t>
      </w:r>
      <w:proofErr w:type="spellEnd"/>
      <w:r w:rsidRPr="000A0FE8">
        <w:rPr>
          <w:bCs/>
          <w:sz w:val="20"/>
          <w:szCs w:val="20"/>
          <w:lang w:val="en-ID"/>
        </w:rPr>
        <w:t xml:space="preserve"> </w:t>
      </w:r>
      <w:proofErr w:type="spellStart"/>
      <w:r w:rsidRPr="000A0FE8">
        <w:rPr>
          <w:bCs/>
          <w:sz w:val="20"/>
          <w:szCs w:val="20"/>
          <w:lang w:val="en-ID"/>
        </w:rPr>
        <w:t>sumber</w:t>
      </w:r>
      <w:proofErr w:type="spellEnd"/>
      <w:r w:rsidRPr="000A0FE8">
        <w:rPr>
          <w:bCs/>
          <w:sz w:val="20"/>
          <w:szCs w:val="20"/>
          <w:lang w:val="en-ID"/>
        </w:rPr>
        <w:t xml:space="preserve"> </w:t>
      </w:r>
      <w:proofErr w:type="spellStart"/>
      <w:r w:rsidRPr="000A0FE8">
        <w:rPr>
          <w:bCs/>
          <w:sz w:val="20"/>
          <w:szCs w:val="20"/>
          <w:lang w:val="en-ID"/>
        </w:rPr>
        <w:t>daya</w:t>
      </w:r>
      <w:proofErr w:type="spellEnd"/>
      <w:r w:rsidRPr="000A0FE8">
        <w:rPr>
          <w:bCs/>
          <w:sz w:val="20"/>
          <w:szCs w:val="20"/>
          <w:lang w:val="en-ID"/>
        </w:rPr>
        <w:t xml:space="preserve"> </w:t>
      </w:r>
      <w:proofErr w:type="spellStart"/>
      <w:r w:rsidRPr="000A0FE8">
        <w:rPr>
          <w:bCs/>
          <w:sz w:val="20"/>
          <w:szCs w:val="20"/>
          <w:lang w:val="en-ID"/>
        </w:rPr>
        <w:t>manusia</w:t>
      </w:r>
      <w:proofErr w:type="spellEnd"/>
      <w:r w:rsidRPr="000A0FE8">
        <w:rPr>
          <w:bCs/>
          <w:sz w:val="20"/>
          <w:szCs w:val="20"/>
          <w:lang w:val="en-ID"/>
        </w:rPr>
        <w:t xml:space="preserve"> di NWL (NAWAL) </w:t>
      </w:r>
      <w:proofErr w:type="spellStart"/>
      <w:r w:rsidRPr="000A0FE8">
        <w:rPr>
          <w:bCs/>
          <w:sz w:val="20"/>
          <w:szCs w:val="20"/>
          <w:lang w:val="en-ID"/>
        </w:rPr>
        <w:t>didominasi</w:t>
      </w:r>
      <w:proofErr w:type="spellEnd"/>
      <w:r w:rsidRPr="000A0FE8">
        <w:rPr>
          <w:bCs/>
          <w:sz w:val="20"/>
          <w:szCs w:val="20"/>
          <w:lang w:val="en-ID"/>
        </w:rPr>
        <w:t xml:space="preserve"> oleh </w:t>
      </w:r>
      <w:proofErr w:type="spellStart"/>
      <w:r w:rsidRPr="000A0FE8">
        <w:rPr>
          <w:bCs/>
          <w:sz w:val="20"/>
          <w:szCs w:val="20"/>
          <w:lang w:val="en-ID"/>
        </w:rPr>
        <w:t>tenaga</w:t>
      </w:r>
      <w:proofErr w:type="spellEnd"/>
      <w:r w:rsidRPr="000A0FE8">
        <w:rPr>
          <w:bCs/>
          <w:sz w:val="20"/>
          <w:szCs w:val="20"/>
          <w:lang w:val="en-ID"/>
        </w:rPr>
        <w:t xml:space="preserve"> </w:t>
      </w:r>
      <w:proofErr w:type="spellStart"/>
      <w:r w:rsidRPr="000A0FE8">
        <w:rPr>
          <w:bCs/>
          <w:sz w:val="20"/>
          <w:szCs w:val="20"/>
          <w:lang w:val="en-ID"/>
        </w:rPr>
        <w:t>kerja</w:t>
      </w:r>
      <w:proofErr w:type="spellEnd"/>
      <w:r w:rsidRPr="000A0FE8">
        <w:rPr>
          <w:bCs/>
          <w:sz w:val="20"/>
          <w:szCs w:val="20"/>
          <w:lang w:val="en-ID"/>
        </w:rPr>
        <w:t xml:space="preserve"> yang </w:t>
      </w:r>
      <w:proofErr w:type="spellStart"/>
      <w:r w:rsidRPr="000A0FE8">
        <w:rPr>
          <w:bCs/>
          <w:sz w:val="20"/>
          <w:szCs w:val="20"/>
          <w:lang w:val="en-ID"/>
        </w:rPr>
        <w:t>telah</w:t>
      </w:r>
      <w:proofErr w:type="spellEnd"/>
      <w:r w:rsidRPr="000A0FE8">
        <w:rPr>
          <w:bCs/>
          <w:sz w:val="20"/>
          <w:szCs w:val="20"/>
          <w:lang w:val="en-ID"/>
        </w:rPr>
        <w:t xml:space="preserve"> </w:t>
      </w:r>
      <w:proofErr w:type="spellStart"/>
      <w:r w:rsidRPr="000A0FE8">
        <w:rPr>
          <w:bCs/>
          <w:sz w:val="20"/>
          <w:szCs w:val="20"/>
          <w:lang w:val="en-ID"/>
        </w:rPr>
        <w:t>berpengalaman</w:t>
      </w:r>
      <w:proofErr w:type="spellEnd"/>
      <w:r w:rsidRPr="000A0FE8">
        <w:rPr>
          <w:bCs/>
          <w:sz w:val="20"/>
          <w:szCs w:val="20"/>
          <w:lang w:val="en-ID"/>
        </w:rPr>
        <w:t xml:space="preserve"> </w:t>
      </w:r>
      <w:proofErr w:type="spellStart"/>
      <w:r w:rsidRPr="000A0FE8">
        <w:rPr>
          <w:bCs/>
          <w:sz w:val="20"/>
          <w:szCs w:val="20"/>
          <w:lang w:val="en-ID"/>
        </w:rPr>
        <w:t>dalam</w:t>
      </w:r>
      <w:proofErr w:type="spellEnd"/>
      <w:r w:rsidRPr="000A0FE8">
        <w:rPr>
          <w:bCs/>
          <w:sz w:val="20"/>
          <w:szCs w:val="20"/>
          <w:lang w:val="en-ID"/>
        </w:rPr>
        <w:t xml:space="preserve"> </w:t>
      </w:r>
      <w:proofErr w:type="spellStart"/>
      <w:r w:rsidRPr="000A0FE8">
        <w:rPr>
          <w:bCs/>
          <w:sz w:val="20"/>
          <w:szCs w:val="20"/>
          <w:lang w:val="en-ID"/>
        </w:rPr>
        <w:t>industri</w:t>
      </w:r>
      <w:proofErr w:type="spellEnd"/>
      <w:r w:rsidRPr="000A0FE8">
        <w:rPr>
          <w:bCs/>
          <w:sz w:val="20"/>
          <w:szCs w:val="20"/>
          <w:lang w:val="en-ID"/>
        </w:rPr>
        <w:t xml:space="preserve"> </w:t>
      </w:r>
      <w:proofErr w:type="spellStart"/>
      <w:r w:rsidRPr="000A0FE8">
        <w:rPr>
          <w:bCs/>
          <w:sz w:val="20"/>
          <w:szCs w:val="20"/>
          <w:lang w:val="en-ID"/>
        </w:rPr>
        <w:t>tas</w:t>
      </w:r>
      <w:proofErr w:type="spellEnd"/>
      <w:r w:rsidRPr="000A0FE8">
        <w:rPr>
          <w:bCs/>
          <w:sz w:val="20"/>
          <w:szCs w:val="20"/>
          <w:lang w:val="en-ID"/>
        </w:rPr>
        <w:t xml:space="preserve"> </w:t>
      </w:r>
      <w:proofErr w:type="spellStart"/>
      <w:r w:rsidRPr="000A0FE8">
        <w:rPr>
          <w:bCs/>
          <w:sz w:val="20"/>
          <w:szCs w:val="20"/>
          <w:lang w:val="en-ID"/>
        </w:rPr>
        <w:t>Tanggulangin</w:t>
      </w:r>
      <w:proofErr w:type="spellEnd"/>
      <w:r w:rsidRPr="000A0FE8">
        <w:rPr>
          <w:bCs/>
          <w:sz w:val="20"/>
          <w:szCs w:val="20"/>
          <w:lang w:val="en-ID"/>
        </w:rPr>
        <w:t xml:space="preserve">. </w:t>
      </w:r>
      <w:proofErr w:type="spellStart"/>
      <w:r w:rsidRPr="000A0FE8">
        <w:rPr>
          <w:bCs/>
          <w:sz w:val="20"/>
          <w:szCs w:val="20"/>
          <w:lang w:val="en-ID"/>
        </w:rPr>
        <w:t>Pengalaman</w:t>
      </w:r>
      <w:proofErr w:type="spellEnd"/>
      <w:r w:rsidRPr="000A0FE8">
        <w:rPr>
          <w:bCs/>
          <w:sz w:val="20"/>
          <w:szCs w:val="20"/>
          <w:lang w:val="en-ID"/>
        </w:rPr>
        <w:t xml:space="preserve"> </w:t>
      </w:r>
      <w:proofErr w:type="spellStart"/>
      <w:r w:rsidRPr="000A0FE8">
        <w:rPr>
          <w:bCs/>
          <w:sz w:val="20"/>
          <w:szCs w:val="20"/>
          <w:lang w:val="en-ID"/>
        </w:rPr>
        <w:t>ini</w:t>
      </w:r>
      <w:proofErr w:type="spellEnd"/>
      <w:r w:rsidRPr="000A0FE8">
        <w:rPr>
          <w:bCs/>
          <w:sz w:val="20"/>
          <w:szCs w:val="20"/>
          <w:lang w:val="en-ID"/>
        </w:rPr>
        <w:t xml:space="preserve"> </w:t>
      </w:r>
      <w:proofErr w:type="spellStart"/>
      <w:r w:rsidRPr="000A0FE8">
        <w:rPr>
          <w:bCs/>
          <w:sz w:val="20"/>
          <w:szCs w:val="20"/>
          <w:lang w:val="en-ID"/>
        </w:rPr>
        <w:t>menjadi</w:t>
      </w:r>
      <w:proofErr w:type="spellEnd"/>
      <w:r w:rsidRPr="000A0FE8">
        <w:rPr>
          <w:bCs/>
          <w:sz w:val="20"/>
          <w:szCs w:val="20"/>
          <w:lang w:val="en-ID"/>
        </w:rPr>
        <w:t xml:space="preserve"> </w:t>
      </w:r>
      <w:proofErr w:type="spellStart"/>
      <w:r w:rsidRPr="000A0FE8">
        <w:rPr>
          <w:bCs/>
          <w:sz w:val="20"/>
          <w:szCs w:val="20"/>
          <w:lang w:val="en-ID"/>
        </w:rPr>
        <w:t>kekuatan</w:t>
      </w:r>
      <w:proofErr w:type="spellEnd"/>
      <w:r w:rsidRPr="000A0FE8">
        <w:rPr>
          <w:bCs/>
          <w:sz w:val="20"/>
          <w:szCs w:val="20"/>
          <w:lang w:val="en-ID"/>
        </w:rPr>
        <w:t xml:space="preserve"> </w:t>
      </w:r>
      <w:proofErr w:type="spellStart"/>
      <w:r w:rsidRPr="000A0FE8">
        <w:rPr>
          <w:bCs/>
          <w:sz w:val="20"/>
          <w:szCs w:val="20"/>
          <w:lang w:val="en-ID"/>
        </w:rPr>
        <w:t>karena</w:t>
      </w:r>
      <w:proofErr w:type="spellEnd"/>
      <w:r w:rsidRPr="000A0FE8">
        <w:rPr>
          <w:bCs/>
          <w:sz w:val="20"/>
          <w:szCs w:val="20"/>
          <w:lang w:val="en-ID"/>
        </w:rPr>
        <w:t xml:space="preserve"> </w:t>
      </w:r>
      <w:proofErr w:type="spellStart"/>
      <w:r w:rsidRPr="000A0FE8">
        <w:rPr>
          <w:bCs/>
          <w:sz w:val="20"/>
          <w:szCs w:val="20"/>
          <w:lang w:val="en-ID"/>
        </w:rPr>
        <w:t>pekerja</w:t>
      </w:r>
      <w:proofErr w:type="spellEnd"/>
      <w:r w:rsidRPr="000A0FE8">
        <w:rPr>
          <w:bCs/>
          <w:sz w:val="20"/>
          <w:szCs w:val="20"/>
          <w:lang w:val="en-ID"/>
        </w:rPr>
        <w:t xml:space="preserve">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memahami</w:t>
      </w:r>
      <w:proofErr w:type="spellEnd"/>
      <w:r w:rsidRPr="000A0FE8">
        <w:rPr>
          <w:bCs/>
          <w:sz w:val="20"/>
          <w:szCs w:val="20"/>
          <w:lang w:val="en-ID"/>
        </w:rPr>
        <w:t xml:space="preserve"> </w:t>
      </w:r>
      <w:proofErr w:type="spellStart"/>
      <w:r w:rsidRPr="000A0FE8">
        <w:rPr>
          <w:bCs/>
          <w:sz w:val="20"/>
          <w:szCs w:val="20"/>
          <w:lang w:val="en-ID"/>
        </w:rPr>
        <w:t>alur</w:t>
      </w:r>
      <w:proofErr w:type="spellEnd"/>
      <w:r w:rsidRPr="000A0FE8">
        <w:rPr>
          <w:bCs/>
          <w:sz w:val="20"/>
          <w:szCs w:val="20"/>
          <w:lang w:val="en-ID"/>
        </w:rPr>
        <w:t xml:space="preserve"> </w:t>
      </w:r>
      <w:proofErr w:type="spellStart"/>
      <w:r w:rsidRPr="000A0FE8">
        <w:rPr>
          <w:bCs/>
          <w:sz w:val="20"/>
          <w:szCs w:val="20"/>
          <w:lang w:val="en-ID"/>
        </w:rPr>
        <w:t>kerja</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 xml:space="preserve"> dan </w:t>
      </w:r>
      <w:proofErr w:type="spellStart"/>
      <w:r w:rsidRPr="000A0FE8">
        <w:rPr>
          <w:bCs/>
          <w:sz w:val="20"/>
          <w:szCs w:val="20"/>
          <w:lang w:val="en-ID"/>
        </w:rPr>
        <w:t>terbiasa</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standar</w:t>
      </w:r>
      <w:proofErr w:type="spellEnd"/>
      <w:r w:rsidRPr="000A0FE8">
        <w:rPr>
          <w:bCs/>
          <w:sz w:val="20"/>
          <w:szCs w:val="20"/>
          <w:lang w:val="en-ID"/>
        </w:rPr>
        <w:t xml:space="preserve"> </w:t>
      </w:r>
      <w:proofErr w:type="spellStart"/>
      <w:r w:rsidRPr="000A0FE8">
        <w:rPr>
          <w:bCs/>
          <w:sz w:val="20"/>
          <w:szCs w:val="20"/>
          <w:lang w:val="en-ID"/>
        </w:rPr>
        <w:t>dasar</w:t>
      </w:r>
      <w:proofErr w:type="spellEnd"/>
      <w:r w:rsidRPr="000A0FE8">
        <w:rPr>
          <w:bCs/>
          <w:sz w:val="20"/>
          <w:szCs w:val="20"/>
          <w:lang w:val="en-ID"/>
        </w:rPr>
        <w:t xml:space="preserve"> </w:t>
      </w:r>
      <w:proofErr w:type="spellStart"/>
      <w:r w:rsidRPr="000A0FE8">
        <w:rPr>
          <w:bCs/>
          <w:sz w:val="20"/>
          <w:szCs w:val="20"/>
          <w:lang w:val="en-ID"/>
        </w:rPr>
        <w:t>pembuatan</w:t>
      </w:r>
      <w:proofErr w:type="spellEnd"/>
      <w:r w:rsidRPr="000A0FE8">
        <w:rPr>
          <w:bCs/>
          <w:sz w:val="20"/>
          <w:szCs w:val="20"/>
          <w:lang w:val="en-ID"/>
        </w:rPr>
        <w:t xml:space="preserve"> </w:t>
      </w:r>
      <w:proofErr w:type="spellStart"/>
      <w:r w:rsidRPr="000A0FE8">
        <w:rPr>
          <w:bCs/>
          <w:sz w:val="20"/>
          <w:szCs w:val="20"/>
          <w:lang w:val="en-ID"/>
        </w:rPr>
        <w:t>tas.</w:t>
      </w:r>
      <w:proofErr w:type="spellEnd"/>
      <w:r w:rsidRPr="000A0FE8">
        <w:rPr>
          <w:bCs/>
          <w:sz w:val="20"/>
          <w:szCs w:val="20"/>
          <w:lang w:val="en-ID"/>
        </w:rPr>
        <w:t xml:space="preserve"> </w:t>
      </w:r>
      <w:r w:rsidRPr="000A0FE8">
        <w:rPr>
          <w:bCs/>
          <w:sz w:val="20"/>
          <w:szCs w:val="20"/>
          <w:lang w:val="fi-FI"/>
        </w:rPr>
        <w:t>Namun, informan juga menekankan bahwa tuntutan pasar terus meningkat, sehingga peningkatan kualitas jahitan, ketelitian finishing, dan konsistensi pengendalian mutu perlu dilakukan secara berkelanjutan. Selain itu, ketika model baru lebih rumit atau tren berubah cepat, kemampuan adaptasi teknis menjadi penting agar proses produksi tetap efisien tanpa mengorbankan kualitas. Dengan demikian, penguatan kompetensi melalui pembinaan keterampilan dan pembaruan standar kerja diperlukan untuk menjaga daya saing produk.</w:t>
      </w:r>
    </w:p>
    <w:p w14:paraId="4827A889" w14:textId="7BA8E8AA" w:rsidR="000A0FE8" w:rsidRPr="000A0FE8"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Kesimpulannya,</w:t>
      </w:r>
      <w:r w:rsidRPr="000A0FE8">
        <w:rPr>
          <w:bCs/>
          <w:sz w:val="20"/>
          <w:szCs w:val="20"/>
          <w:lang w:val="fi-FI"/>
        </w:rPr>
        <w:t xml:space="preserve"> SDM yang berpengalaman menjadi kekuatan utama perusahaan, namun tetap dibutuhkan peningkatan kualitas, ketelitian, dan kemampuan adaptasi teknis agar produk tas yang dihasilkan semakin berkualitas dan mampu bersaing.</w:t>
      </w:r>
    </w:p>
    <w:p w14:paraId="34795EAC" w14:textId="486C7044" w:rsidR="000A0FE8" w:rsidRPr="000A0FE8" w:rsidRDefault="000A0FE8" w:rsidP="000A0FE8">
      <w:pPr>
        <w:pStyle w:val="ListParagraph"/>
        <w:numPr>
          <w:ilvl w:val="0"/>
          <w:numId w:val="48"/>
        </w:numPr>
        <w:autoSpaceDE w:val="0"/>
        <w:autoSpaceDN w:val="0"/>
        <w:adjustRightInd w:val="0"/>
        <w:jc w:val="both"/>
        <w:rPr>
          <w:b/>
          <w:sz w:val="20"/>
          <w:szCs w:val="20"/>
          <w:lang w:val="fi-FI"/>
        </w:rPr>
      </w:pPr>
      <w:r w:rsidRPr="000A0FE8">
        <w:rPr>
          <w:b/>
          <w:sz w:val="20"/>
          <w:szCs w:val="20"/>
          <w:lang w:val="fi-FI"/>
        </w:rPr>
        <w:t>Teknologi Produksi</w:t>
      </w:r>
    </w:p>
    <w:p w14:paraId="1F5C4053" w14:textId="13CA6690" w:rsidR="000A0FE8" w:rsidRPr="000A0FE8" w:rsidRDefault="000A0FE8" w:rsidP="0046087F">
      <w:pPr>
        <w:pStyle w:val="ListParagraph"/>
        <w:autoSpaceDE w:val="0"/>
        <w:autoSpaceDN w:val="0"/>
        <w:adjustRightInd w:val="0"/>
        <w:ind w:left="360" w:firstLine="360"/>
        <w:jc w:val="both"/>
        <w:rPr>
          <w:bCs/>
          <w:i/>
          <w:iCs/>
          <w:sz w:val="20"/>
          <w:szCs w:val="20"/>
          <w:lang w:val="fi-FI"/>
        </w:rPr>
      </w:pPr>
      <w:r w:rsidRPr="000A0FE8">
        <w:rPr>
          <w:sz w:val="20"/>
          <w:szCs w:val="20"/>
          <w:lang w:val="fi-FI"/>
        </w:rPr>
        <w:t xml:space="preserve">Ibu “ L” </w:t>
      </w:r>
      <w:r w:rsidRPr="000A0FE8">
        <w:rPr>
          <w:bCs/>
          <w:sz w:val="20"/>
          <w:szCs w:val="20"/>
          <w:lang w:val="fi-FI"/>
        </w:rPr>
        <w:t>Pemilik menyebut penggunaan mesin industrial Jepang mulai membantu efisiensi produksi, tetapi teknologi belum sepenuhnya modern.</w:t>
      </w:r>
      <w:r w:rsidRPr="000A0FE8">
        <w:rPr>
          <w:bCs/>
          <w:i/>
          <w:iCs/>
          <w:sz w:val="20"/>
          <w:szCs w:val="20"/>
          <w:lang w:val="fi-FI"/>
        </w:rPr>
        <w:t xml:space="preserve">“Kami sudah pakai mesin industri, tapi beberapa finishing masih manual.”  </w:t>
      </w:r>
      <w:r w:rsidRPr="000A0FE8">
        <w:rPr>
          <w:sz w:val="20"/>
          <w:szCs w:val="20"/>
          <w:lang w:val="fi-FI"/>
        </w:rPr>
        <w:t xml:space="preserve">Pak “A” </w:t>
      </w:r>
      <w:r w:rsidRPr="000A0FE8">
        <w:rPr>
          <w:bCs/>
          <w:sz w:val="20"/>
          <w:szCs w:val="20"/>
          <w:lang w:val="fi-FI"/>
        </w:rPr>
        <w:t>SPV menambahkan:</w:t>
      </w:r>
      <w:r w:rsidRPr="000A0FE8">
        <w:rPr>
          <w:bCs/>
          <w:i/>
          <w:iCs/>
          <w:sz w:val="20"/>
          <w:szCs w:val="20"/>
          <w:lang w:val="fi-FI"/>
        </w:rPr>
        <w:t xml:space="preserve"> “Pembaharuan mesin perlu, karena standar pasar makin tinggi.” </w:t>
      </w:r>
      <w:r w:rsidRPr="000A0FE8">
        <w:rPr>
          <w:bCs/>
          <w:sz w:val="20"/>
          <w:szCs w:val="20"/>
          <w:lang w:val="fi-FI"/>
        </w:rPr>
        <w:t xml:space="preserve">Mas “W” Mandor menegaskan kendala teknis: </w:t>
      </w:r>
      <w:r w:rsidRPr="000A0FE8">
        <w:rPr>
          <w:bCs/>
          <w:i/>
          <w:iCs/>
          <w:sz w:val="20"/>
          <w:szCs w:val="20"/>
          <w:lang w:val="fi-FI"/>
        </w:rPr>
        <w:t>“Mesin lama sering rewel, jadi produksi kadang nunggu perbaikan.”</w:t>
      </w:r>
    </w:p>
    <w:p w14:paraId="311C6E0B"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Berdasarkan temuan wawancara, NWL (NAWAL) telah memanfaatkan mesin industri (sebagian merupakan mesin asal Jepang) untuk meningkatkan efisiensi pada tahap-tahap tertentu dalam produksi. Meski demikian, modernisasi teknologi belum sepenuhnya merata karena beberapa proses finishing masih dilakukan secara manual. Kondisi peralatan yang sudah berumur juga menimbulkan kendala, misalnya mesin yang sering mengalami gangguan sehingga produksi harus menunggu perbaikan. Situasi ini dapat memengaruhi kelancaran jadwal kerja, konsistensi output, dan ketepatan pemenuhan pesanan. Oleh karena itu, kebutuhan pembaruan peralatan dan penataan perawatan rutin menjadi isu penting agar efisiensi dan kualitas produksi dapat ditingkatkan..</w:t>
      </w:r>
    </w:p>
    <w:p w14:paraId="35072216" w14:textId="1C3C191F" w:rsidR="000A0FE8" w:rsidRPr="00301A4F"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Kesimpulannya</w:t>
      </w:r>
      <w:r w:rsidRPr="000A0FE8">
        <w:rPr>
          <w:bCs/>
          <w:sz w:val="20"/>
          <w:szCs w:val="20"/>
          <w:lang w:val="fi-FI"/>
        </w:rPr>
        <w:t>, perusahaan perlu melakukan modernisasi dan penggantian mesin produksi agar efisiensi meningkat, kualitas produk lebih terjaga, serta proses kerja berjalan lebih lancar dan minim hambatan.</w:t>
      </w:r>
    </w:p>
    <w:p w14:paraId="6DB381ED" w14:textId="706A8CAF" w:rsidR="000A0FE8" w:rsidRPr="000A0FE8" w:rsidRDefault="000A0FE8" w:rsidP="0046087F">
      <w:pPr>
        <w:pStyle w:val="ListParagraph"/>
        <w:numPr>
          <w:ilvl w:val="0"/>
          <w:numId w:val="48"/>
        </w:numPr>
        <w:autoSpaceDE w:val="0"/>
        <w:autoSpaceDN w:val="0"/>
        <w:adjustRightInd w:val="0"/>
        <w:jc w:val="both"/>
        <w:rPr>
          <w:b/>
          <w:sz w:val="20"/>
          <w:szCs w:val="20"/>
          <w:lang w:val="fi-FI"/>
        </w:rPr>
      </w:pPr>
      <w:r w:rsidRPr="000A0FE8">
        <w:rPr>
          <w:b/>
          <w:sz w:val="20"/>
          <w:szCs w:val="20"/>
          <w:lang w:val="fi-FI"/>
        </w:rPr>
        <w:t>Pemasaran</w:t>
      </w:r>
    </w:p>
    <w:p w14:paraId="1A8C5C6F"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lastRenderedPageBreak/>
        <w:t xml:space="preserve">NWL (NAWAL) sudah mencapai pasar luar Jawa meskipun masih dalam skala UKM. </w:t>
      </w:r>
      <w:r w:rsidRPr="000A0FE8">
        <w:rPr>
          <w:sz w:val="20"/>
          <w:szCs w:val="20"/>
          <w:lang w:val="fi-FI"/>
        </w:rPr>
        <w:t xml:space="preserve">Ibu “ L” </w:t>
      </w:r>
      <w:r w:rsidRPr="000A0FE8">
        <w:rPr>
          <w:bCs/>
          <w:sz w:val="20"/>
          <w:szCs w:val="20"/>
          <w:lang w:val="fi-FI"/>
        </w:rPr>
        <w:t xml:space="preserve">Pemilik menyebut: </w:t>
      </w:r>
      <w:r w:rsidRPr="000A0FE8">
        <w:rPr>
          <w:bCs/>
          <w:i/>
          <w:iCs/>
          <w:sz w:val="20"/>
          <w:szCs w:val="20"/>
          <w:lang w:val="fi-FI"/>
        </w:rPr>
        <w:t>“Sekarang tujuan kami memperluas brand NWL (NAWAL)</w:t>
      </w:r>
      <w:r w:rsidRPr="000A0FE8">
        <w:rPr>
          <w:bCs/>
          <w:sz w:val="20"/>
          <w:szCs w:val="20"/>
          <w:lang w:val="fi-FI"/>
        </w:rPr>
        <w:t xml:space="preserve"> </w:t>
      </w:r>
      <w:r w:rsidRPr="000A0FE8">
        <w:rPr>
          <w:bCs/>
          <w:i/>
          <w:iCs/>
          <w:sz w:val="20"/>
          <w:szCs w:val="20"/>
          <w:lang w:val="fi-FI"/>
        </w:rPr>
        <w:t xml:space="preserve">dan masuk marketplace.” </w:t>
      </w:r>
      <w:r w:rsidRPr="000A0FE8">
        <w:rPr>
          <w:sz w:val="20"/>
          <w:szCs w:val="20"/>
          <w:lang w:val="fi-FI"/>
        </w:rPr>
        <w:t xml:space="preserve">Pak “A” </w:t>
      </w:r>
      <w:r w:rsidRPr="000A0FE8">
        <w:rPr>
          <w:bCs/>
          <w:sz w:val="20"/>
          <w:szCs w:val="20"/>
          <w:lang w:val="fi-FI"/>
        </w:rPr>
        <w:t>SPV menekankan aspek kualitas sebagai daya tarik pemasaran:</w:t>
      </w:r>
      <w:r w:rsidRPr="000A0FE8">
        <w:rPr>
          <w:bCs/>
          <w:i/>
          <w:iCs/>
          <w:sz w:val="20"/>
          <w:szCs w:val="20"/>
          <w:lang w:val="fi-FI"/>
        </w:rPr>
        <w:t xml:space="preserve">“Pasar tas sekarang melihat detail, jadi kualitas harus nomor satu dulu.” </w:t>
      </w:r>
      <w:r w:rsidRPr="000A0FE8">
        <w:rPr>
          <w:bCs/>
          <w:sz w:val="20"/>
          <w:szCs w:val="20"/>
          <w:lang w:val="fi-FI"/>
        </w:rPr>
        <w:t xml:space="preserve">Mas “W” Mandor menyampaikan pengalaman pemasaran event: </w:t>
      </w:r>
      <w:r w:rsidRPr="000A0FE8">
        <w:rPr>
          <w:bCs/>
          <w:i/>
          <w:iCs/>
          <w:sz w:val="20"/>
          <w:szCs w:val="20"/>
          <w:lang w:val="fi-FI"/>
        </w:rPr>
        <w:t>“Kalau ikut pameran UKM biasanya banyak permintaan baru.”</w:t>
      </w:r>
    </w:p>
    <w:p w14:paraId="15C2C134"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NWL (NAWAL) merupakan usaha yang bergerak di bidang UKM dan telah berhasil menjangkau pasar di luar Pulau Jawa. Meskipun masih dalam skala UKM, pemilik menyampaikan bahwa saat ini mereka terus memperluas brand NWL (NAWAL). Salah satu langkah yang dilakukan adalah dengan memanfaatkan marketplace sebagai media pemasaran. </w:t>
      </w:r>
      <w:r w:rsidRPr="000A0FE8">
        <w:rPr>
          <w:sz w:val="20"/>
          <w:szCs w:val="20"/>
          <w:lang w:val="fi-FI"/>
        </w:rPr>
        <w:t xml:space="preserve">Pak “A” </w:t>
      </w:r>
      <w:r w:rsidRPr="000A0FE8">
        <w:rPr>
          <w:bCs/>
          <w:sz w:val="20"/>
          <w:szCs w:val="20"/>
          <w:lang w:val="fi-FI"/>
        </w:rPr>
        <w:t>SPV menekankan bahwa aspek kualitas menjadi daya tarik utama dalam strategi pemasaran produk. Menurutnya, pasar saat ini sangat memperhatikan detail produk yang ditawarkan. Oleh karena itu, kualitas harus menjadi prioritas utama sebelum memasarkan produk ke konsumen. Selain pemasaran digital, kegiatan promosi juga dilakukan melalui event. Mas “W” Mandor menjelaskan bahwa keikutsertaan dalam pameran UKM memberikan dampak positif bagi penjualan. Hal ini terbukti dari banyaknya permintaan baru yang muncul setelah mengikuti pameran tersebut.</w:t>
      </w:r>
    </w:p>
    <w:p w14:paraId="5B92C0B4" w14:textId="61D5BF51" w:rsidR="000A0FE8" w:rsidRPr="00301A4F" w:rsidRDefault="000A0FE8" w:rsidP="00301A4F">
      <w:pPr>
        <w:pStyle w:val="ListParagraph"/>
        <w:autoSpaceDE w:val="0"/>
        <w:autoSpaceDN w:val="0"/>
        <w:adjustRightInd w:val="0"/>
        <w:ind w:left="360" w:firstLine="360"/>
        <w:jc w:val="both"/>
        <w:rPr>
          <w:b/>
          <w:sz w:val="20"/>
          <w:szCs w:val="20"/>
          <w:lang w:val="fi-FI"/>
        </w:rPr>
      </w:pPr>
      <w:r w:rsidRPr="000A0FE8">
        <w:rPr>
          <w:b/>
          <w:sz w:val="20"/>
          <w:szCs w:val="20"/>
          <w:lang w:val="fi-FI"/>
        </w:rPr>
        <w:t xml:space="preserve">Kesimpulannya, </w:t>
      </w:r>
      <w:r w:rsidRPr="000A0FE8">
        <w:rPr>
          <w:bCs/>
          <w:sz w:val="20"/>
          <w:szCs w:val="20"/>
          <w:lang w:val="fi-FI"/>
        </w:rPr>
        <w:t>Berdasarkan hasil wawancara, dapat disimpulkan bahwa NWL (NAWAL) menerapkan strategi pemasaran yang mengutamakan kualitas produk, perluasan brand melalui marketplace, serta keikutsertaan dalam pameran UKM, yang terbukti efektif dalam meningkatkan jangkauan pasar dan permintaan konsumen.</w:t>
      </w:r>
    </w:p>
    <w:p w14:paraId="27F7AB0F" w14:textId="09657791" w:rsidR="000A0FE8" w:rsidRPr="000A0FE8" w:rsidRDefault="000A0FE8" w:rsidP="0046087F">
      <w:pPr>
        <w:pStyle w:val="ListParagraph"/>
        <w:numPr>
          <w:ilvl w:val="0"/>
          <w:numId w:val="48"/>
        </w:numPr>
        <w:autoSpaceDE w:val="0"/>
        <w:autoSpaceDN w:val="0"/>
        <w:adjustRightInd w:val="0"/>
        <w:jc w:val="both"/>
        <w:rPr>
          <w:b/>
          <w:sz w:val="20"/>
          <w:szCs w:val="20"/>
          <w:lang w:val="fi-FI"/>
        </w:rPr>
      </w:pPr>
      <w:r w:rsidRPr="000A0FE8">
        <w:rPr>
          <w:b/>
          <w:sz w:val="20"/>
          <w:szCs w:val="20"/>
          <w:lang w:val="fi-FI"/>
        </w:rPr>
        <w:t>Persaingan</w:t>
      </w:r>
    </w:p>
    <w:p w14:paraId="636A26FA" w14:textId="77777777" w:rsidR="000A0FE8" w:rsidRPr="000A0FE8" w:rsidRDefault="000A0FE8" w:rsidP="0046087F">
      <w:pPr>
        <w:pStyle w:val="ListParagraph"/>
        <w:autoSpaceDE w:val="0"/>
        <w:autoSpaceDN w:val="0"/>
        <w:adjustRightInd w:val="0"/>
        <w:ind w:left="360" w:firstLine="360"/>
        <w:jc w:val="both"/>
        <w:rPr>
          <w:bCs/>
          <w:i/>
          <w:iCs/>
          <w:sz w:val="20"/>
          <w:szCs w:val="20"/>
          <w:lang w:val="en-ID"/>
        </w:rPr>
      </w:pPr>
      <w:r w:rsidRPr="000A0FE8">
        <w:rPr>
          <w:bCs/>
          <w:sz w:val="20"/>
          <w:szCs w:val="20"/>
          <w:lang w:val="fi-FI"/>
        </w:rPr>
        <w:t xml:space="preserve">Persaingan tas Tanggulangin sangat ketat, terutama dengan produk online dan merek luar negeri. </w:t>
      </w:r>
      <w:r w:rsidRPr="000A0FE8">
        <w:rPr>
          <w:sz w:val="20"/>
          <w:szCs w:val="20"/>
          <w:lang w:val="fi-FI"/>
        </w:rPr>
        <w:t xml:space="preserve">Ibu “ L” </w:t>
      </w:r>
      <w:r w:rsidRPr="000A0FE8">
        <w:rPr>
          <w:bCs/>
          <w:sz w:val="20"/>
          <w:szCs w:val="20"/>
          <w:lang w:val="fi-FI"/>
        </w:rPr>
        <w:t xml:space="preserve">Pemilik menyatakan: </w:t>
      </w:r>
      <w:r w:rsidRPr="000A0FE8">
        <w:rPr>
          <w:bCs/>
          <w:i/>
          <w:iCs/>
          <w:sz w:val="20"/>
          <w:szCs w:val="20"/>
          <w:lang w:val="fi-FI"/>
        </w:rPr>
        <w:t xml:space="preserve">“Strategi kami memperkuat identitas brand NWL (NAWAL).” </w:t>
      </w:r>
      <w:r w:rsidRPr="000A0FE8">
        <w:rPr>
          <w:sz w:val="20"/>
          <w:szCs w:val="20"/>
          <w:lang w:val="en-US"/>
        </w:rPr>
        <w:t xml:space="preserve">Pak “A” </w:t>
      </w:r>
      <w:r w:rsidRPr="000A0FE8">
        <w:rPr>
          <w:bCs/>
          <w:sz w:val="20"/>
          <w:szCs w:val="20"/>
          <w:lang w:val="en-ID"/>
        </w:rPr>
        <w:t xml:space="preserve">SPV </w:t>
      </w:r>
      <w:proofErr w:type="spellStart"/>
      <w:r w:rsidRPr="000A0FE8">
        <w:rPr>
          <w:bCs/>
          <w:sz w:val="20"/>
          <w:szCs w:val="20"/>
          <w:lang w:val="en-ID"/>
        </w:rPr>
        <w:t>berpendapat</w:t>
      </w:r>
      <w:proofErr w:type="spellEnd"/>
      <w:r w:rsidRPr="000A0FE8">
        <w:rPr>
          <w:bCs/>
          <w:sz w:val="20"/>
          <w:szCs w:val="20"/>
          <w:lang w:val="en-ID"/>
        </w:rPr>
        <w:t xml:space="preserve">: </w:t>
      </w:r>
      <w:r w:rsidRPr="000A0FE8">
        <w:rPr>
          <w:bCs/>
          <w:i/>
          <w:iCs/>
          <w:sz w:val="20"/>
          <w:szCs w:val="20"/>
          <w:lang w:val="en-ID"/>
        </w:rPr>
        <w:t xml:space="preserve">“Model </w:t>
      </w:r>
      <w:proofErr w:type="spellStart"/>
      <w:r w:rsidRPr="000A0FE8">
        <w:rPr>
          <w:bCs/>
          <w:i/>
          <w:iCs/>
          <w:sz w:val="20"/>
          <w:szCs w:val="20"/>
          <w:lang w:val="en-ID"/>
        </w:rPr>
        <w:t>harus</w:t>
      </w:r>
      <w:proofErr w:type="spellEnd"/>
      <w:r w:rsidRPr="000A0FE8">
        <w:rPr>
          <w:bCs/>
          <w:i/>
          <w:iCs/>
          <w:sz w:val="20"/>
          <w:szCs w:val="20"/>
          <w:lang w:val="en-ID"/>
        </w:rPr>
        <w:t xml:space="preserve"> </w:t>
      </w:r>
      <w:proofErr w:type="spellStart"/>
      <w:r w:rsidRPr="000A0FE8">
        <w:rPr>
          <w:bCs/>
          <w:i/>
          <w:iCs/>
          <w:sz w:val="20"/>
          <w:szCs w:val="20"/>
          <w:lang w:val="en-ID"/>
        </w:rPr>
        <w:t>selalu</w:t>
      </w:r>
      <w:proofErr w:type="spellEnd"/>
      <w:r w:rsidRPr="000A0FE8">
        <w:rPr>
          <w:bCs/>
          <w:i/>
          <w:iCs/>
          <w:sz w:val="20"/>
          <w:szCs w:val="20"/>
          <w:lang w:val="en-ID"/>
        </w:rPr>
        <w:t xml:space="preserve"> update, </w:t>
      </w:r>
      <w:proofErr w:type="spellStart"/>
      <w:r w:rsidRPr="000A0FE8">
        <w:rPr>
          <w:bCs/>
          <w:i/>
          <w:iCs/>
          <w:sz w:val="20"/>
          <w:szCs w:val="20"/>
          <w:lang w:val="en-ID"/>
        </w:rPr>
        <w:t>terutama</w:t>
      </w:r>
      <w:proofErr w:type="spellEnd"/>
      <w:r w:rsidRPr="000A0FE8">
        <w:rPr>
          <w:bCs/>
          <w:i/>
          <w:iCs/>
          <w:sz w:val="20"/>
          <w:szCs w:val="20"/>
          <w:lang w:val="en-ID"/>
        </w:rPr>
        <w:t xml:space="preserve"> </w:t>
      </w:r>
      <w:proofErr w:type="spellStart"/>
      <w:r w:rsidRPr="000A0FE8">
        <w:rPr>
          <w:bCs/>
          <w:i/>
          <w:iCs/>
          <w:sz w:val="20"/>
          <w:szCs w:val="20"/>
          <w:lang w:val="en-ID"/>
        </w:rPr>
        <w:t>mengikuti</w:t>
      </w:r>
      <w:proofErr w:type="spellEnd"/>
      <w:r w:rsidRPr="000A0FE8">
        <w:rPr>
          <w:bCs/>
          <w:i/>
          <w:iCs/>
          <w:sz w:val="20"/>
          <w:szCs w:val="20"/>
          <w:lang w:val="en-ID"/>
        </w:rPr>
        <w:t xml:space="preserve"> </w:t>
      </w:r>
      <w:proofErr w:type="spellStart"/>
      <w:r w:rsidRPr="000A0FE8">
        <w:rPr>
          <w:bCs/>
          <w:i/>
          <w:iCs/>
          <w:sz w:val="20"/>
          <w:szCs w:val="20"/>
          <w:lang w:val="en-ID"/>
        </w:rPr>
        <w:t>warna</w:t>
      </w:r>
      <w:proofErr w:type="spellEnd"/>
      <w:r w:rsidRPr="000A0FE8">
        <w:rPr>
          <w:bCs/>
          <w:i/>
          <w:iCs/>
          <w:sz w:val="20"/>
          <w:szCs w:val="20"/>
          <w:lang w:val="en-ID"/>
        </w:rPr>
        <w:t xml:space="preserve"> dan </w:t>
      </w:r>
      <w:proofErr w:type="spellStart"/>
      <w:r w:rsidRPr="000A0FE8">
        <w:rPr>
          <w:bCs/>
          <w:i/>
          <w:iCs/>
          <w:sz w:val="20"/>
          <w:szCs w:val="20"/>
          <w:lang w:val="en-ID"/>
        </w:rPr>
        <w:t>tren</w:t>
      </w:r>
      <w:proofErr w:type="spellEnd"/>
      <w:r w:rsidRPr="000A0FE8">
        <w:rPr>
          <w:bCs/>
          <w:i/>
          <w:iCs/>
          <w:sz w:val="20"/>
          <w:szCs w:val="20"/>
          <w:lang w:val="en-ID"/>
        </w:rPr>
        <w:t xml:space="preserve"> pasar.” </w:t>
      </w:r>
      <w:r w:rsidRPr="000A0FE8">
        <w:rPr>
          <w:bCs/>
          <w:sz w:val="20"/>
          <w:szCs w:val="20"/>
          <w:lang w:val="en-US"/>
        </w:rPr>
        <w:t xml:space="preserve">Mas “W” </w:t>
      </w:r>
      <w:r w:rsidRPr="000A0FE8">
        <w:rPr>
          <w:bCs/>
          <w:sz w:val="20"/>
          <w:szCs w:val="20"/>
          <w:lang w:val="en-ID"/>
        </w:rPr>
        <w:t xml:space="preserve">Mandor </w:t>
      </w:r>
      <w:proofErr w:type="spellStart"/>
      <w:r w:rsidRPr="000A0FE8">
        <w:rPr>
          <w:bCs/>
          <w:sz w:val="20"/>
          <w:szCs w:val="20"/>
          <w:lang w:val="en-ID"/>
        </w:rPr>
        <w:t>menyampaikan</w:t>
      </w:r>
      <w:proofErr w:type="spellEnd"/>
      <w:r w:rsidRPr="000A0FE8">
        <w:rPr>
          <w:bCs/>
          <w:sz w:val="20"/>
          <w:szCs w:val="20"/>
          <w:lang w:val="en-ID"/>
        </w:rPr>
        <w:t xml:space="preserve"> </w:t>
      </w:r>
      <w:proofErr w:type="spellStart"/>
      <w:r w:rsidRPr="000A0FE8">
        <w:rPr>
          <w:bCs/>
          <w:sz w:val="20"/>
          <w:szCs w:val="20"/>
          <w:lang w:val="en-ID"/>
        </w:rPr>
        <w:t>pengalaman</w:t>
      </w:r>
      <w:proofErr w:type="spellEnd"/>
      <w:r w:rsidRPr="000A0FE8">
        <w:rPr>
          <w:bCs/>
          <w:sz w:val="20"/>
          <w:szCs w:val="20"/>
          <w:lang w:val="en-ID"/>
        </w:rPr>
        <w:t xml:space="preserve"> </w:t>
      </w:r>
      <w:proofErr w:type="spellStart"/>
      <w:r w:rsidRPr="000A0FE8">
        <w:rPr>
          <w:bCs/>
          <w:sz w:val="20"/>
          <w:szCs w:val="20"/>
          <w:lang w:val="en-ID"/>
        </w:rPr>
        <w:t>lapangan</w:t>
      </w:r>
      <w:proofErr w:type="spellEnd"/>
      <w:r w:rsidRPr="000A0FE8">
        <w:rPr>
          <w:bCs/>
          <w:sz w:val="20"/>
          <w:szCs w:val="20"/>
          <w:lang w:val="en-ID"/>
        </w:rPr>
        <w:t xml:space="preserve">: </w:t>
      </w:r>
      <w:r w:rsidRPr="000A0FE8">
        <w:rPr>
          <w:bCs/>
          <w:i/>
          <w:iCs/>
          <w:sz w:val="20"/>
          <w:szCs w:val="20"/>
          <w:lang w:val="en-ID"/>
        </w:rPr>
        <w:t xml:space="preserve">“Harga </w:t>
      </w:r>
      <w:proofErr w:type="spellStart"/>
      <w:r w:rsidRPr="000A0FE8">
        <w:rPr>
          <w:bCs/>
          <w:i/>
          <w:iCs/>
          <w:sz w:val="20"/>
          <w:szCs w:val="20"/>
          <w:lang w:val="en-ID"/>
        </w:rPr>
        <w:t>bisa</w:t>
      </w:r>
      <w:proofErr w:type="spellEnd"/>
      <w:r w:rsidRPr="000A0FE8">
        <w:rPr>
          <w:bCs/>
          <w:i/>
          <w:iCs/>
          <w:sz w:val="20"/>
          <w:szCs w:val="20"/>
          <w:lang w:val="en-ID"/>
        </w:rPr>
        <w:t xml:space="preserve"> </w:t>
      </w:r>
      <w:proofErr w:type="spellStart"/>
      <w:r w:rsidRPr="000A0FE8">
        <w:rPr>
          <w:bCs/>
          <w:i/>
          <w:iCs/>
          <w:sz w:val="20"/>
          <w:szCs w:val="20"/>
          <w:lang w:val="en-ID"/>
        </w:rPr>
        <w:t>bersaing</w:t>
      </w:r>
      <w:proofErr w:type="spellEnd"/>
      <w:r w:rsidRPr="000A0FE8">
        <w:rPr>
          <w:bCs/>
          <w:i/>
          <w:iCs/>
          <w:sz w:val="20"/>
          <w:szCs w:val="20"/>
          <w:lang w:val="en-ID"/>
        </w:rPr>
        <w:t xml:space="preserve">, </w:t>
      </w:r>
      <w:proofErr w:type="spellStart"/>
      <w:r w:rsidRPr="000A0FE8">
        <w:rPr>
          <w:bCs/>
          <w:i/>
          <w:iCs/>
          <w:sz w:val="20"/>
          <w:szCs w:val="20"/>
          <w:lang w:val="en-ID"/>
        </w:rPr>
        <w:t>tapi</w:t>
      </w:r>
      <w:proofErr w:type="spellEnd"/>
      <w:r w:rsidRPr="000A0FE8">
        <w:rPr>
          <w:bCs/>
          <w:i/>
          <w:iCs/>
          <w:sz w:val="20"/>
          <w:szCs w:val="20"/>
          <w:lang w:val="en-ID"/>
        </w:rPr>
        <w:t xml:space="preserve"> </w:t>
      </w:r>
      <w:proofErr w:type="spellStart"/>
      <w:r w:rsidRPr="000A0FE8">
        <w:rPr>
          <w:bCs/>
          <w:i/>
          <w:iCs/>
          <w:sz w:val="20"/>
          <w:szCs w:val="20"/>
          <w:lang w:val="en-ID"/>
        </w:rPr>
        <w:t>kualitas</w:t>
      </w:r>
      <w:proofErr w:type="spellEnd"/>
      <w:r w:rsidRPr="000A0FE8">
        <w:rPr>
          <w:bCs/>
          <w:i/>
          <w:iCs/>
          <w:sz w:val="20"/>
          <w:szCs w:val="20"/>
          <w:lang w:val="en-ID"/>
        </w:rPr>
        <w:t xml:space="preserve"> </w:t>
      </w:r>
      <w:proofErr w:type="spellStart"/>
      <w:r w:rsidRPr="000A0FE8">
        <w:rPr>
          <w:bCs/>
          <w:i/>
          <w:iCs/>
          <w:sz w:val="20"/>
          <w:szCs w:val="20"/>
          <w:lang w:val="en-ID"/>
        </w:rPr>
        <w:t>tetap</w:t>
      </w:r>
      <w:proofErr w:type="spellEnd"/>
      <w:r w:rsidRPr="000A0FE8">
        <w:rPr>
          <w:bCs/>
          <w:i/>
          <w:iCs/>
          <w:sz w:val="20"/>
          <w:szCs w:val="20"/>
          <w:lang w:val="en-ID"/>
        </w:rPr>
        <w:t xml:space="preserve"> </w:t>
      </w:r>
      <w:proofErr w:type="spellStart"/>
      <w:r w:rsidRPr="000A0FE8">
        <w:rPr>
          <w:bCs/>
          <w:i/>
          <w:iCs/>
          <w:sz w:val="20"/>
          <w:szCs w:val="20"/>
          <w:lang w:val="en-ID"/>
        </w:rPr>
        <w:t>wajib</w:t>
      </w:r>
      <w:proofErr w:type="spellEnd"/>
      <w:r w:rsidRPr="000A0FE8">
        <w:rPr>
          <w:bCs/>
          <w:i/>
          <w:iCs/>
          <w:sz w:val="20"/>
          <w:szCs w:val="20"/>
          <w:lang w:val="en-ID"/>
        </w:rPr>
        <w:t xml:space="preserve"> </w:t>
      </w:r>
      <w:proofErr w:type="spellStart"/>
      <w:r w:rsidRPr="000A0FE8">
        <w:rPr>
          <w:bCs/>
          <w:i/>
          <w:iCs/>
          <w:sz w:val="20"/>
          <w:szCs w:val="20"/>
          <w:lang w:val="en-ID"/>
        </w:rPr>
        <w:t>dijaga</w:t>
      </w:r>
      <w:proofErr w:type="spellEnd"/>
      <w:r w:rsidRPr="000A0FE8">
        <w:rPr>
          <w:bCs/>
          <w:i/>
          <w:iCs/>
          <w:sz w:val="20"/>
          <w:szCs w:val="20"/>
          <w:lang w:val="en-ID"/>
        </w:rPr>
        <w:t>.”</w:t>
      </w:r>
    </w:p>
    <w:p w14:paraId="7A663E6D"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proofErr w:type="spellStart"/>
      <w:r w:rsidRPr="000A0FE8">
        <w:rPr>
          <w:bCs/>
          <w:sz w:val="20"/>
          <w:szCs w:val="20"/>
          <w:lang w:val="en-ID"/>
        </w:rPr>
        <w:t>Persaingan</w:t>
      </w:r>
      <w:proofErr w:type="spellEnd"/>
      <w:r w:rsidRPr="000A0FE8">
        <w:rPr>
          <w:bCs/>
          <w:sz w:val="20"/>
          <w:szCs w:val="20"/>
          <w:lang w:val="en-ID"/>
        </w:rPr>
        <w:t xml:space="preserve"> </w:t>
      </w:r>
      <w:proofErr w:type="spellStart"/>
      <w:r w:rsidRPr="000A0FE8">
        <w:rPr>
          <w:bCs/>
          <w:sz w:val="20"/>
          <w:szCs w:val="20"/>
          <w:lang w:val="en-ID"/>
        </w:rPr>
        <w:t>industri</w:t>
      </w:r>
      <w:proofErr w:type="spellEnd"/>
      <w:r w:rsidRPr="000A0FE8">
        <w:rPr>
          <w:bCs/>
          <w:sz w:val="20"/>
          <w:szCs w:val="20"/>
          <w:lang w:val="en-ID"/>
        </w:rPr>
        <w:t xml:space="preserve"> </w:t>
      </w:r>
      <w:proofErr w:type="spellStart"/>
      <w:r w:rsidRPr="000A0FE8">
        <w:rPr>
          <w:bCs/>
          <w:sz w:val="20"/>
          <w:szCs w:val="20"/>
          <w:lang w:val="en-ID"/>
        </w:rPr>
        <w:t>tas</w:t>
      </w:r>
      <w:proofErr w:type="spellEnd"/>
      <w:r w:rsidRPr="000A0FE8">
        <w:rPr>
          <w:bCs/>
          <w:sz w:val="20"/>
          <w:szCs w:val="20"/>
          <w:lang w:val="en-ID"/>
        </w:rPr>
        <w:t xml:space="preserve"> di </w:t>
      </w:r>
      <w:proofErr w:type="spellStart"/>
      <w:r w:rsidRPr="000A0FE8">
        <w:rPr>
          <w:bCs/>
          <w:sz w:val="20"/>
          <w:szCs w:val="20"/>
          <w:lang w:val="en-ID"/>
        </w:rPr>
        <w:t>Tanggulangin</w:t>
      </w:r>
      <w:proofErr w:type="spellEnd"/>
      <w:r w:rsidRPr="000A0FE8">
        <w:rPr>
          <w:bCs/>
          <w:sz w:val="20"/>
          <w:szCs w:val="20"/>
          <w:lang w:val="en-ID"/>
        </w:rPr>
        <w:t xml:space="preserve"> </w:t>
      </w:r>
      <w:proofErr w:type="spellStart"/>
      <w:r w:rsidRPr="000A0FE8">
        <w:rPr>
          <w:bCs/>
          <w:sz w:val="20"/>
          <w:szCs w:val="20"/>
          <w:lang w:val="en-ID"/>
        </w:rPr>
        <w:t>tergolong</w:t>
      </w:r>
      <w:proofErr w:type="spellEnd"/>
      <w:r w:rsidRPr="000A0FE8">
        <w:rPr>
          <w:bCs/>
          <w:sz w:val="20"/>
          <w:szCs w:val="20"/>
          <w:lang w:val="en-ID"/>
        </w:rPr>
        <w:t xml:space="preserve"> </w:t>
      </w:r>
      <w:proofErr w:type="spellStart"/>
      <w:r w:rsidRPr="000A0FE8">
        <w:rPr>
          <w:bCs/>
          <w:sz w:val="20"/>
          <w:szCs w:val="20"/>
          <w:lang w:val="en-ID"/>
        </w:rPr>
        <w:t>ketat</w:t>
      </w:r>
      <w:proofErr w:type="spellEnd"/>
      <w:r w:rsidRPr="000A0FE8">
        <w:rPr>
          <w:bCs/>
          <w:sz w:val="20"/>
          <w:szCs w:val="20"/>
          <w:lang w:val="en-ID"/>
        </w:rPr>
        <w:t xml:space="preserve">, </w:t>
      </w:r>
      <w:proofErr w:type="spellStart"/>
      <w:r w:rsidRPr="000A0FE8">
        <w:rPr>
          <w:bCs/>
          <w:sz w:val="20"/>
          <w:szCs w:val="20"/>
          <w:lang w:val="en-ID"/>
        </w:rPr>
        <w:t>terutama</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semakin</w:t>
      </w:r>
      <w:proofErr w:type="spellEnd"/>
      <w:r w:rsidRPr="000A0FE8">
        <w:rPr>
          <w:bCs/>
          <w:sz w:val="20"/>
          <w:szCs w:val="20"/>
          <w:lang w:val="en-ID"/>
        </w:rPr>
        <w:t xml:space="preserve"> </w:t>
      </w:r>
      <w:proofErr w:type="spellStart"/>
      <w:r w:rsidRPr="000A0FE8">
        <w:rPr>
          <w:bCs/>
          <w:sz w:val="20"/>
          <w:szCs w:val="20"/>
          <w:lang w:val="en-ID"/>
        </w:rPr>
        <w:t>mudahnya</w:t>
      </w:r>
      <w:proofErr w:type="spellEnd"/>
      <w:r w:rsidRPr="000A0FE8">
        <w:rPr>
          <w:bCs/>
          <w:sz w:val="20"/>
          <w:szCs w:val="20"/>
          <w:lang w:val="en-ID"/>
        </w:rPr>
        <w:t xml:space="preserve"> </w:t>
      </w:r>
      <w:proofErr w:type="spellStart"/>
      <w:r w:rsidRPr="000A0FE8">
        <w:rPr>
          <w:bCs/>
          <w:sz w:val="20"/>
          <w:szCs w:val="20"/>
          <w:lang w:val="en-ID"/>
        </w:rPr>
        <w:t>konsumen</w:t>
      </w:r>
      <w:proofErr w:type="spellEnd"/>
      <w:r w:rsidRPr="000A0FE8">
        <w:rPr>
          <w:bCs/>
          <w:sz w:val="20"/>
          <w:szCs w:val="20"/>
          <w:lang w:val="en-ID"/>
        </w:rPr>
        <w:t xml:space="preserve"> </w:t>
      </w:r>
      <w:proofErr w:type="spellStart"/>
      <w:r w:rsidRPr="000A0FE8">
        <w:rPr>
          <w:bCs/>
          <w:sz w:val="20"/>
          <w:szCs w:val="20"/>
          <w:lang w:val="en-ID"/>
        </w:rPr>
        <w:t>mengakses</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kanal</w:t>
      </w:r>
      <w:proofErr w:type="spellEnd"/>
      <w:r w:rsidRPr="000A0FE8">
        <w:rPr>
          <w:bCs/>
          <w:sz w:val="20"/>
          <w:szCs w:val="20"/>
          <w:lang w:val="en-ID"/>
        </w:rPr>
        <w:t xml:space="preserve"> daring </w:t>
      </w:r>
      <w:proofErr w:type="spellStart"/>
      <w:r w:rsidRPr="000A0FE8">
        <w:rPr>
          <w:bCs/>
          <w:sz w:val="20"/>
          <w:szCs w:val="20"/>
          <w:lang w:val="en-ID"/>
        </w:rPr>
        <w:t>serta</w:t>
      </w:r>
      <w:proofErr w:type="spellEnd"/>
      <w:r w:rsidRPr="000A0FE8">
        <w:rPr>
          <w:bCs/>
          <w:sz w:val="20"/>
          <w:szCs w:val="20"/>
          <w:lang w:val="en-ID"/>
        </w:rPr>
        <w:t xml:space="preserve"> </w:t>
      </w:r>
      <w:proofErr w:type="spellStart"/>
      <w:r w:rsidRPr="000A0FE8">
        <w:rPr>
          <w:bCs/>
          <w:sz w:val="20"/>
          <w:szCs w:val="20"/>
          <w:lang w:val="en-ID"/>
        </w:rPr>
        <w:t>masuknya</w:t>
      </w:r>
      <w:proofErr w:type="spellEnd"/>
      <w:r w:rsidRPr="000A0FE8">
        <w:rPr>
          <w:bCs/>
          <w:sz w:val="20"/>
          <w:szCs w:val="20"/>
          <w:lang w:val="en-ID"/>
        </w:rPr>
        <w:t xml:space="preserve"> </w:t>
      </w:r>
      <w:proofErr w:type="spellStart"/>
      <w:r w:rsidRPr="000A0FE8">
        <w:rPr>
          <w:bCs/>
          <w:sz w:val="20"/>
          <w:szCs w:val="20"/>
          <w:lang w:val="en-ID"/>
        </w:rPr>
        <w:t>merek</w:t>
      </w:r>
      <w:proofErr w:type="spellEnd"/>
      <w:r w:rsidRPr="000A0FE8">
        <w:rPr>
          <w:bCs/>
          <w:sz w:val="20"/>
          <w:szCs w:val="20"/>
          <w:lang w:val="en-ID"/>
        </w:rPr>
        <w:t xml:space="preserve"> </w:t>
      </w:r>
      <w:proofErr w:type="spellStart"/>
      <w:r w:rsidRPr="000A0FE8">
        <w:rPr>
          <w:bCs/>
          <w:sz w:val="20"/>
          <w:szCs w:val="20"/>
          <w:lang w:val="en-ID"/>
        </w:rPr>
        <w:t>luar</w:t>
      </w:r>
      <w:proofErr w:type="spellEnd"/>
      <w:r w:rsidRPr="000A0FE8">
        <w:rPr>
          <w:bCs/>
          <w:sz w:val="20"/>
          <w:szCs w:val="20"/>
          <w:lang w:val="en-ID"/>
        </w:rPr>
        <w:t xml:space="preserve"> yang </w:t>
      </w:r>
      <w:proofErr w:type="spellStart"/>
      <w:r w:rsidRPr="000A0FE8">
        <w:rPr>
          <w:bCs/>
          <w:sz w:val="20"/>
          <w:szCs w:val="20"/>
          <w:lang w:val="en-ID"/>
        </w:rPr>
        <w:t>menawarkan</w:t>
      </w:r>
      <w:proofErr w:type="spellEnd"/>
      <w:r w:rsidRPr="000A0FE8">
        <w:rPr>
          <w:bCs/>
          <w:sz w:val="20"/>
          <w:szCs w:val="20"/>
          <w:lang w:val="en-ID"/>
        </w:rPr>
        <w:t xml:space="preserve"> </w:t>
      </w:r>
      <w:proofErr w:type="spellStart"/>
      <w:r w:rsidRPr="000A0FE8">
        <w:rPr>
          <w:bCs/>
          <w:sz w:val="20"/>
          <w:szCs w:val="20"/>
          <w:lang w:val="en-ID"/>
        </w:rPr>
        <w:t>banyak</w:t>
      </w:r>
      <w:proofErr w:type="spellEnd"/>
      <w:r w:rsidRPr="000A0FE8">
        <w:rPr>
          <w:bCs/>
          <w:sz w:val="20"/>
          <w:szCs w:val="20"/>
          <w:lang w:val="en-ID"/>
        </w:rPr>
        <w:t xml:space="preserve"> </w:t>
      </w:r>
      <w:proofErr w:type="spellStart"/>
      <w:r w:rsidRPr="000A0FE8">
        <w:rPr>
          <w:bCs/>
          <w:sz w:val="20"/>
          <w:szCs w:val="20"/>
          <w:lang w:val="en-ID"/>
        </w:rPr>
        <w:t>variasi</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harga</w:t>
      </w:r>
      <w:proofErr w:type="spellEnd"/>
      <w:r w:rsidRPr="000A0FE8">
        <w:rPr>
          <w:bCs/>
          <w:sz w:val="20"/>
          <w:szCs w:val="20"/>
          <w:lang w:val="en-ID"/>
        </w:rPr>
        <w:t xml:space="preserve"> </w:t>
      </w:r>
      <w:proofErr w:type="spellStart"/>
      <w:r w:rsidRPr="000A0FE8">
        <w:rPr>
          <w:bCs/>
          <w:sz w:val="20"/>
          <w:szCs w:val="20"/>
          <w:lang w:val="en-ID"/>
        </w:rPr>
        <w:t>kompetitif</w:t>
      </w:r>
      <w:proofErr w:type="spellEnd"/>
      <w:r w:rsidRPr="000A0FE8">
        <w:rPr>
          <w:bCs/>
          <w:sz w:val="20"/>
          <w:szCs w:val="20"/>
          <w:lang w:val="en-ID"/>
        </w:rPr>
        <w:t xml:space="preserve">. </w:t>
      </w:r>
      <w:proofErr w:type="spellStart"/>
      <w:r w:rsidRPr="000A0FE8">
        <w:rPr>
          <w:bCs/>
          <w:sz w:val="20"/>
          <w:szCs w:val="20"/>
          <w:lang w:val="en-ID"/>
        </w:rPr>
        <w:t>Kondisi</w:t>
      </w:r>
      <w:proofErr w:type="spellEnd"/>
      <w:r w:rsidRPr="000A0FE8">
        <w:rPr>
          <w:bCs/>
          <w:sz w:val="20"/>
          <w:szCs w:val="20"/>
          <w:lang w:val="en-ID"/>
        </w:rPr>
        <w:t xml:space="preserve"> </w:t>
      </w:r>
      <w:proofErr w:type="spellStart"/>
      <w:r w:rsidRPr="000A0FE8">
        <w:rPr>
          <w:bCs/>
          <w:sz w:val="20"/>
          <w:szCs w:val="20"/>
          <w:lang w:val="en-ID"/>
        </w:rPr>
        <w:t>ini</w:t>
      </w:r>
      <w:proofErr w:type="spellEnd"/>
      <w:r w:rsidRPr="000A0FE8">
        <w:rPr>
          <w:bCs/>
          <w:sz w:val="20"/>
          <w:szCs w:val="20"/>
          <w:lang w:val="en-ID"/>
        </w:rPr>
        <w:t xml:space="preserve"> </w:t>
      </w:r>
      <w:proofErr w:type="spellStart"/>
      <w:r w:rsidRPr="000A0FE8">
        <w:rPr>
          <w:bCs/>
          <w:sz w:val="20"/>
          <w:szCs w:val="20"/>
          <w:lang w:val="en-ID"/>
        </w:rPr>
        <w:t>mendorong</w:t>
      </w:r>
      <w:proofErr w:type="spellEnd"/>
      <w:r w:rsidRPr="000A0FE8">
        <w:rPr>
          <w:bCs/>
          <w:sz w:val="20"/>
          <w:szCs w:val="20"/>
          <w:lang w:val="en-ID"/>
        </w:rPr>
        <w:t xml:space="preserve"> </w:t>
      </w:r>
      <w:proofErr w:type="spellStart"/>
      <w:r w:rsidRPr="000A0FE8">
        <w:rPr>
          <w:bCs/>
          <w:sz w:val="20"/>
          <w:szCs w:val="20"/>
          <w:lang w:val="en-ID"/>
        </w:rPr>
        <w:t>pelaku</w:t>
      </w:r>
      <w:proofErr w:type="spellEnd"/>
      <w:r w:rsidRPr="000A0FE8">
        <w:rPr>
          <w:bCs/>
          <w:sz w:val="20"/>
          <w:szCs w:val="20"/>
          <w:lang w:val="en-ID"/>
        </w:rPr>
        <w:t xml:space="preserve"> </w:t>
      </w:r>
      <w:proofErr w:type="spellStart"/>
      <w:r w:rsidRPr="000A0FE8">
        <w:rPr>
          <w:bCs/>
          <w:sz w:val="20"/>
          <w:szCs w:val="20"/>
          <w:lang w:val="en-ID"/>
        </w:rPr>
        <w:t>usaha</w:t>
      </w:r>
      <w:proofErr w:type="spellEnd"/>
      <w:r w:rsidRPr="000A0FE8">
        <w:rPr>
          <w:bCs/>
          <w:sz w:val="20"/>
          <w:szCs w:val="20"/>
          <w:lang w:val="en-ID"/>
        </w:rPr>
        <w:t xml:space="preserve">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memiliki</w:t>
      </w:r>
      <w:proofErr w:type="spellEnd"/>
      <w:r w:rsidRPr="000A0FE8">
        <w:rPr>
          <w:bCs/>
          <w:sz w:val="20"/>
          <w:szCs w:val="20"/>
          <w:lang w:val="en-ID"/>
        </w:rPr>
        <w:t xml:space="preserve"> strategi yang </w:t>
      </w:r>
      <w:proofErr w:type="spellStart"/>
      <w:r w:rsidRPr="000A0FE8">
        <w:rPr>
          <w:bCs/>
          <w:sz w:val="20"/>
          <w:szCs w:val="20"/>
          <w:lang w:val="en-ID"/>
        </w:rPr>
        <w:t>jelas</w:t>
      </w:r>
      <w:proofErr w:type="spellEnd"/>
      <w:r w:rsidRPr="000A0FE8">
        <w:rPr>
          <w:bCs/>
          <w:sz w:val="20"/>
          <w:szCs w:val="20"/>
          <w:lang w:val="en-ID"/>
        </w:rPr>
        <w:t xml:space="preserve"> agar </w:t>
      </w:r>
      <w:proofErr w:type="spellStart"/>
      <w:r w:rsidRPr="000A0FE8">
        <w:rPr>
          <w:bCs/>
          <w:sz w:val="20"/>
          <w:szCs w:val="20"/>
          <w:lang w:val="en-ID"/>
        </w:rPr>
        <w:t>tetap</w:t>
      </w:r>
      <w:proofErr w:type="spellEnd"/>
      <w:r w:rsidRPr="000A0FE8">
        <w:rPr>
          <w:bCs/>
          <w:sz w:val="20"/>
          <w:szCs w:val="20"/>
          <w:lang w:val="en-ID"/>
        </w:rPr>
        <w:t xml:space="preserve"> </w:t>
      </w:r>
      <w:proofErr w:type="spellStart"/>
      <w:r w:rsidRPr="000A0FE8">
        <w:rPr>
          <w:bCs/>
          <w:sz w:val="20"/>
          <w:szCs w:val="20"/>
          <w:lang w:val="en-ID"/>
        </w:rPr>
        <w:t>bertahan</w:t>
      </w:r>
      <w:proofErr w:type="spellEnd"/>
      <w:r w:rsidRPr="000A0FE8">
        <w:rPr>
          <w:bCs/>
          <w:sz w:val="20"/>
          <w:szCs w:val="20"/>
          <w:lang w:val="en-ID"/>
        </w:rPr>
        <w:t xml:space="preserve">. </w:t>
      </w:r>
      <w:proofErr w:type="spellStart"/>
      <w:r w:rsidRPr="000A0FE8">
        <w:rPr>
          <w:bCs/>
          <w:sz w:val="20"/>
          <w:szCs w:val="20"/>
          <w:lang w:val="en-ID"/>
        </w:rPr>
        <w:t>Pemilik</w:t>
      </w:r>
      <w:proofErr w:type="spellEnd"/>
      <w:r w:rsidRPr="000A0FE8">
        <w:rPr>
          <w:bCs/>
          <w:sz w:val="20"/>
          <w:szCs w:val="20"/>
          <w:lang w:val="en-ID"/>
        </w:rPr>
        <w:t xml:space="preserve"> </w:t>
      </w:r>
      <w:proofErr w:type="spellStart"/>
      <w:r w:rsidRPr="000A0FE8">
        <w:rPr>
          <w:bCs/>
          <w:sz w:val="20"/>
          <w:szCs w:val="20"/>
          <w:lang w:val="en-ID"/>
        </w:rPr>
        <w:t>menekankan</w:t>
      </w:r>
      <w:proofErr w:type="spellEnd"/>
      <w:r w:rsidRPr="000A0FE8">
        <w:rPr>
          <w:bCs/>
          <w:sz w:val="20"/>
          <w:szCs w:val="20"/>
          <w:lang w:val="en-ID"/>
        </w:rPr>
        <w:t xml:space="preserve"> </w:t>
      </w:r>
      <w:proofErr w:type="spellStart"/>
      <w:r w:rsidRPr="000A0FE8">
        <w:rPr>
          <w:bCs/>
          <w:sz w:val="20"/>
          <w:szCs w:val="20"/>
          <w:lang w:val="en-ID"/>
        </w:rPr>
        <w:t>penguatan</w:t>
      </w:r>
      <w:proofErr w:type="spellEnd"/>
      <w:r w:rsidRPr="000A0FE8">
        <w:rPr>
          <w:bCs/>
          <w:sz w:val="20"/>
          <w:szCs w:val="20"/>
          <w:lang w:val="en-ID"/>
        </w:rPr>
        <w:t xml:space="preserve"> </w:t>
      </w:r>
      <w:proofErr w:type="spellStart"/>
      <w:r w:rsidRPr="000A0FE8">
        <w:rPr>
          <w:bCs/>
          <w:sz w:val="20"/>
          <w:szCs w:val="20"/>
          <w:lang w:val="en-ID"/>
        </w:rPr>
        <w:t>identitas</w:t>
      </w:r>
      <w:proofErr w:type="spellEnd"/>
      <w:r w:rsidRPr="000A0FE8">
        <w:rPr>
          <w:bCs/>
          <w:sz w:val="20"/>
          <w:szCs w:val="20"/>
          <w:lang w:val="en-ID"/>
        </w:rPr>
        <w:t xml:space="preserve"> </w:t>
      </w:r>
      <w:proofErr w:type="spellStart"/>
      <w:r w:rsidRPr="000A0FE8">
        <w:rPr>
          <w:bCs/>
          <w:sz w:val="20"/>
          <w:szCs w:val="20"/>
          <w:lang w:val="en-ID"/>
        </w:rPr>
        <w:t>merek</w:t>
      </w:r>
      <w:proofErr w:type="spellEnd"/>
      <w:r w:rsidRPr="000A0FE8">
        <w:rPr>
          <w:bCs/>
          <w:sz w:val="20"/>
          <w:szCs w:val="20"/>
          <w:lang w:val="en-ID"/>
        </w:rPr>
        <w:t xml:space="preserve"> </w:t>
      </w:r>
      <w:proofErr w:type="spellStart"/>
      <w:r w:rsidRPr="000A0FE8">
        <w:rPr>
          <w:bCs/>
          <w:sz w:val="20"/>
          <w:szCs w:val="20"/>
          <w:lang w:val="en-ID"/>
        </w:rPr>
        <w:t>sebagai</w:t>
      </w:r>
      <w:proofErr w:type="spellEnd"/>
      <w:r w:rsidRPr="000A0FE8">
        <w:rPr>
          <w:bCs/>
          <w:sz w:val="20"/>
          <w:szCs w:val="20"/>
          <w:lang w:val="en-ID"/>
        </w:rPr>
        <w:t xml:space="preserve"> </w:t>
      </w:r>
      <w:proofErr w:type="spellStart"/>
      <w:r w:rsidRPr="000A0FE8">
        <w:rPr>
          <w:bCs/>
          <w:sz w:val="20"/>
          <w:szCs w:val="20"/>
          <w:lang w:val="en-ID"/>
        </w:rPr>
        <w:t>pembeda</w:t>
      </w:r>
      <w:proofErr w:type="spellEnd"/>
      <w:r w:rsidRPr="000A0FE8">
        <w:rPr>
          <w:bCs/>
          <w:sz w:val="20"/>
          <w:szCs w:val="20"/>
          <w:lang w:val="en-ID"/>
        </w:rPr>
        <w:t xml:space="preserve">, </w:t>
      </w:r>
      <w:proofErr w:type="spellStart"/>
      <w:r w:rsidRPr="000A0FE8">
        <w:rPr>
          <w:bCs/>
          <w:sz w:val="20"/>
          <w:szCs w:val="20"/>
          <w:lang w:val="en-ID"/>
        </w:rPr>
        <w:t>sedangkan</w:t>
      </w:r>
      <w:proofErr w:type="spellEnd"/>
      <w:r w:rsidRPr="000A0FE8">
        <w:rPr>
          <w:bCs/>
          <w:sz w:val="20"/>
          <w:szCs w:val="20"/>
          <w:lang w:val="en-ID"/>
        </w:rPr>
        <w:t xml:space="preserve"> </w:t>
      </w:r>
      <w:proofErr w:type="spellStart"/>
      <w:r w:rsidRPr="000A0FE8">
        <w:rPr>
          <w:bCs/>
          <w:sz w:val="20"/>
          <w:szCs w:val="20"/>
          <w:lang w:val="en-ID"/>
        </w:rPr>
        <w:t>informan</w:t>
      </w:r>
      <w:proofErr w:type="spellEnd"/>
      <w:r w:rsidRPr="000A0FE8">
        <w:rPr>
          <w:bCs/>
          <w:sz w:val="20"/>
          <w:szCs w:val="20"/>
          <w:lang w:val="en-ID"/>
        </w:rPr>
        <w:t xml:space="preserve"> lain </w:t>
      </w:r>
      <w:proofErr w:type="spellStart"/>
      <w:r w:rsidRPr="000A0FE8">
        <w:rPr>
          <w:bCs/>
          <w:sz w:val="20"/>
          <w:szCs w:val="20"/>
          <w:lang w:val="en-ID"/>
        </w:rPr>
        <w:t>menyoroti</w:t>
      </w:r>
      <w:proofErr w:type="spellEnd"/>
      <w:r w:rsidRPr="000A0FE8">
        <w:rPr>
          <w:bCs/>
          <w:sz w:val="20"/>
          <w:szCs w:val="20"/>
          <w:lang w:val="en-ID"/>
        </w:rPr>
        <w:t xml:space="preserve"> </w:t>
      </w:r>
      <w:proofErr w:type="spellStart"/>
      <w:r w:rsidRPr="000A0FE8">
        <w:rPr>
          <w:bCs/>
          <w:sz w:val="20"/>
          <w:szCs w:val="20"/>
          <w:lang w:val="en-ID"/>
        </w:rPr>
        <w:t>pentingnya</w:t>
      </w:r>
      <w:proofErr w:type="spellEnd"/>
      <w:r w:rsidRPr="000A0FE8">
        <w:rPr>
          <w:bCs/>
          <w:sz w:val="20"/>
          <w:szCs w:val="20"/>
          <w:lang w:val="en-ID"/>
        </w:rPr>
        <w:t xml:space="preserve"> </w:t>
      </w:r>
      <w:proofErr w:type="spellStart"/>
      <w:r w:rsidRPr="000A0FE8">
        <w:rPr>
          <w:bCs/>
          <w:sz w:val="20"/>
          <w:szCs w:val="20"/>
          <w:lang w:val="en-ID"/>
        </w:rPr>
        <w:t>menjaga</w:t>
      </w:r>
      <w:proofErr w:type="spellEnd"/>
      <w:r w:rsidRPr="000A0FE8">
        <w:rPr>
          <w:bCs/>
          <w:sz w:val="20"/>
          <w:szCs w:val="20"/>
          <w:lang w:val="en-ID"/>
        </w:rPr>
        <w:t xml:space="preserve"> </w:t>
      </w:r>
      <w:proofErr w:type="spellStart"/>
      <w:r w:rsidRPr="000A0FE8">
        <w:rPr>
          <w:bCs/>
          <w:sz w:val="20"/>
          <w:szCs w:val="20"/>
          <w:lang w:val="en-ID"/>
        </w:rPr>
        <w:t>kualitas</w:t>
      </w:r>
      <w:proofErr w:type="spellEnd"/>
      <w:r w:rsidRPr="000A0FE8">
        <w:rPr>
          <w:bCs/>
          <w:sz w:val="20"/>
          <w:szCs w:val="20"/>
          <w:lang w:val="en-ID"/>
        </w:rPr>
        <w:t xml:space="preserve"> </w:t>
      </w:r>
      <w:proofErr w:type="spellStart"/>
      <w:r w:rsidRPr="000A0FE8">
        <w:rPr>
          <w:bCs/>
          <w:sz w:val="20"/>
          <w:szCs w:val="20"/>
          <w:lang w:val="en-ID"/>
        </w:rPr>
        <w:t>sebagai</w:t>
      </w:r>
      <w:proofErr w:type="spellEnd"/>
      <w:r w:rsidRPr="000A0FE8">
        <w:rPr>
          <w:bCs/>
          <w:sz w:val="20"/>
          <w:szCs w:val="20"/>
          <w:lang w:val="en-ID"/>
        </w:rPr>
        <w:t xml:space="preserve"> </w:t>
      </w:r>
      <w:proofErr w:type="spellStart"/>
      <w:r w:rsidRPr="000A0FE8">
        <w:rPr>
          <w:bCs/>
          <w:sz w:val="20"/>
          <w:szCs w:val="20"/>
          <w:lang w:val="en-ID"/>
        </w:rPr>
        <w:t>fondasi</w:t>
      </w:r>
      <w:proofErr w:type="spellEnd"/>
      <w:r w:rsidRPr="000A0FE8">
        <w:rPr>
          <w:bCs/>
          <w:sz w:val="20"/>
          <w:szCs w:val="20"/>
          <w:lang w:val="en-ID"/>
        </w:rPr>
        <w:t xml:space="preserve"> </w:t>
      </w:r>
      <w:proofErr w:type="spellStart"/>
      <w:r w:rsidRPr="000A0FE8">
        <w:rPr>
          <w:bCs/>
          <w:sz w:val="20"/>
          <w:szCs w:val="20"/>
          <w:lang w:val="en-ID"/>
        </w:rPr>
        <w:t>kepercayaan</w:t>
      </w:r>
      <w:proofErr w:type="spellEnd"/>
      <w:r w:rsidRPr="000A0FE8">
        <w:rPr>
          <w:bCs/>
          <w:sz w:val="20"/>
          <w:szCs w:val="20"/>
          <w:lang w:val="en-ID"/>
        </w:rPr>
        <w:t xml:space="preserve"> </w:t>
      </w:r>
      <w:proofErr w:type="spellStart"/>
      <w:r w:rsidRPr="000A0FE8">
        <w:rPr>
          <w:bCs/>
          <w:sz w:val="20"/>
          <w:szCs w:val="20"/>
          <w:lang w:val="en-ID"/>
        </w:rPr>
        <w:t>pelanggan</w:t>
      </w:r>
      <w:proofErr w:type="spellEnd"/>
      <w:r w:rsidRPr="000A0FE8">
        <w:rPr>
          <w:bCs/>
          <w:sz w:val="20"/>
          <w:szCs w:val="20"/>
          <w:lang w:val="en-ID"/>
        </w:rPr>
        <w:t xml:space="preserve">. </w:t>
      </w:r>
      <w:r w:rsidRPr="000A0FE8">
        <w:rPr>
          <w:bCs/>
          <w:sz w:val="20"/>
          <w:szCs w:val="20"/>
          <w:lang w:val="fi-FI"/>
        </w:rPr>
        <w:t>Di sisi lain, kebutuhan pembaruan desain dan kecepatan merespons tren juga menjadi tantangan. Dengan demikian, upaya mempertahankan daya saing perlu diarahkan pada kombinasi penguatan brand, inovasi yang terencana, serta konsistensi kualitas produk.</w:t>
      </w:r>
    </w:p>
    <w:p w14:paraId="265BC65C" w14:textId="79BB35AA" w:rsidR="000A0FE8" w:rsidRPr="00301A4F"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 xml:space="preserve">Kesimpulannya : </w:t>
      </w:r>
      <w:r w:rsidRPr="000A0FE8">
        <w:rPr>
          <w:bCs/>
          <w:sz w:val="20"/>
          <w:szCs w:val="20"/>
          <w:lang w:val="fi-FI"/>
        </w:rPr>
        <w:t>Persaingan yang semakin ketat mengharuskan industri tas Tanggulangin untuk menerapkan strategi yang terintegrasi, yaitu dengan memperkuat identitas merek, terus berinovasi mengikuti tren pasar, serta menjaga kualitas produk meskipun harga harus tetap kompetitif. Kombinasi strategi tersebut menjadi kunci utama agar perusahaan mampu bertahan dan berkembang di tengah tekanan pasar yang tinggi.</w:t>
      </w:r>
    </w:p>
    <w:p w14:paraId="5C3FE432" w14:textId="5FF179B4" w:rsidR="000A0FE8" w:rsidRPr="00301A4F" w:rsidRDefault="000A0FE8" w:rsidP="00301A4F">
      <w:pPr>
        <w:pStyle w:val="ListParagraph"/>
        <w:autoSpaceDE w:val="0"/>
        <w:autoSpaceDN w:val="0"/>
        <w:adjustRightInd w:val="0"/>
        <w:ind w:left="360"/>
        <w:jc w:val="both"/>
        <w:rPr>
          <w:b/>
          <w:sz w:val="20"/>
          <w:szCs w:val="20"/>
          <w:lang w:val="fi-FI"/>
        </w:rPr>
      </w:pPr>
      <w:r w:rsidRPr="000A0FE8">
        <w:rPr>
          <w:b/>
          <w:sz w:val="20"/>
          <w:szCs w:val="20"/>
          <w:lang w:val="fi-FI"/>
        </w:rPr>
        <w:t>Analisis Biaya :</w:t>
      </w:r>
      <w:r w:rsidRPr="000A0FE8">
        <w:rPr>
          <w:sz w:val="20"/>
          <w:szCs w:val="20"/>
          <w:lang w:val="fi-FI"/>
        </w:rPr>
        <w:t xml:space="preserve"> Dari perspektif akuntansi biaya, persaingan yang ketat menuntut NWL (NAWAL) melakukan pengendalian biaya tanpa menurunkan kualitas. Komponen biaya yang paling sensitif adalah biaya bahan baku, upah tenaga kerja langsung, biaya perbaikan/rework, serta biaya promosi (pameran dan marketplace). Tekanan harga pasar membuat perusahaan perlu menghitung HPP per model tas secara lebih disiplin agar penetapan harga tetap kompetitif namun margin usaha tidak tergerus. Temuan wawancara juga menunjukkan bahwa keterlambatan bahan dan gangguan mesin berpotensi menimbulkan biaya tidak langsung seperti waktu tunggu dan lembur, sehingga efisiensi operasional menjadi bagian penting dari strategi persaingan.</w:t>
      </w:r>
    </w:p>
    <w:p w14:paraId="1A2246FB" w14:textId="77777777" w:rsidR="000A0FE8" w:rsidRPr="000A0FE8" w:rsidRDefault="000A0FE8" w:rsidP="0046087F">
      <w:pPr>
        <w:pStyle w:val="ListParagraph"/>
        <w:autoSpaceDE w:val="0"/>
        <w:autoSpaceDN w:val="0"/>
        <w:adjustRightInd w:val="0"/>
        <w:ind w:left="360"/>
        <w:jc w:val="both"/>
        <w:rPr>
          <w:b/>
          <w:sz w:val="20"/>
          <w:szCs w:val="20"/>
          <w:lang w:val="fi-FI"/>
        </w:rPr>
      </w:pPr>
      <w:r w:rsidRPr="000A0FE8">
        <w:rPr>
          <w:b/>
          <w:sz w:val="20"/>
          <w:szCs w:val="20"/>
          <w:lang w:val="fi-FI"/>
        </w:rPr>
        <w:t>Analisis Kinerja :</w:t>
      </w:r>
      <w:r w:rsidRPr="000A0FE8">
        <w:rPr>
          <w:sz w:val="20"/>
          <w:szCs w:val="20"/>
          <w:lang w:val="fi-FI"/>
        </w:rPr>
        <w:t xml:space="preserve"> Dalam konteks persaingan, kinerja usaha tidak hanya diukur dari volume penjualan, tetapi juga dari kemampuan menjaga kualitas, ketepatan waktu produksi, dan kecepatan merespons tren pasar. Temuan owner, SPV, dan mandor menunjukkan bahwa pembaruan model, penguatan brand, dan konsistensi kualitas menjadi indikator kinerja utama yang menentukan daya saing. Secara akuntansi manajemen, kinerja tersebut dapat dipantau melalui indikator seperti tingkat produk lolos QC, ketepatan pengiriman, produktivitas tenaga kerja, repeat order pelanggan, serta margin per produk atau kanal penjualan. Dengan demikian, strategi persaingan yang efektif perlu didukung evaluasi kinerja operasional dan keuangan secara berkala.</w:t>
      </w:r>
    </w:p>
    <w:p w14:paraId="3009C57B" w14:textId="2917FB9A" w:rsidR="000A0FE8" w:rsidRPr="000A0FE8" w:rsidRDefault="000A0FE8" w:rsidP="0046087F">
      <w:pPr>
        <w:pStyle w:val="ListParagraph"/>
        <w:numPr>
          <w:ilvl w:val="0"/>
          <w:numId w:val="48"/>
        </w:numPr>
        <w:autoSpaceDE w:val="0"/>
        <w:autoSpaceDN w:val="0"/>
        <w:adjustRightInd w:val="0"/>
        <w:jc w:val="both"/>
        <w:rPr>
          <w:b/>
          <w:sz w:val="20"/>
          <w:szCs w:val="20"/>
          <w:lang w:val="fi-FI"/>
        </w:rPr>
      </w:pPr>
      <w:r w:rsidRPr="000A0FE8">
        <w:rPr>
          <w:b/>
          <w:sz w:val="20"/>
          <w:szCs w:val="20"/>
          <w:lang w:val="fi-FI"/>
        </w:rPr>
        <w:t>Inovasi Produk</w:t>
      </w:r>
    </w:p>
    <w:p w14:paraId="01E9BF4D"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Inovasi dilakukan melalui pengembangan model per kuartal. </w:t>
      </w:r>
      <w:r w:rsidRPr="000A0FE8">
        <w:rPr>
          <w:sz w:val="20"/>
          <w:szCs w:val="20"/>
          <w:lang w:val="fi-FI"/>
        </w:rPr>
        <w:t xml:space="preserve">Ibu “ L” </w:t>
      </w:r>
      <w:r w:rsidRPr="000A0FE8">
        <w:rPr>
          <w:bCs/>
          <w:sz w:val="20"/>
          <w:szCs w:val="20"/>
          <w:lang w:val="fi-FI"/>
        </w:rPr>
        <w:t xml:space="preserve">Pemilik menyatakan: </w:t>
      </w:r>
      <w:r w:rsidRPr="000A0FE8">
        <w:rPr>
          <w:bCs/>
          <w:i/>
          <w:iCs/>
          <w:sz w:val="20"/>
          <w:szCs w:val="20"/>
          <w:lang w:val="fi-FI"/>
        </w:rPr>
        <w:t xml:space="preserve">“Minimal tiga bulan sekali ada model baru.” </w:t>
      </w:r>
      <w:r w:rsidRPr="000A0FE8">
        <w:rPr>
          <w:sz w:val="20"/>
          <w:szCs w:val="20"/>
          <w:lang w:val="fi-FI"/>
        </w:rPr>
        <w:t xml:space="preserve">Pak “A” </w:t>
      </w:r>
      <w:r w:rsidRPr="000A0FE8">
        <w:rPr>
          <w:bCs/>
          <w:sz w:val="20"/>
          <w:szCs w:val="20"/>
          <w:lang w:val="fi-FI"/>
        </w:rPr>
        <w:t xml:space="preserve">SPV mengatakan: </w:t>
      </w:r>
      <w:r w:rsidRPr="000A0FE8">
        <w:rPr>
          <w:bCs/>
          <w:i/>
          <w:iCs/>
          <w:sz w:val="20"/>
          <w:szCs w:val="20"/>
          <w:lang w:val="fi-FI"/>
        </w:rPr>
        <w:t xml:space="preserve">“Inovasi mengikuti tren warna, bentuk, dan permintaan pelanggan.” </w:t>
      </w:r>
      <w:r w:rsidRPr="000A0FE8">
        <w:rPr>
          <w:bCs/>
          <w:sz w:val="20"/>
          <w:szCs w:val="20"/>
          <w:lang w:val="fi-FI"/>
        </w:rPr>
        <w:t xml:space="preserve">Mas “W” Mandor menyebut aspek teknis: </w:t>
      </w:r>
      <w:r w:rsidRPr="000A0FE8">
        <w:rPr>
          <w:bCs/>
          <w:i/>
          <w:iCs/>
          <w:sz w:val="20"/>
          <w:szCs w:val="20"/>
          <w:lang w:val="fi-FI"/>
        </w:rPr>
        <w:t>“Model baru biasanya lebih rumit, tapi itu yang bikin kita berkembang.”</w:t>
      </w:r>
    </w:p>
    <w:p w14:paraId="7F5CA89D"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Inovasi produk merupakan elemen kunci untuk mempertahankan daya saing industri tas Tanggulangin di tengah pergeseran selera pasar. Perusahaan menjalankan inovasi secara terencana melalui pengembangan desain baru yang dilakukan setiap kuartal. Pemilik usaha menyatakan bahwa setidaknya setiap tiga bulan </w:t>
      </w:r>
      <w:r w:rsidRPr="000A0FE8">
        <w:rPr>
          <w:bCs/>
          <w:sz w:val="20"/>
          <w:szCs w:val="20"/>
          <w:lang w:val="fi-FI"/>
        </w:rPr>
        <w:lastRenderedPageBreak/>
        <w:t>harus ada model baru yang diperkenalkan, agar produk tidak ketinggalan zaman dan tetap menarik di mata konsumen. SPV menambahkan bahwa proses inovasi selalu disesuaikan dengan tren warna, bentuk, serta kebutuhan pelanggan. Dengan memahami permintaan pasar secara tepat, perusahaan dapat menghasilkan produk yang lebih relevan dan berpeluang lebih tinggi untuk diminati. Dari sisi teknis, mandor menjelaskan bahwa pembuatan model baru umumnya lebih menantang dibanding model sebelumnya karena tingkat kerumitannya meningkat. Kondisi ini menuntut keterampilan, ketelitian, dan kemampuan produksi yang lebih baik. Meski demikian, tantangan tersebut justru menjadi pemicu peningkatan kompetensi dan perkembangan sumber daya manusia.</w:t>
      </w:r>
    </w:p>
    <w:p w14:paraId="20CB9B41" w14:textId="4DD6DA96" w:rsidR="000A0FE8" w:rsidRPr="000A0FE8"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 xml:space="preserve">Kesimpulannya: </w:t>
      </w:r>
      <w:r w:rsidRPr="000A0FE8">
        <w:rPr>
          <w:bCs/>
          <w:sz w:val="20"/>
          <w:szCs w:val="20"/>
          <w:lang w:val="fi-FI"/>
        </w:rPr>
        <w:t>Inovasi produk yang dilakukan secara rutin dan berorientasi pada tren serta kebutuhan pelanggan menjadi strategi penting untuk menjaga keberlanjutan dan eksistensi perusahaan. Walaupun pengembangan model baru cenderung lebih kompleks, inovasi ini mendorong peningkatan kualitas produk dan kemampuan tenaga kerja, sehingga perusahaan mampu terus bertumbuh dan bersaing di pasar.</w:t>
      </w:r>
    </w:p>
    <w:p w14:paraId="004E413E" w14:textId="4C94FF55" w:rsidR="000A0FE8" w:rsidRPr="000A0FE8" w:rsidRDefault="000A0FE8" w:rsidP="00301A4F">
      <w:pPr>
        <w:pStyle w:val="ListParagraph"/>
        <w:numPr>
          <w:ilvl w:val="0"/>
          <w:numId w:val="38"/>
        </w:numPr>
        <w:autoSpaceDE w:val="0"/>
        <w:autoSpaceDN w:val="0"/>
        <w:adjustRightInd w:val="0"/>
        <w:jc w:val="both"/>
        <w:rPr>
          <w:b/>
          <w:sz w:val="20"/>
          <w:szCs w:val="20"/>
          <w:lang w:val="fi-FI"/>
        </w:rPr>
      </w:pPr>
      <w:r w:rsidRPr="000A0FE8">
        <w:rPr>
          <w:bCs/>
          <w:sz w:val="20"/>
          <w:szCs w:val="20"/>
          <w:lang w:val="fi-FI"/>
        </w:rPr>
        <w:t>Berdasarkan hasil reduksi, penyajian, dan verifikasi data, temuan penelitian mengarah pada lima faktor utama yang paling berpengaruh terhadap keberlanjutan usaha NWL (NAWAL), yaitu: (1) stabilitas permodalan, (2) peningkatan kualitas SDM, (3) adopsi teknologi produksi, (4) pemasaran digital, dan (5) inovasi berkelanjutan</w:t>
      </w:r>
      <w:r w:rsidR="00301A4F">
        <w:rPr>
          <w:bCs/>
          <w:sz w:val="20"/>
          <w:szCs w:val="20"/>
          <w:lang w:val="fi-FI"/>
        </w:rPr>
        <w:t>.</w:t>
      </w:r>
    </w:p>
    <w:p w14:paraId="55299E85" w14:textId="77777777" w:rsidR="000A0FE8" w:rsidRPr="000A0FE8" w:rsidRDefault="000A0FE8" w:rsidP="000A0FE8">
      <w:pPr>
        <w:pStyle w:val="ListParagraph"/>
        <w:numPr>
          <w:ilvl w:val="0"/>
          <w:numId w:val="38"/>
        </w:numPr>
        <w:autoSpaceDE w:val="0"/>
        <w:autoSpaceDN w:val="0"/>
        <w:adjustRightInd w:val="0"/>
        <w:jc w:val="both"/>
        <w:rPr>
          <w:b/>
          <w:sz w:val="20"/>
          <w:szCs w:val="20"/>
          <w:lang w:val="en-ID"/>
        </w:rPr>
      </w:pPr>
      <w:proofErr w:type="spellStart"/>
      <w:r w:rsidRPr="000A0FE8">
        <w:rPr>
          <w:bCs/>
          <w:sz w:val="20"/>
          <w:szCs w:val="20"/>
          <w:lang w:val="en-ID"/>
        </w:rPr>
        <w:t>Perbandingan</w:t>
      </w:r>
      <w:proofErr w:type="spellEnd"/>
      <w:r w:rsidRPr="000A0FE8">
        <w:rPr>
          <w:bCs/>
          <w:sz w:val="20"/>
          <w:szCs w:val="20"/>
          <w:lang w:val="en-ID"/>
        </w:rPr>
        <w:t xml:space="preserve"> </w:t>
      </w:r>
      <w:proofErr w:type="spellStart"/>
      <w:r w:rsidRPr="000A0FE8">
        <w:rPr>
          <w:bCs/>
          <w:sz w:val="20"/>
          <w:szCs w:val="20"/>
          <w:lang w:val="en-ID"/>
        </w:rPr>
        <w:t>jawaban</w:t>
      </w:r>
      <w:proofErr w:type="spellEnd"/>
      <w:r w:rsidRPr="000A0FE8">
        <w:rPr>
          <w:bCs/>
          <w:sz w:val="20"/>
          <w:szCs w:val="20"/>
          <w:lang w:val="en-ID"/>
        </w:rPr>
        <w:t xml:space="preserve"> Owner – SPV – Mandor </w:t>
      </w:r>
      <w:proofErr w:type="spellStart"/>
      <w:r w:rsidRPr="000A0FE8">
        <w:rPr>
          <w:bCs/>
          <w:sz w:val="20"/>
          <w:szCs w:val="20"/>
          <w:lang w:val="en-ID"/>
        </w:rPr>
        <w:t>menunjukkan</w:t>
      </w:r>
      <w:proofErr w:type="spellEnd"/>
      <w:r w:rsidRPr="000A0FE8">
        <w:rPr>
          <w:bCs/>
          <w:sz w:val="20"/>
          <w:szCs w:val="20"/>
          <w:lang w:val="en-ID"/>
        </w:rPr>
        <w:t xml:space="preserve"> </w:t>
      </w:r>
      <w:proofErr w:type="spellStart"/>
      <w:r w:rsidRPr="000A0FE8">
        <w:rPr>
          <w:bCs/>
          <w:sz w:val="20"/>
          <w:szCs w:val="20"/>
          <w:lang w:val="en-ID"/>
        </w:rPr>
        <w:t>konsistensi</w:t>
      </w:r>
      <w:proofErr w:type="spellEnd"/>
      <w:r w:rsidRPr="000A0FE8">
        <w:rPr>
          <w:bCs/>
          <w:sz w:val="20"/>
          <w:szCs w:val="20"/>
          <w:lang w:val="en-ID"/>
        </w:rPr>
        <w:t xml:space="preserve"> </w:t>
      </w:r>
      <w:proofErr w:type="spellStart"/>
      <w:r w:rsidRPr="000A0FE8">
        <w:rPr>
          <w:bCs/>
          <w:sz w:val="20"/>
          <w:szCs w:val="20"/>
          <w:lang w:val="en-ID"/>
        </w:rPr>
        <w:t>temuan</w:t>
      </w:r>
      <w:proofErr w:type="spellEnd"/>
      <w:r w:rsidRPr="000A0FE8">
        <w:rPr>
          <w:bCs/>
          <w:sz w:val="20"/>
          <w:szCs w:val="20"/>
          <w:lang w:val="en-ID"/>
        </w:rPr>
        <w:t>:</w:t>
      </w:r>
    </w:p>
    <w:tbl>
      <w:tblPr>
        <w:tblStyle w:val="TableGrid"/>
        <w:tblW w:w="8630" w:type="dxa"/>
        <w:tblInd w:w="607" w:type="dxa"/>
        <w:tblLook w:val="04A0" w:firstRow="1" w:lastRow="0" w:firstColumn="1" w:lastColumn="0" w:noHBand="0" w:noVBand="1"/>
      </w:tblPr>
      <w:tblGrid>
        <w:gridCol w:w="2122"/>
        <w:gridCol w:w="2134"/>
        <w:gridCol w:w="2139"/>
        <w:gridCol w:w="2235"/>
      </w:tblGrid>
      <w:tr w:rsidR="000A0FE8" w:rsidRPr="000A0FE8" w14:paraId="60B6E389" w14:textId="77777777" w:rsidTr="0046087F">
        <w:tc>
          <w:tcPr>
            <w:tcW w:w="2122" w:type="dxa"/>
          </w:tcPr>
          <w:p w14:paraId="38B33A99" w14:textId="77777777" w:rsidR="000A0FE8" w:rsidRPr="000A0FE8" w:rsidRDefault="000A0FE8" w:rsidP="000A0FE8">
            <w:pPr>
              <w:pStyle w:val="ListParagraph"/>
              <w:autoSpaceDE w:val="0"/>
              <w:autoSpaceDN w:val="0"/>
              <w:adjustRightInd w:val="0"/>
              <w:jc w:val="both"/>
              <w:rPr>
                <w:rFonts w:ascii="Times New Roman" w:hAnsi="Times New Roman" w:cs="Times New Roman"/>
                <w:b/>
                <w:sz w:val="20"/>
                <w:szCs w:val="20"/>
                <w:lang w:val="fi-FI"/>
              </w:rPr>
            </w:pPr>
            <w:r w:rsidRPr="000A0FE8">
              <w:rPr>
                <w:rFonts w:ascii="Times New Roman" w:hAnsi="Times New Roman" w:cs="Times New Roman"/>
                <w:b/>
                <w:sz w:val="20"/>
                <w:szCs w:val="20"/>
                <w:lang w:val="fi-FI"/>
              </w:rPr>
              <w:t>Fokus</w:t>
            </w:r>
          </w:p>
        </w:tc>
        <w:tc>
          <w:tcPr>
            <w:tcW w:w="2134" w:type="dxa"/>
          </w:tcPr>
          <w:p w14:paraId="4EDBBF1F" w14:textId="77777777" w:rsidR="000A0FE8" w:rsidRPr="000A0FE8" w:rsidRDefault="000A0FE8" w:rsidP="000A0FE8">
            <w:pPr>
              <w:pStyle w:val="ListParagraph"/>
              <w:autoSpaceDE w:val="0"/>
              <w:autoSpaceDN w:val="0"/>
              <w:adjustRightInd w:val="0"/>
              <w:jc w:val="both"/>
              <w:rPr>
                <w:rFonts w:ascii="Times New Roman" w:hAnsi="Times New Roman" w:cs="Times New Roman"/>
                <w:b/>
                <w:sz w:val="20"/>
                <w:szCs w:val="20"/>
                <w:lang w:val="fi-FI"/>
              </w:rPr>
            </w:pPr>
            <w:r w:rsidRPr="000A0FE8">
              <w:rPr>
                <w:rFonts w:ascii="Times New Roman" w:hAnsi="Times New Roman" w:cs="Times New Roman"/>
                <w:b/>
                <w:sz w:val="20"/>
                <w:szCs w:val="20"/>
                <w:lang w:val="fi-FI"/>
              </w:rPr>
              <w:t>Owner</w:t>
            </w:r>
          </w:p>
        </w:tc>
        <w:tc>
          <w:tcPr>
            <w:tcW w:w="2139" w:type="dxa"/>
          </w:tcPr>
          <w:p w14:paraId="5F3FE34C" w14:textId="77777777" w:rsidR="000A0FE8" w:rsidRPr="000A0FE8" w:rsidRDefault="000A0FE8" w:rsidP="000A0FE8">
            <w:pPr>
              <w:pStyle w:val="ListParagraph"/>
              <w:autoSpaceDE w:val="0"/>
              <w:autoSpaceDN w:val="0"/>
              <w:adjustRightInd w:val="0"/>
              <w:jc w:val="both"/>
              <w:rPr>
                <w:rFonts w:ascii="Times New Roman" w:hAnsi="Times New Roman" w:cs="Times New Roman"/>
                <w:b/>
                <w:sz w:val="20"/>
                <w:szCs w:val="20"/>
                <w:lang w:val="fi-FI"/>
              </w:rPr>
            </w:pPr>
            <w:r w:rsidRPr="000A0FE8">
              <w:rPr>
                <w:rFonts w:ascii="Times New Roman" w:hAnsi="Times New Roman" w:cs="Times New Roman"/>
                <w:b/>
                <w:sz w:val="20"/>
                <w:szCs w:val="20"/>
                <w:lang w:val="fi-FI"/>
              </w:rPr>
              <w:t>SPV</w:t>
            </w:r>
          </w:p>
        </w:tc>
        <w:tc>
          <w:tcPr>
            <w:tcW w:w="2235" w:type="dxa"/>
          </w:tcPr>
          <w:p w14:paraId="30FFCF0D" w14:textId="77777777" w:rsidR="000A0FE8" w:rsidRPr="000A0FE8" w:rsidRDefault="000A0FE8" w:rsidP="000A0FE8">
            <w:pPr>
              <w:pStyle w:val="ListParagraph"/>
              <w:autoSpaceDE w:val="0"/>
              <w:autoSpaceDN w:val="0"/>
              <w:adjustRightInd w:val="0"/>
              <w:jc w:val="both"/>
              <w:rPr>
                <w:rFonts w:ascii="Times New Roman" w:hAnsi="Times New Roman" w:cs="Times New Roman"/>
                <w:b/>
                <w:sz w:val="20"/>
                <w:szCs w:val="20"/>
                <w:lang w:val="fi-FI"/>
              </w:rPr>
            </w:pPr>
            <w:r w:rsidRPr="000A0FE8">
              <w:rPr>
                <w:rFonts w:ascii="Times New Roman" w:hAnsi="Times New Roman" w:cs="Times New Roman"/>
                <w:b/>
                <w:sz w:val="20"/>
                <w:szCs w:val="20"/>
                <w:lang w:val="fi-FI"/>
              </w:rPr>
              <w:t>Mandor</w:t>
            </w:r>
          </w:p>
        </w:tc>
      </w:tr>
      <w:tr w:rsidR="000A0FE8" w:rsidRPr="000A0FE8" w14:paraId="48EE8E4F" w14:textId="77777777" w:rsidTr="0046087F">
        <w:tc>
          <w:tcPr>
            <w:tcW w:w="2122" w:type="dxa"/>
          </w:tcPr>
          <w:p w14:paraId="6343F95A" w14:textId="77777777" w:rsidR="000A0FE8" w:rsidRPr="0046087F" w:rsidRDefault="000A0FE8" w:rsidP="0046087F">
            <w:pPr>
              <w:autoSpaceDE w:val="0"/>
              <w:autoSpaceDN w:val="0"/>
              <w:adjustRightInd w:val="0"/>
              <w:rPr>
                <w:rFonts w:ascii="Times New Roman" w:hAnsi="Times New Roman" w:cs="Times New Roman"/>
                <w:b/>
                <w:sz w:val="20"/>
                <w:szCs w:val="20"/>
                <w:lang w:val="fi-FI"/>
              </w:rPr>
            </w:pPr>
            <w:r w:rsidRPr="0046087F">
              <w:rPr>
                <w:rFonts w:ascii="Times New Roman" w:hAnsi="Times New Roman" w:cs="Times New Roman"/>
                <w:b/>
                <w:sz w:val="20"/>
                <w:szCs w:val="20"/>
                <w:lang w:val="fi-FI"/>
              </w:rPr>
              <w:t>Modal</w:t>
            </w:r>
          </w:p>
        </w:tc>
        <w:tc>
          <w:tcPr>
            <w:tcW w:w="2134" w:type="dxa"/>
          </w:tcPr>
          <w:p w14:paraId="41C1D1D4" w14:textId="1184DEEE" w:rsidR="000A0FE8" w:rsidRPr="0046087F" w:rsidRDefault="000A0FE8"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 xml:space="preserve">Putaran </w:t>
            </w:r>
            <w:r w:rsidR="0046087F" w:rsidRPr="0046087F">
              <w:rPr>
                <w:rFonts w:ascii="Times New Roman" w:hAnsi="Times New Roman" w:cs="Times New Roman"/>
                <w:bCs/>
                <w:sz w:val="20"/>
                <w:szCs w:val="20"/>
                <w:lang w:val="fi-FI"/>
              </w:rPr>
              <w:t>Usaha</w:t>
            </w:r>
          </w:p>
        </w:tc>
        <w:tc>
          <w:tcPr>
            <w:tcW w:w="2139" w:type="dxa"/>
          </w:tcPr>
          <w:p w14:paraId="439B8D94" w14:textId="068AA1F2"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Bahan Tertahan</w:t>
            </w:r>
          </w:p>
        </w:tc>
        <w:tc>
          <w:tcPr>
            <w:tcW w:w="2235" w:type="dxa"/>
          </w:tcPr>
          <w:p w14:paraId="41933F42" w14:textId="3166B505"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Bahan Tertahan</w:t>
            </w:r>
          </w:p>
        </w:tc>
      </w:tr>
      <w:tr w:rsidR="000A0FE8" w:rsidRPr="000A0FE8" w14:paraId="28363CE7" w14:textId="77777777" w:rsidTr="0046087F">
        <w:tc>
          <w:tcPr>
            <w:tcW w:w="2122" w:type="dxa"/>
          </w:tcPr>
          <w:p w14:paraId="02D6438C" w14:textId="77777777" w:rsidR="000A0FE8" w:rsidRPr="0046087F" w:rsidRDefault="000A0FE8" w:rsidP="0046087F">
            <w:pPr>
              <w:autoSpaceDE w:val="0"/>
              <w:autoSpaceDN w:val="0"/>
              <w:adjustRightInd w:val="0"/>
              <w:rPr>
                <w:rFonts w:ascii="Times New Roman" w:hAnsi="Times New Roman" w:cs="Times New Roman"/>
                <w:b/>
                <w:sz w:val="20"/>
                <w:szCs w:val="20"/>
                <w:lang w:val="fi-FI"/>
              </w:rPr>
            </w:pPr>
            <w:r w:rsidRPr="0046087F">
              <w:rPr>
                <w:rFonts w:ascii="Times New Roman" w:hAnsi="Times New Roman" w:cs="Times New Roman"/>
                <w:b/>
                <w:sz w:val="20"/>
                <w:szCs w:val="20"/>
                <w:lang w:val="en-ID"/>
              </w:rPr>
              <w:t>SDM</w:t>
            </w:r>
          </w:p>
        </w:tc>
        <w:tc>
          <w:tcPr>
            <w:tcW w:w="2134" w:type="dxa"/>
          </w:tcPr>
          <w:p w14:paraId="70E9F2FA" w14:textId="1B346E3B" w:rsidR="000A0FE8" w:rsidRPr="0046087F" w:rsidRDefault="0046087F" w:rsidP="0046087F">
            <w:pPr>
              <w:autoSpaceDE w:val="0"/>
              <w:autoSpaceDN w:val="0"/>
              <w:adjustRightInd w:val="0"/>
              <w:rPr>
                <w:rFonts w:ascii="Times New Roman" w:hAnsi="Times New Roman" w:cs="Times New Roman"/>
                <w:bCs/>
                <w:sz w:val="20"/>
                <w:szCs w:val="20"/>
                <w:lang w:val="fi-FI"/>
              </w:rPr>
            </w:pPr>
            <w:proofErr w:type="spellStart"/>
            <w:r w:rsidRPr="0046087F">
              <w:rPr>
                <w:rFonts w:ascii="Times New Roman" w:hAnsi="Times New Roman" w:cs="Times New Roman"/>
                <w:bCs/>
                <w:sz w:val="20"/>
                <w:szCs w:val="20"/>
                <w:lang w:val="en-ID"/>
              </w:rPr>
              <w:t>Pengalaman</w:t>
            </w:r>
            <w:proofErr w:type="spellEnd"/>
            <w:r w:rsidRPr="0046087F">
              <w:rPr>
                <w:rFonts w:ascii="Times New Roman" w:hAnsi="Times New Roman" w:cs="Times New Roman"/>
                <w:bCs/>
                <w:sz w:val="20"/>
                <w:szCs w:val="20"/>
                <w:lang w:val="en-ID"/>
              </w:rPr>
              <w:t xml:space="preserve"> </w:t>
            </w:r>
            <w:proofErr w:type="spellStart"/>
            <w:r w:rsidRPr="0046087F">
              <w:rPr>
                <w:rFonts w:ascii="Times New Roman" w:hAnsi="Times New Roman" w:cs="Times New Roman"/>
                <w:bCs/>
                <w:sz w:val="20"/>
                <w:szCs w:val="20"/>
                <w:lang w:val="en-ID"/>
              </w:rPr>
              <w:t>Cukup</w:t>
            </w:r>
            <w:proofErr w:type="spellEnd"/>
          </w:p>
        </w:tc>
        <w:tc>
          <w:tcPr>
            <w:tcW w:w="2139" w:type="dxa"/>
          </w:tcPr>
          <w:p w14:paraId="5A1B459A" w14:textId="0D27DCF9" w:rsidR="000A0FE8" w:rsidRPr="0046087F" w:rsidRDefault="0046087F" w:rsidP="0046087F">
            <w:pPr>
              <w:autoSpaceDE w:val="0"/>
              <w:autoSpaceDN w:val="0"/>
              <w:adjustRightInd w:val="0"/>
              <w:rPr>
                <w:rFonts w:ascii="Times New Roman" w:hAnsi="Times New Roman" w:cs="Times New Roman"/>
                <w:bCs/>
                <w:sz w:val="20"/>
                <w:szCs w:val="20"/>
                <w:lang w:val="fi-FI"/>
              </w:rPr>
            </w:pPr>
            <w:proofErr w:type="spellStart"/>
            <w:r w:rsidRPr="0046087F">
              <w:rPr>
                <w:rFonts w:ascii="Times New Roman" w:hAnsi="Times New Roman" w:cs="Times New Roman"/>
                <w:bCs/>
                <w:sz w:val="20"/>
                <w:szCs w:val="20"/>
                <w:lang w:val="en-ID"/>
              </w:rPr>
              <w:t>Butuh</w:t>
            </w:r>
            <w:proofErr w:type="spellEnd"/>
            <w:r w:rsidRPr="0046087F">
              <w:rPr>
                <w:rFonts w:ascii="Times New Roman" w:hAnsi="Times New Roman" w:cs="Times New Roman"/>
                <w:bCs/>
                <w:sz w:val="20"/>
                <w:szCs w:val="20"/>
                <w:lang w:val="en-ID"/>
              </w:rPr>
              <w:t xml:space="preserve"> Detail </w:t>
            </w:r>
            <w:r w:rsidR="000A0FE8" w:rsidRPr="0046087F">
              <w:rPr>
                <w:rFonts w:ascii="Times New Roman" w:hAnsi="Times New Roman" w:cs="Times New Roman"/>
                <w:bCs/>
                <w:sz w:val="20"/>
                <w:szCs w:val="20"/>
                <w:lang w:val="en-ID"/>
              </w:rPr>
              <w:t>QC</w:t>
            </w:r>
          </w:p>
        </w:tc>
        <w:tc>
          <w:tcPr>
            <w:tcW w:w="2235" w:type="dxa"/>
          </w:tcPr>
          <w:p w14:paraId="6349FB30" w14:textId="11239177" w:rsidR="000A0FE8" w:rsidRPr="0046087F" w:rsidRDefault="0046087F" w:rsidP="0046087F">
            <w:pPr>
              <w:autoSpaceDE w:val="0"/>
              <w:autoSpaceDN w:val="0"/>
              <w:adjustRightInd w:val="0"/>
              <w:rPr>
                <w:rFonts w:ascii="Times New Roman" w:hAnsi="Times New Roman" w:cs="Times New Roman"/>
                <w:bCs/>
                <w:sz w:val="20"/>
                <w:szCs w:val="20"/>
                <w:lang w:val="fi-FI"/>
              </w:rPr>
            </w:pPr>
            <w:proofErr w:type="spellStart"/>
            <w:r w:rsidRPr="0046087F">
              <w:rPr>
                <w:rFonts w:ascii="Times New Roman" w:hAnsi="Times New Roman" w:cs="Times New Roman"/>
                <w:bCs/>
                <w:sz w:val="20"/>
                <w:szCs w:val="20"/>
                <w:lang w:val="en-ID"/>
              </w:rPr>
              <w:t>Adaptasi</w:t>
            </w:r>
            <w:proofErr w:type="spellEnd"/>
            <w:r w:rsidRPr="0046087F">
              <w:rPr>
                <w:rFonts w:ascii="Times New Roman" w:hAnsi="Times New Roman" w:cs="Times New Roman"/>
                <w:bCs/>
                <w:sz w:val="20"/>
                <w:szCs w:val="20"/>
                <w:lang w:val="en-ID"/>
              </w:rPr>
              <w:t xml:space="preserve"> Model</w:t>
            </w:r>
          </w:p>
        </w:tc>
      </w:tr>
      <w:tr w:rsidR="000A0FE8" w:rsidRPr="000A0FE8" w14:paraId="73993275" w14:textId="77777777" w:rsidTr="0046087F">
        <w:tc>
          <w:tcPr>
            <w:tcW w:w="2122" w:type="dxa"/>
          </w:tcPr>
          <w:p w14:paraId="43CB22F0" w14:textId="77777777" w:rsidR="000A0FE8" w:rsidRPr="0046087F" w:rsidRDefault="000A0FE8" w:rsidP="0046087F">
            <w:pPr>
              <w:autoSpaceDE w:val="0"/>
              <w:autoSpaceDN w:val="0"/>
              <w:adjustRightInd w:val="0"/>
              <w:rPr>
                <w:rFonts w:ascii="Times New Roman" w:hAnsi="Times New Roman" w:cs="Times New Roman"/>
                <w:b/>
                <w:sz w:val="20"/>
                <w:szCs w:val="20"/>
                <w:lang w:val="fi-FI"/>
              </w:rPr>
            </w:pPr>
            <w:proofErr w:type="spellStart"/>
            <w:r w:rsidRPr="0046087F">
              <w:rPr>
                <w:rFonts w:ascii="Times New Roman" w:hAnsi="Times New Roman" w:cs="Times New Roman"/>
                <w:b/>
                <w:sz w:val="20"/>
                <w:szCs w:val="20"/>
                <w:lang w:val="en-ID"/>
              </w:rPr>
              <w:t>Teknologi</w:t>
            </w:r>
            <w:proofErr w:type="spellEnd"/>
          </w:p>
        </w:tc>
        <w:tc>
          <w:tcPr>
            <w:tcW w:w="2134" w:type="dxa"/>
          </w:tcPr>
          <w:p w14:paraId="630833CB" w14:textId="6499E4B7"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en-ID"/>
              </w:rPr>
              <w:t>Industrial</w:t>
            </w:r>
          </w:p>
        </w:tc>
        <w:tc>
          <w:tcPr>
            <w:tcW w:w="2139" w:type="dxa"/>
          </w:tcPr>
          <w:p w14:paraId="4CB7CE15" w14:textId="0DC23644"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en-ID"/>
              </w:rPr>
              <w:t>Upgrade</w:t>
            </w:r>
            <w:r w:rsidRPr="0046087F">
              <w:rPr>
                <w:rFonts w:ascii="Times New Roman" w:hAnsi="Times New Roman" w:cs="Times New Roman"/>
                <w:bCs/>
                <w:sz w:val="20"/>
                <w:szCs w:val="20"/>
                <w:lang w:val="en-ID"/>
              </w:rPr>
              <w:tab/>
            </w:r>
            <w:proofErr w:type="spellStart"/>
            <w:r w:rsidRPr="0046087F">
              <w:rPr>
                <w:rFonts w:ascii="Times New Roman" w:hAnsi="Times New Roman" w:cs="Times New Roman"/>
                <w:bCs/>
                <w:sz w:val="20"/>
                <w:szCs w:val="20"/>
                <w:lang w:val="en-ID"/>
              </w:rPr>
              <w:t>Mesin</w:t>
            </w:r>
            <w:proofErr w:type="spellEnd"/>
            <w:r w:rsidRPr="0046087F">
              <w:rPr>
                <w:rFonts w:ascii="Times New Roman" w:hAnsi="Times New Roman" w:cs="Times New Roman"/>
                <w:bCs/>
                <w:sz w:val="20"/>
                <w:szCs w:val="20"/>
                <w:lang w:val="en-ID"/>
              </w:rPr>
              <w:t xml:space="preserve"> </w:t>
            </w:r>
            <w:proofErr w:type="spellStart"/>
            <w:r w:rsidRPr="0046087F">
              <w:rPr>
                <w:rFonts w:ascii="Times New Roman" w:hAnsi="Times New Roman" w:cs="Times New Roman"/>
                <w:bCs/>
                <w:sz w:val="20"/>
                <w:szCs w:val="20"/>
                <w:lang w:val="en-ID"/>
              </w:rPr>
              <w:t>Rewel</w:t>
            </w:r>
            <w:proofErr w:type="spellEnd"/>
          </w:p>
        </w:tc>
        <w:tc>
          <w:tcPr>
            <w:tcW w:w="2235" w:type="dxa"/>
          </w:tcPr>
          <w:p w14:paraId="4269E594" w14:textId="77777777" w:rsidR="000A0FE8" w:rsidRPr="000A0FE8" w:rsidRDefault="000A0FE8" w:rsidP="0046087F">
            <w:pPr>
              <w:pStyle w:val="ListParagraph"/>
              <w:autoSpaceDE w:val="0"/>
              <w:autoSpaceDN w:val="0"/>
              <w:adjustRightInd w:val="0"/>
              <w:rPr>
                <w:rFonts w:ascii="Times New Roman" w:hAnsi="Times New Roman" w:cs="Times New Roman"/>
                <w:bCs/>
                <w:sz w:val="20"/>
                <w:szCs w:val="20"/>
                <w:lang w:val="fi-FI"/>
              </w:rPr>
            </w:pPr>
          </w:p>
        </w:tc>
      </w:tr>
      <w:tr w:rsidR="000A0FE8" w:rsidRPr="000A0FE8" w14:paraId="0B5FC22D" w14:textId="77777777" w:rsidTr="0046087F">
        <w:tc>
          <w:tcPr>
            <w:tcW w:w="2122" w:type="dxa"/>
          </w:tcPr>
          <w:p w14:paraId="5731AE96" w14:textId="77777777" w:rsidR="000A0FE8" w:rsidRPr="0046087F" w:rsidRDefault="000A0FE8" w:rsidP="0046087F">
            <w:pPr>
              <w:autoSpaceDE w:val="0"/>
              <w:autoSpaceDN w:val="0"/>
              <w:adjustRightInd w:val="0"/>
              <w:rPr>
                <w:rFonts w:ascii="Times New Roman" w:hAnsi="Times New Roman" w:cs="Times New Roman"/>
                <w:b/>
                <w:sz w:val="20"/>
                <w:szCs w:val="20"/>
                <w:lang w:val="fi-FI"/>
              </w:rPr>
            </w:pPr>
            <w:proofErr w:type="spellStart"/>
            <w:r w:rsidRPr="0046087F">
              <w:rPr>
                <w:rFonts w:ascii="Times New Roman" w:hAnsi="Times New Roman" w:cs="Times New Roman"/>
                <w:b/>
                <w:sz w:val="20"/>
                <w:szCs w:val="20"/>
                <w:lang w:val="en-ID"/>
              </w:rPr>
              <w:t>Pemasaran</w:t>
            </w:r>
            <w:proofErr w:type="spellEnd"/>
          </w:p>
        </w:tc>
        <w:tc>
          <w:tcPr>
            <w:tcW w:w="2134" w:type="dxa"/>
          </w:tcPr>
          <w:p w14:paraId="2803828A" w14:textId="50AB3AFD"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en-ID"/>
              </w:rPr>
              <w:t>Brand</w:t>
            </w:r>
          </w:p>
        </w:tc>
        <w:tc>
          <w:tcPr>
            <w:tcW w:w="2139" w:type="dxa"/>
          </w:tcPr>
          <w:p w14:paraId="29B3BE01" w14:textId="57E9A97C" w:rsidR="000A0FE8" w:rsidRPr="0046087F" w:rsidRDefault="0046087F" w:rsidP="0046087F">
            <w:pPr>
              <w:autoSpaceDE w:val="0"/>
              <w:autoSpaceDN w:val="0"/>
              <w:adjustRightInd w:val="0"/>
              <w:rPr>
                <w:rFonts w:ascii="Times New Roman" w:hAnsi="Times New Roman" w:cs="Times New Roman"/>
                <w:bCs/>
                <w:sz w:val="20"/>
                <w:szCs w:val="20"/>
                <w:lang w:val="fi-FI"/>
              </w:rPr>
            </w:pPr>
            <w:proofErr w:type="spellStart"/>
            <w:r w:rsidRPr="0046087F">
              <w:rPr>
                <w:rFonts w:ascii="Times New Roman" w:hAnsi="Times New Roman" w:cs="Times New Roman"/>
                <w:bCs/>
                <w:sz w:val="20"/>
                <w:szCs w:val="20"/>
                <w:lang w:val="en-ID"/>
              </w:rPr>
              <w:t>Kualitas</w:t>
            </w:r>
            <w:proofErr w:type="spellEnd"/>
            <w:r w:rsidRPr="0046087F">
              <w:rPr>
                <w:rFonts w:ascii="Times New Roman" w:hAnsi="Times New Roman" w:cs="Times New Roman"/>
                <w:bCs/>
                <w:sz w:val="20"/>
                <w:szCs w:val="20"/>
                <w:lang w:val="en-ID"/>
              </w:rPr>
              <w:tab/>
            </w:r>
            <w:proofErr w:type="spellStart"/>
            <w:r w:rsidRPr="0046087F">
              <w:rPr>
                <w:rFonts w:ascii="Times New Roman" w:hAnsi="Times New Roman" w:cs="Times New Roman"/>
                <w:bCs/>
                <w:sz w:val="20"/>
                <w:szCs w:val="20"/>
                <w:lang w:val="en-ID"/>
              </w:rPr>
              <w:t>Pameran</w:t>
            </w:r>
            <w:proofErr w:type="spellEnd"/>
          </w:p>
        </w:tc>
        <w:tc>
          <w:tcPr>
            <w:tcW w:w="2235" w:type="dxa"/>
          </w:tcPr>
          <w:p w14:paraId="6F8CE5FB" w14:textId="77777777" w:rsidR="000A0FE8" w:rsidRPr="000A0FE8" w:rsidRDefault="000A0FE8" w:rsidP="0046087F">
            <w:pPr>
              <w:pStyle w:val="ListParagraph"/>
              <w:autoSpaceDE w:val="0"/>
              <w:autoSpaceDN w:val="0"/>
              <w:adjustRightInd w:val="0"/>
              <w:rPr>
                <w:rFonts w:ascii="Times New Roman" w:hAnsi="Times New Roman" w:cs="Times New Roman"/>
                <w:bCs/>
                <w:sz w:val="20"/>
                <w:szCs w:val="20"/>
                <w:lang w:val="fi-FI"/>
              </w:rPr>
            </w:pPr>
          </w:p>
        </w:tc>
      </w:tr>
      <w:tr w:rsidR="000A0FE8" w:rsidRPr="000A0FE8" w14:paraId="65AFE725" w14:textId="77777777" w:rsidTr="0046087F">
        <w:tc>
          <w:tcPr>
            <w:tcW w:w="2122" w:type="dxa"/>
          </w:tcPr>
          <w:p w14:paraId="73A8F2B7" w14:textId="7F27F289" w:rsidR="000A0FE8" w:rsidRPr="0046087F" w:rsidRDefault="000A0FE8" w:rsidP="0046087F">
            <w:pPr>
              <w:autoSpaceDE w:val="0"/>
              <w:autoSpaceDN w:val="0"/>
              <w:adjustRightInd w:val="0"/>
              <w:rPr>
                <w:rFonts w:ascii="Times New Roman" w:hAnsi="Times New Roman" w:cs="Times New Roman"/>
                <w:b/>
                <w:sz w:val="20"/>
                <w:szCs w:val="20"/>
                <w:lang w:val="fi-FI"/>
              </w:rPr>
            </w:pPr>
            <w:r w:rsidRPr="0046087F">
              <w:rPr>
                <w:rFonts w:ascii="Times New Roman" w:hAnsi="Times New Roman" w:cs="Times New Roman"/>
                <w:b/>
                <w:sz w:val="20"/>
                <w:szCs w:val="20"/>
                <w:lang w:val="fi-FI"/>
              </w:rPr>
              <w:t>Inovasi</w:t>
            </w:r>
          </w:p>
        </w:tc>
        <w:tc>
          <w:tcPr>
            <w:tcW w:w="2134" w:type="dxa"/>
          </w:tcPr>
          <w:p w14:paraId="3374436D" w14:textId="3FC3B627"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Kuartalan</w:t>
            </w:r>
          </w:p>
        </w:tc>
        <w:tc>
          <w:tcPr>
            <w:tcW w:w="2139" w:type="dxa"/>
          </w:tcPr>
          <w:p w14:paraId="0E4B8AA3" w14:textId="105FA1FD"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Tren</w:t>
            </w:r>
          </w:p>
        </w:tc>
        <w:tc>
          <w:tcPr>
            <w:tcW w:w="2235" w:type="dxa"/>
          </w:tcPr>
          <w:p w14:paraId="0312411F" w14:textId="11E1EF1C"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Implementasi</w:t>
            </w:r>
          </w:p>
          <w:p w14:paraId="6E58F4B0" w14:textId="77777777" w:rsidR="000A0FE8" w:rsidRPr="000A0FE8" w:rsidRDefault="000A0FE8" w:rsidP="0046087F">
            <w:pPr>
              <w:pStyle w:val="ListParagraph"/>
              <w:autoSpaceDE w:val="0"/>
              <w:autoSpaceDN w:val="0"/>
              <w:adjustRightInd w:val="0"/>
              <w:rPr>
                <w:rFonts w:ascii="Times New Roman" w:hAnsi="Times New Roman" w:cs="Times New Roman"/>
                <w:bCs/>
                <w:sz w:val="20"/>
                <w:szCs w:val="20"/>
                <w:lang w:val="fi-FI"/>
              </w:rPr>
            </w:pPr>
          </w:p>
        </w:tc>
      </w:tr>
    </w:tbl>
    <w:p w14:paraId="284353E1" w14:textId="77777777" w:rsidR="000A0FE8" w:rsidRPr="000A0FE8" w:rsidRDefault="000A0FE8" w:rsidP="00301A4F">
      <w:pPr>
        <w:pStyle w:val="ListParagraph"/>
        <w:autoSpaceDE w:val="0"/>
        <w:autoSpaceDN w:val="0"/>
        <w:adjustRightInd w:val="0"/>
        <w:ind w:left="360" w:firstLine="360"/>
        <w:jc w:val="both"/>
        <w:rPr>
          <w:bCs/>
          <w:sz w:val="20"/>
          <w:szCs w:val="20"/>
          <w:lang w:val="fi-FI"/>
        </w:rPr>
      </w:pPr>
      <w:r w:rsidRPr="000A0FE8">
        <w:rPr>
          <w:bCs/>
          <w:sz w:val="20"/>
          <w:szCs w:val="20"/>
          <w:lang w:val="fi-FI"/>
        </w:rPr>
        <w:t>Semua data saling menguatkan sehingga validitas sumber dinyatakan baik.</w:t>
      </w:r>
    </w:p>
    <w:p w14:paraId="1FDF9829" w14:textId="77777777" w:rsidR="000A0FE8" w:rsidRPr="000A0FE8" w:rsidRDefault="000A0FE8" w:rsidP="000A0FE8">
      <w:pPr>
        <w:pStyle w:val="ListParagraph"/>
        <w:numPr>
          <w:ilvl w:val="0"/>
          <w:numId w:val="38"/>
        </w:numPr>
        <w:autoSpaceDE w:val="0"/>
        <w:autoSpaceDN w:val="0"/>
        <w:adjustRightInd w:val="0"/>
        <w:jc w:val="both"/>
        <w:rPr>
          <w:b/>
          <w:sz w:val="20"/>
          <w:szCs w:val="20"/>
          <w:lang w:val="en-ID"/>
        </w:rPr>
      </w:pPr>
      <w:proofErr w:type="spellStart"/>
      <w:r w:rsidRPr="000A0FE8">
        <w:rPr>
          <w:b/>
          <w:sz w:val="20"/>
          <w:szCs w:val="20"/>
          <w:lang w:val="en-ID"/>
        </w:rPr>
        <w:t>Analisi</w:t>
      </w:r>
      <w:proofErr w:type="spellEnd"/>
      <w:r w:rsidRPr="000A0FE8">
        <w:rPr>
          <w:b/>
          <w:sz w:val="20"/>
          <w:szCs w:val="20"/>
          <w:lang w:val="en-ID"/>
        </w:rPr>
        <w:t xml:space="preserve"> </w:t>
      </w:r>
      <w:proofErr w:type="gramStart"/>
      <w:r w:rsidRPr="000A0FE8">
        <w:rPr>
          <w:b/>
          <w:sz w:val="20"/>
          <w:szCs w:val="20"/>
          <w:lang w:val="en-ID"/>
        </w:rPr>
        <w:t xml:space="preserve">Strategi  </w:t>
      </w:r>
      <w:proofErr w:type="spellStart"/>
      <w:r w:rsidRPr="000A0FE8">
        <w:rPr>
          <w:b/>
          <w:sz w:val="20"/>
          <w:szCs w:val="20"/>
          <w:lang w:val="en-ID"/>
        </w:rPr>
        <w:t>Menggunakan</w:t>
      </w:r>
      <w:proofErr w:type="spellEnd"/>
      <w:proofErr w:type="gramEnd"/>
      <w:r w:rsidRPr="000A0FE8">
        <w:rPr>
          <w:b/>
          <w:sz w:val="20"/>
          <w:szCs w:val="20"/>
          <w:lang w:val="en-ID"/>
        </w:rPr>
        <w:t xml:space="preserve"> </w:t>
      </w:r>
      <w:proofErr w:type="spellStart"/>
      <w:r w:rsidRPr="000A0FE8">
        <w:rPr>
          <w:b/>
          <w:sz w:val="20"/>
          <w:szCs w:val="20"/>
          <w:lang w:val="en-ID"/>
        </w:rPr>
        <w:t>Analisis</w:t>
      </w:r>
      <w:proofErr w:type="spellEnd"/>
      <w:r w:rsidRPr="000A0FE8">
        <w:rPr>
          <w:b/>
          <w:sz w:val="20"/>
          <w:szCs w:val="20"/>
          <w:lang w:val="en-ID"/>
        </w:rPr>
        <w:t xml:space="preserve"> SWOT pada UKM NWL (NAWAL) Tas </w:t>
      </w:r>
      <w:proofErr w:type="spellStart"/>
      <w:r w:rsidRPr="000A0FE8">
        <w:rPr>
          <w:b/>
          <w:sz w:val="20"/>
          <w:szCs w:val="20"/>
          <w:lang w:val="en-ID"/>
        </w:rPr>
        <w:t>Tanggulangin</w:t>
      </w:r>
      <w:proofErr w:type="spellEnd"/>
    </w:p>
    <w:p w14:paraId="5FDD16BD" w14:textId="77777777" w:rsidR="000A0FE8" w:rsidRPr="000A0FE8" w:rsidRDefault="000A0FE8" w:rsidP="0046087F">
      <w:pPr>
        <w:pStyle w:val="ListParagraph"/>
        <w:numPr>
          <w:ilvl w:val="1"/>
          <w:numId w:val="38"/>
        </w:numPr>
        <w:autoSpaceDE w:val="0"/>
        <w:autoSpaceDN w:val="0"/>
        <w:adjustRightInd w:val="0"/>
        <w:ind w:left="720"/>
        <w:jc w:val="both"/>
        <w:rPr>
          <w:bCs/>
          <w:sz w:val="20"/>
          <w:szCs w:val="20"/>
          <w:lang w:val="en-ID"/>
        </w:rPr>
      </w:pPr>
      <w:r w:rsidRPr="000A0FE8">
        <w:rPr>
          <w:bCs/>
          <w:sz w:val="20"/>
          <w:szCs w:val="20"/>
          <w:lang w:val="en-ID"/>
        </w:rPr>
        <w:t>Strengths (</w:t>
      </w:r>
      <w:proofErr w:type="spellStart"/>
      <w:r w:rsidRPr="000A0FE8">
        <w:rPr>
          <w:bCs/>
          <w:sz w:val="20"/>
          <w:szCs w:val="20"/>
          <w:lang w:val="en-ID"/>
        </w:rPr>
        <w:t>Kekuatan</w:t>
      </w:r>
      <w:proofErr w:type="spellEnd"/>
      <w:r w:rsidRPr="000A0FE8">
        <w:rPr>
          <w:bCs/>
          <w:sz w:val="20"/>
          <w:szCs w:val="20"/>
          <w:lang w:val="en-ID"/>
        </w:rPr>
        <w:t>)</w:t>
      </w:r>
    </w:p>
    <w:p w14:paraId="3FBE3331"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r w:rsidRPr="000A0FE8">
        <w:rPr>
          <w:bCs/>
          <w:sz w:val="20"/>
          <w:szCs w:val="20"/>
          <w:lang w:val="en-ID"/>
        </w:rPr>
        <w:t xml:space="preserve">SDM </w:t>
      </w:r>
      <w:proofErr w:type="spellStart"/>
      <w:r w:rsidRPr="000A0FE8">
        <w:rPr>
          <w:bCs/>
          <w:sz w:val="20"/>
          <w:szCs w:val="20"/>
          <w:lang w:val="en-ID"/>
        </w:rPr>
        <w:t>berpengalaman</w:t>
      </w:r>
      <w:proofErr w:type="spellEnd"/>
      <w:r w:rsidRPr="000A0FE8">
        <w:rPr>
          <w:bCs/>
          <w:sz w:val="20"/>
          <w:szCs w:val="20"/>
          <w:lang w:val="en-ID"/>
        </w:rPr>
        <w:t xml:space="preserve"> di </w:t>
      </w:r>
      <w:proofErr w:type="spellStart"/>
      <w:r w:rsidRPr="000A0FE8">
        <w:rPr>
          <w:bCs/>
          <w:sz w:val="20"/>
          <w:szCs w:val="20"/>
          <w:lang w:val="en-ID"/>
        </w:rPr>
        <w:t>industri</w:t>
      </w:r>
      <w:proofErr w:type="spellEnd"/>
      <w:r w:rsidRPr="000A0FE8">
        <w:rPr>
          <w:bCs/>
          <w:sz w:val="20"/>
          <w:szCs w:val="20"/>
          <w:lang w:val="en-ID"/>
        </w:rPr>
        <w:t xml:space="preserve"> </w:t>
      </w:r>
      <w:proofErr w:type="spellStart"/>
      <w:r w:rsidRPr="000A0FE8">
        <w:rPr>
          <w:bCs/>
          <w:sz w:val="20"/>
          <w:szCs w:val="20"/>
          <w:lang w:val="en-ID"/>
        </w:rPr>
        <w:t>tas</w:t>
      </w:r>
      <w:proofErr w:type="spellEnd"/>
      <w:r w:rsidRPr="000A0FE8">
        <w:rPr>
          <w:bCs/>
          <w:sz w:val="20"/>
          <w:szCs w:val="20"/>
          <w:lang w:val="en-ID"/>
        </w:rPr>
        <w:t xml:space="preserve"> </w:t>
      </w:r>
      <w:proofErr w:type="spellStart"/>
      <w:r w:rsidRPr="000A0FE8">
        <w:rPr>
          <w:bCs/>
          <w:sz w:val="20"/>
          <w:szCs w:val="20"/>
          <w:lang w:val="en-ID"/>
        </w:rPr>
        <w:t>Tanggulangin</w:t>
      </w:r>
      <w:proofErr w:type="spellEnd"/>
      <w:r w:rsidRPr="000A0FE8">
        <w:rPr>
          <w:bCs/>
          <w:sz w:val="20"/>
          <w:szCs w:val="20"/>
          <w:lang w:val="en-ID"/>
        </w:rPr>
        <w:t xml:space="preserve">, </w:t>
      </w:r>
      <w:proofErr w:type="spellStart"/>
      <w:r w:rsidRPr="000A0FE8">
        <w:rPr>
          <w:bCs/>
          <w:sz w:val="20"/>
          <w:szCs w:val="20"/>
          <w:lang w:val="en-ID"/>
        </w:rPr>
        <w:t>adaptasi</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 xml:space="preserve">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terbentuk</w:t>
      </w:r>
      <w:proofErr w:type="spellEnd"/>
      <w:r w:rsidRPr="000A0FE8">
        <w:rPr>
          <w:bCs/>
          <w:sz w:val="20"/>
          <w:szCs w:val="20"/>
          <w:lang w:val="en-ID"/>
        </w:rPr>
        <w:t>.</w:t>
      </w:r>
    </w:p>
    <w:p w14:paraId="7EBEB32B"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r w:rsidRPr="000A0FE8">
        <w:rPr>
          <w:bCs/>
          <w:sz w:val="20"/>
          <w:szCs w:val="20"/>
          <w:lang w:val="en-ID"/>
        </w:rPr>
        <w:t xml:space="preserve">Proses </w:t>
      </w:r>
      <w:proofErr w:type="spellStart"/>
      <w:r w:rsidRPr="000A0FE8">
        <w:rPr>
          <w:bCs/>
          <w:sz w:val="20"/>
          <w:szCs w:val="20"/>
          <w:lang w:val="en-ID"/>
        </w:rPr>
        <w:t>produksi</w:t>
      </w:r>
      <w:proofErr w:type="spellEnd"/>
      <w:r w:rsidRPr="000A0FE8">
        <w:rPr>
          <w:bCs/>
          <w:sz w:val="20"/>
          <w:szCs w:val="20"/>
          <w:lang w:val="en-ID"/>
        </w:rPr>
        <w:t xml:space="preserve"> </w:t>
      </w:r>
      <w:proofErr w:type="spellStart"/>
      <w:r w:rsidRPr="000A0FE8">
        <w:rPr>
          <w:bCs/>
          <w:sz w:val="20"/>
          <w:szCs w:val="20"/>
          <w:lang w:val="en-ID"/>
        </w:rPr>
        <w:t>mandiri</w:t>
      </w:r>
      <w:proofErr w:type="spellEnd"/>
      <w:r w:rsidRPr="000A0FE8">
        <w:rPr>
          <w:bCs/>
          <w:sz w:val="20"/>
          <w:szCs w:val="20"/>
          <w:lang w:val="en-ID"/>
        </w:rPr>
        <w:t xml:space="preserve"> (</w:t>
      </w:r>
      <w:proofErr w:type="spellStart"/>
      <w:r w:rsidRPr="000A0FE8">
        <w:rPr>
          <w:bCs/>
          <w:sz w:val="20"/>
          <w:szCs w:val="20"/>
          <w:lang w:val="en-ID"/>
        </w:rPr>
        <w:t>pembelian</w:t>
      </w:r>
      <w:proofErr w:type="spellEnd"/>
      <w:r w:rsidRPr="000A0FE8">
        <w:rPr>
          <w:bCs/>
          <w:sz w:val="20"/>
          <w:szCs w:val="20"/>
          <w:lang w:val="en-ID"/>
        </w:rPr>
        <w:t xml:space="preserve"> </w:t>
      </w:r>
      <w:proofErr w:type="spellStart"/>
      <w:r w:rsidRPr="000A0FE8">
        <w:rPr>
          <w:bCs/>
          <w:sz w:val="20"/>
          <w:szCs w:val="20"/>
          <w:lang w:val="en-ID"/>
        </w:rPr>
        <w:t>bahan</w:t>
      </w:r>
      <w:proofErr w:type="spellEnd"/>
      <w:r w:rsidRPr="000A0FE8">
        <w:rPr>
          <w:bCs/>
          <w:sz w:val="20"/>
          <w:szCs w:val="20"/>
          <w:lang w:val="en-ID"/>
        </w:rPr>
        <w:t>–</w:t>
      </w:r>
      <w:proofErr w:type="spellStart"/>
      <w:r w:rsidRPr="000A0FE8">
        <w:rPr>
          <w:bCs/>
          <w:sz w:val="20"/>
          <w:szCs w:val="20"/>
          <w:lang w:val="en-ID"/>
        </w:rPr>
        <w:t>potong</w:t>
      </w:r>
      <w:proofErr w:type="spellEnd"/>
      <w:r w:rsidRPr="000A0FE8">
        <w:rPr>
          <w:bCs/>
          <w:sz w:val="20"/>
          <w:szCs w:val="20"/>
          <w:lang w:val="en-ID"/>
        </w:rPr>
        <w:t>–</w:t>
      </w:r>
      <w:proofErr w:type="spellStart"/>
      <w:r w:rsidRPr="000A0FE8">
        <w:rPr>
          <w:bCs/>
          <w:sz w:val="20"/>
          <w:szCs w:val="20"/>
          <w:lang w:val="en-ID"/>
        </w:rPr>
        <w:t>jahit</w:t>
      </w:r>
      <w:proofErr w:type="spellEnd"/>
      <w:r w:rsidRPr="000A0FE8">
        <w:rPr>
          <w:bCs/>
          <w:sz w:val="20"/>
          <w:szCs w:val="20"/>
          <w:lang w:val="en-ID"/>
        </w:rPr>
        <w:t xml:space="preserve">–finishing) </w:t>
      </w:r>
      <w:proofErr w:type="spellStart"/>
      <w:r w:rsidRPr="000A0FE8">
        <w:rPr>
          <w:bCs/>
          <w:sz w:val="20"/>
          <w:szCs w:val="20"/>
          <w:lang w:val="en-ID"/>
        </w:rPr>
        <w:t>sehingga</w:t>
      </w:r>
      <w:proofErr w:type="spellEnd"/>
      <w:r w:rsidRPr="000A0FE8">
        <w:rPr>
          <w:bCs/>
          <w:sz w:val="20"/>
          <w:szCs w:val="20"/>
          <w:lang w:val="en-ID"/>
        </w:rPr>
        <w:t xml:space="preserve"> </w:t>
      </w:r>
      <w:proofErr w:type="spellStart"/>
      <w:r w:rsidRPr="000A0FE8">
        <w:rPr>
          <w:bCs/>
          <w:sz w:val="20"/>
          <w:szCs w:val="20"/>
          <w:lang w:val="en-ID"/>
        </w:rPr>
        <w:t>kontrol</w:t>
      </w:r>
      <w:proofErr w:type="spellEnd"/>
      <w:r w:rsidRPr="000A0FE8">
        <w:rPr>
          <w:bCs/>
          <w:sz w:val="20"/>
          <w:szCs w:val="20"/>
          <w:lang w:val="en-ID"/>
        </w:rPr>
        <w:t xml:space="preserve"> proses </w:t>
      </w:r>
      <w:proofErr w:type="spellStart"/>
      <w:r w:rsidRPr="000A0FE8">
        <w:rPr>
          <w:bCs/>
          <w:sz w:val="20"/>
          <w:szCs w:val="20"/>
          <w:lang w:val="en-ID"/>
        </w:rPr>
        <w:t>lebih</w:t>
      </w:r>
      <w:proofErr w:type="spellEnd"/>
      <w:r w:rsidRPr="000A0FE8">
        <w:rPr>
          <w:bCs/>
          <w:sz w:val="20"/>
          <w:szCs w:val="20"/>
          <w:lang w:val="en-ID"/>
        </w:rPr>
        <w:t xml:space="preserve"> </w:t>
      </w:r>
      <w:proofErr w:type="spellStart"/>
      <w:r w:rsidRPr="000A0FE8">
        <w:rPr>
          <w:bCs/>
          <w:sz w:val="20"/>
          <w:szCs w:val="20"/>
          <w:lang w:val="en-ID"/>
        </w:rPr>
        <w:t>kuat</w:t>
      </w:r>
      <w:proofErr w:type="spellEnd"/>
      <w:r w:rsidRPr="000A0FE8">
        <w:rPr>
          <w:bCs/>
          <w:sz w:val="20"/>
          <w:szCs w:val="20"/>
          <w:lang w:val="en-ID"/>
        </w:rPr>
        <w:t>.</w:t>
      </w:r>
    </w:p>
    <w:p w14:paraId="74EC66B0"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proofErr w:type="spellStart"/>
      <w:r w:rsidRPr="000A0FE8">
        <w:rPr>
          <w:bCs/>
          <w:sz w:val="20"/>
          <w:szCs w:val="20"/>
          <w:lang w:val="en-ID"/>
        </w:rPr>
        <w:t>Struktur</w:t>
      </w:r>
      <w:proofErr w:type="spellEnd"/>
      <w:r w:rsidRPr="000A0FE8">
        <w:rPr>
          <w:bCs/>
          <w:sz w:val="20"/>
          <w:szCs w:val="20"/>
          <w:lang w:val="en-ID"/>
        </w:rPr>
        <w:t xml:space="preserve"> </w:t>
      </w:r>
      <w:proofErr w:type="spellStart"/>
      <w:r w:rsidRPr="000A0FE8">
        <w:rPr>
          <w:bCs/>
          <w:sz w:val="20"/>
          <w:szCs w:val="20"/>
          <w:lang w:val="en-ID"/>
        </w:rPr>
        <w:t>tim</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 xml:space="preserve"> </w:t>
      </w:r>
      <w:proofErr w:type="spellStart"/>
      <w:r w:rsidRPr="000A0FE8">
        <w:rPr>
          <w:bCs/>
          <w:sz w:val="20"/>
          <w:szCs w:val="20"/>
          <w:lang w:val="en-ID"/>
        </w:rPr>
        <w:t>jelas</w:t>
      </w:r>
      <w:proofErr w:type="spellEnd"/>
      <w:r w:rsidRPr="000A0FE8">
        <w:rPr>
          <w:bCs/>
          <w:sz w:val="20"/>
          <w:szCs w:val="20"/>
          <w:lang w:val="en-ID"/>
        </w:rPr>
        <w:t xml:space="preserve"> (</w:t>
      </w:r>
      <w:proofErr w:type="spellStart"/>
      <w:r w:rsidRPr="000A0FE8">
        <w:rPr>
          <w:bCs/>
          <w:sz w:val="20"/>
          <w:szCs w:val="20"/>
          <w:lang w:val="en-ID"/>
        </w:rPr>
        <w:t>jahit</w:t>
      </w:r>
      <w:proofErr w:type="spellEnd"/>
      <w:r w:rsidRPr="000A0FE8">
        <w:rPr>
          <w:bCs/>
          <w:sz w:val="20"/>
          <w:szCs w:val="20"/>
          <w:lang w:val="en-ID"/>
        </w:rPr>
        <w:t xml:space="preserve">, finishing, QC, packing)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pembagian</w:t>
      </w:r>
      <w:proofErr w:type="spellEnd"/>
      <w:r w:rsidRPr="000A0FE8">
        <w:rPr>
          <w:bCs/>
          <w:sz w:val="20"/>
          <w:szCs w:val="20"/>
          <w:lang w:val="en-ID"/>
        </w:rPr>
        <w:t xml:space="preserve"> </w:t>
      </w:r>
      <w:proofErr w:type="spellStart"/>
      <w:r w:rsidRPr="000A0FE8">
        <w:rPr>
          <w:bCs/>
          <w:sz w:val="20"/>
          <w:szCs w:val="20"/>
          <w:lang w:val="en-ID"/>
        </w:rPr>
        <w:t>peran</w:t>
      </w:r>
      <w:proofErr w:type="spellEnd"/>
      <w:r w:rsidRPr="000A0FE8">
        <w:rPr>
          <w:bCs/>
          <w:sz w:val="20"/>
          <w:szCs w:val="20"/>
          <w:lang w:val="en-ID"/>
        </w:rPr>
        <w:t>.</w:t>
      </w:r>
    </w:p>
    <w:p w14:paraId="2C2C67B3"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proofErr w:type="spellStart"/>
      <w:r w:rsidRPr="000A0FE8">
        <w:rPr>
          <w:bCs/>
          <w:sz w:val="20"/>
          <w:szCs w:val="20"/>
          <w:lang w:val="en-ID"/>
        </w:rPr>
        <w:t>Kualitas</w:t>
      </w:r>
      <w:proofErr w:type="spellEnd"/>
      <w:r w:rsidRPr="000A0FE8">
        <w:rPr>
          <w:bCs/>
          <w:sz w:val="20"/>
          <w:szCs w:val="20"/>
          <w:lang w:val="en-ID"/>
        </w:rPr>
        <w:t xml:space="preserve"> </w:t>
      </w:r>
      <w:proofErr w:type="spellStart"/>
      <w:r w:rsidRPr="000A0FE8">
        <w:rPr>
          <w:bCs/>
          <w:sz w:val="20"/>
          <w:szCs w:val="20"/>
          <w:lang w:val="en-ID"/>
        </w:rPr>
        <w:t>jahitan</w:t>
      </w:r>
      <w:proofErr w:type="spellEnd"/>
      <w:r w:rsidRPr="000A0FE8">
        <w:rPr>
          <w:bCs/>
          <w:sz w:val="20"/>
          <w:szCs w:val="20"/>
          <w:lang w:val="en-ID"/>
        </w:rPr>
        <w:t xml:space="preserve">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baik</w:t>
      </w:r>
      <w:proofErr w:type="spellEnd"/>
      <w:r w:rsidRPr="000A0FE8">
        <w:rPr>
          <w:bCs/>
          <w:sz w:val="20"/>
          <w:szCs w:val="20"/>
          <w:lang w:val="en-ID"/>
        </w:rPr>
        <w:t xml:space="preserve"> dan </w:t>
      </w:r>
      <w:proofErr w:type="spellStart"/>
      <w:r w:rsidRPr="000A0FE8">
        <w:rPr>
          <w:bCs/>
          <w:sz w:val="20"/>
          <w:szCs w:val="20"/>
          <w:lang w:val="en-ID"/>
        </w:rPr>
        <w:t>ada</w:t>
      </w:r>
      <w:proofErr w:type="spellEnd"/>
      <w:r w:rsidRPr="000A0FE8">
        <w:rPr>
          <w:bCs/>
          <w:sz w:val="20"/>
          <w:szCs w:val="20"/>
          <w:lang w:val="en-ID"/>
        </w:rPr>
        <w:t xml:space="preserve"> </w:t>
      </w:r>
      <w:proofErr w:type="spellStart"/>
      <w:r w:rsidRPr="000A0FE8">
        <w:rPr>
          <w:bCs/>
          <w:sz w:val="20"/>
          <w:szCs w:val="20"/>
          <w:lang w:val="en-ID"/>
        </w:rPr>
        <w:t>perhatian</w:t>
      </w:r>
      <w:proofErr w:type="spellEnd"/>
      <w:r w:rsidRPr="000A0FE8">
        <w:rPr>
          <w:bCs/>
          <w:sz w:val="20"/>
          <w:szCs w:val="20"/>
          <w:lang w:val="en-ID"/>
        </w:rPr>
        <w:t xml:space="preserve"> pada detail pasar.</w:t>
      </w:r>
    </w:p>
    <w:p w14:paraId="3E92F7F3"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proofErr w:type="spellStart"/>
      <w:r w:rsidRPr="000A0FE8">
        <w:rPr>
          <w:bCs/>
          <w:sz w:val="20"/>
          <w:szCs w:val="20"/>
          <w:lang w:val="en-ID"/>
        </w:rPr>
        <w:t>Inovasi</w:t>
      </w:r>
      <w:proofErr w:type="spellEnd"/>
      <w:r w:rsidRPr="000A0FE8">
        <w:rPr>
          <w:bCs/>
          <w:sz w:val="20"/>
          <w:szCs w:val="20"/>
          <w:lang w:val="en-ID"/>
        </w:rPr>
        <w:t xml:space="preserve"> model </w:t>
      </w:r>
      <w:proofErr w:type="spellStart"/>
      <w:r w:rsidRPr="000A0FE8">
        <w:rPr>
          <w:bCs/>
          <w:sz w:val="20"/>
          <w:szCs w:val="20"/>
          <w:lang w:val="en-ID"/>
        </w:rPr>
        <w:t>berkala</w:t>
      </w:r>
      <w:proofErr w:type="spellEnd"/>
      <w:r w:rsidRPr="000A0FE8">
        <w:rPr>
          <w:bCs/>
          <w:sz w:val="20"/>
          <w:szCs w:val="20"/>
          <w:lang w:val="en-ID"/>
        </w:rPr>
        <w:t xml:space="preserve"> (</w:t>
      </w:r>
      <w:proofErr w:type="spellStart"/>
      <w:r w:rsidRPr="000A0FE8">
        <w:rPr>
          <w:bCs/>
          <w:sz w:val="20"/>
          <w:szCs w:val="20"/>
          <w:lang w:val="en-ID"/>
        </w:rPr>
        <w:t>kuartalan</w:t>
      </w:r>
      <w:proofErr w:type="spellEnd"/>
      <w:r w:rsidRPr="000A0FE8">
        <w:rPr>
          <w:bCs/>
          <w:sz w:val="20"/>
          <w:szCs w:val="20"/>
          <w:lang w:val="en-ID"/>
        </w:rPr>
        <w:t xml:space="preserve">) </w:t>
      </w:r>
      <w:proofErr w:type="spellStart"/>
      <w:r w:rsidRPr="000A0FE8">
        <w:rPr>
          <w:bCs/>
          <w:sz w:val="20"/>
          <w:szCs w:val="20"/>
          <w:lang w:val="en-ID"/>
        </w:rPr>
        <w:t>sehingga</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tidak</w:t>
      </w:r>
      <w:proofErr w:type="spellEnd"/>
      <w:r w:rsidRPr="000A0FE8">
        <w:rPr>
          <w:bCs/>
          <w:sz w:val="20"/>
          <w:szCs w:val="20"/>
          <w:lang w:val="en-ID"/>
        </w:rPr>
        <w:t xml:space="preserve"> </w:t>
      </w:r>
      <w:proofErr w:type="spellStart"/>
      <w:r w:rsidRPr="000A0FE8">
        <w:rPr>
          <w:bCs/>
          <w:sz w:val="20"/>
          <w:szCs w:val="20"/>
          <w:lang w:val="en-ID"/>
        </w:rPr>
        <w:t>cepat</w:t>
      </w:r>
      <w:proofErr w:type="spellEnd"/>
      <w:r w:rsidRPr="000A0FE8">
        <w:rPr>
          <w:bCs/>
          <w:sz w:val="20"/>
          <w:szCs w:val="20"/>
          <w:lang w:val="en-ID"/>
        </w:rPr>
        <w:t xml:space="preserve"> </w:t>
      </w:r>
      <w:proofErr w:type="spellStart"/>
      <w:r w:rsidRPr="000A0FE8">
        <w:rPr>
          <w:bCs/>
          <w:sz w:val="20"/>
          <w:szCs w:val="20"/>
          <w:lang w:val="en-ID"/>
        </w:rPr>
        <w:t>tertinggal</w:t>
      </w:r>
      <w:proofErr w:type="spellEnd"/>
      <w:r w:rsidRPr="000A0FE8">
        <w:rPr>
          <w:bCs/>
          <w:sz w:val="20"/>
          <w:szCs w:val="20"/>
          <w:lang w:val="en-ID"/>
        </w:rPr>
        <w:t xml:space="preserve"> </w:t>
      </w:r>
      <w:proofErr w:type="spellStart"/>
      <w:r w:rsidRPr="000A0FE8">
        <w:rPr>
          <w:bCs/>
          <w:sz w:val="20"/>
          <w:szCs w:val="20"/>
          <w:lang w:val="en-ID"/>
        </w:rPr>
        <w:t>tren</w:t>
      </w:r>
      <w:proofErr w:type="spellEnd"/>
      <w:r w:rsidRPr="000A0FE8">
        <w:rPr>
          <w:bCs/>
          <w:sz w:val="20"/>
          <w:szCs w:val="20"/>
          <w:lang w:val="en-ID"/>
        </w:rPr>
        <w:t>.</w:t>
      </w:r>
    </w:p>
    <w:p w14:paraId="273EE86A"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r w:rsidRPr="000A0FE8">
        <w:rPr>
          <w:bCs/>
          <w:sz w:val="20"/>
          <w:szCs w:val="20"/>
          <w:lang w:val="en-ID"/>
        </w:rPr>
        <w:t xml:space="preserve">Pasar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menjangkau</w:t>
      </w:r>
      <w:proofErr w:type="spellEnd"/>
      <w:r w:rsidRPr="000A0FE8">
        <w:rPr>
          <w:bCs/>
          <w:sz w:val="20"/>
          <w:szCs w:val="20"/>
          <w:lang w:val="en-ID"/>
        </w:rPr>
        <w:t xml:space="preserve"> </w:t>
      </w:r>
      <w:proofErr w:type="spellStart"/>
      <w:r w:rsidRPr="000A0FE8">
        <w:rPr>
          <w:bCs/>
          <w:sz w:val="20"/>
          <w:szCs w:val="20"/>
          <w:lang w:val="en-ID"/>
        </w:rPr>
        <w:t>luar</w:t>
      </w:r>
      <w:proofErr w:type="spellEnd"/>
      <w:r w:rsidRPr="000A0FE8">
        <w:rPr>
          <w:bCs/>
          <w:sz w:val="20"/>
          <w:szCs w:val="20"/>
          <w:lang w:val="en-ID"/>
        </w:rPr>
        <w:t xml:space="preserve"> Jawa (basis </w:t>
      </w:r>
      <w:proofErr w:type="spellStart"/>
      <w:r w:rsidRPr="000A0FE8">
        <w:rPr>
          <w:bCs/>
          <w:sz w:val="20"/>
          <w:szCs w:val="20"/>
          <w:lang w:val="en-ID"/>
        </w:rPr>
        <w:t>pelanggan</w:t>
      </w:r>
      <w:proofErr w:type="spellEnd"/>
      <w:r w:rsidRPr="000A0FE8">
        <w:rPr>
          <w:bCs/>
          <w:sz w:val="20"/>
          <w:szCs w:val="20"/>
          <w:lang w:val="en-ID"/>
        </w:rPr>
        <w:t xml:space="preserve">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terbentuk</w:t>
      </w:r>
      <w:proofErr w:type="spellEnd"/>
      <w:r w:rsidRPr="000A0FE8">
        <w:rPr>
          <w:bCs/>
          <w:sz w:val="20"/>
          <w:szCs w:val="20"/>
          <w:lang w:val="en-ID"/>
        </w:rPr>
        <w:t>).</w:t>
      </w:r>
    </w:p>
    <w:p w14:paraId="3366FAC2"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fi-FI"/>
        </w:rPr>
      </w:pPr>
      <w:r w:rsidRPr="000A0FE8">
        <w:rPr>
          <w:bCs/>
          <w:sz w:val="20"/>
          <w:szCs w:val="20"/>
          <w:lang w:val="fi-FI"/>
        </w:rPr>
        <w:t>Promosi melalui pameran terbukti memunculkan permintaan baru.</w:t>
      </w:r>
    </w:p>
    <w:p w14:paraId="10AEAC90" w14:textId="77777777" w:rsidR="000A0FE8" w:rsidRPr="000A0FE8" w:rsidRDefault="000A0FE8" w:rsidP="0046087F">
      <w:pPr>
        <w:pStyle w:val="ListParagraph"/>
        <w:numPr>
          <w:ilvl w:val="1"/>
          <w:numId w:val="38"/>
        </w:numPr>
        <w:autoSpaceDE w:val="0"/>
        <w:autoSpaceDN w:val="0"/>
        <w:adjustRightInd w:val="0"/>
        <w:ind w:left="720"/>
        <w:jc w:val="both"/>
        <w:rPr>
          <w:bCs/>
          <w:sz w:val="20"/>
          <w:szCs w:val="20"/>
          <w:lang w:val="fi-FI"/>
        </w:rPr>
      </w:pPr>
      <w:r w:rsidRPr="000A0FE8">
        <w:rPr>
          <w:bCs/>
          <w:sz w:val="20"/>
          <w:szCs w:val="20"/>
          <w:lang w:val="en-ID"/>
        </w:rPr>
        <w:t>Weaknesses (</w:t>
      </w:r>
      <w:proofErr w:type="spellStart"/>
      <w:r w:rsidRPr="000A0FE8">
        <w:rPr>
          <w:bCs/>
          <w:sz w:val="20"/>
          <w:szCs w:val="20"/>
          <w:lang w:val="en-ID"/>
        </w:rPr>
        <w:t>Kelemahan</w:t>
      </w:r>
      <w:proofErr w:type="spellEnd"/>
      <w:r w:rsidRPr="000A0FE8">
        <w:rPr>
          <w:bCs/>
          <w:sz w:val="20"/>
          <w:szCs w:val="20"/>
          <w:lang w:val="en-ID"/>
        </w:rPr>
        <w:t>)</w:t>
      </w:r>
    </w:p>
    <w:p w14:paraId="181EB9C0"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en-ID"/>
        </w:rPr>
      </w:pPr>
      <w:proofErr w:type="spellStart"/>
      <w:r w:rsidRPr="000A0FE8">
        <w:rPr>
          <w:bCs/>
          <w:sz w:val="20"/>
          <w:szCs w:val="20"/>
          <w:lang w:val="en-ID"/>
        </w:rPr>
        <w:t>Teknologi</w:t>
      </w:r>
      <w:proofErr w:type="spellEnd"/>
      <w:r w:rsidRPr="000A0FE8">
        <w:rPr>
          <w:bCs/>
          <w:sz w:val="20"/>
          <w:szCs w:val="20"/>
          <w:lang w:val="en-ID"/>
        </w:rPr>
        <w:t xml:space="preserve"> </w:t>
      </w:r>
      <w:proofErr w:type="spellStart"/>
      <w:r w:rsidRPr="000A0FE8">
        <w:rPr>
          <w:bCs/>
          <w:sz w:val="20"/>
          <w:szCs w:val="20"/>
          <w:lang w:val="en-ID"/>
        </w:rPr>
        <w:t>belum</w:t>
      </w:r>
      <w:proofErr w:type="spellEnd"/>
      <w:r w:rsidRPr="000A0FE8">
        <w:rPr>
          <w:bCs/>
          <w:sz w:val="20"/>
          <w:szCs w:val="20"/>
          <w:lang w:val="en-ID"/>
        </w:rPr>
        <w:t xml:space="preserve"> </w:t>
      </w:r>
      <w:proofErr w:type="spellStart"/>
      <w:r w:rsidRPr="000A0FE8">
        <w:rPr>
          <w:bCs/>
          <w:sz w:val="20"/>
          <w:szCs w:val="20"/>
          <w:lang w:val="en-ID"/>
        </w:rPr>
        <w:t>sepenuhnya</w:t>
      </w:r>
      <w:proofErr w:type="spellEnd"/>
      <w:r w:rsidRPr="000A0FE8">
        <w:rPr>
          <w:bCs/>
          <w:sz w:val="20"/>
          <w:szCs w:val="20"/>
          <w:lang w:val="en-ID"/>
        </w:rPr>
        <w:t xml:space="preserve"> modern (</w:t>
      </w:r>
      <w:proofErr w:type="spellStart"/>
      <w:r w:rsidRPr="000A0FE8">
        <w:rPr>
          <w:bCs/>
          <w:sz w:val="20"/>
          <w:szCs w:val="20"/>
          <w:lang w:val="en-ID"/>
        </w:rPr>
        <w:t>sebagian</w:t>
      </w:r>
      <w:proofErr w:type="spellEnd"/>
      <w:r w:rsidRPr="000A0FE8">
        <w:rPr>
          <w:bCs/>
          <w:sz w:val="20"/>
          <w:szCs w:val="20"/>
          <w:lang w:val="en-ID"/>
        </w:rPr>
        <w:t xml:space="preserve"> finishing </w:t>
      </w:r>
      <w:proofErr w:type="spellStart"/>
      <w:r w:rsidRPr="000A0FE8">
        <w:rPr>
          <w:bCs/>
          <w:sz w:val="20"/>
          <w:szCs w:val="20"/>
          <w:lang w:val="en-ID"/>
        </w:rPr>
        <w:t>masih</w:t>
      </w:r>
      <w:proofErr w:type="spellEnd"/>
      <w:r w:rsidRPr="000A0FE8">
        <w:rPr>
          <w:bCs/>
          <w:sz w:val="20"/>
          <w:szCs w:val="20"/>
          <w:lang w:val="en-ID"/>
        </w:rPr>
        <w:t xml:space="preserve"> manual).</w:t>
      </w:r>
    </w:p>
    <w:p w14:paraId="6DC8BF62"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fi-FI"/>
        </w:rPr>
      </w:pPr>
      <w:r w:rsidRPr="000A0FE8">
        <w:rPr>
          <w:bCs/>
          <w:sz w:val="20"/>
          <w:szCs w:val="20"/>
          <w:lang w:val="fi-FI"/>
        </w:rPr>
        <w:t>Ketergantungan pada kondisi mesin/peralatan; ketika mesin lama bermasalah, proses produksi berpotensi terhenti menunggu perbaikan</w:t>
      </w:r>
    </w:p>
    <w:p w14:paraId="4962FB20"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fi-FI"/>
        </w:rPr>
      </w:pPr>
      <w:r w:rsidRPr="000A0FE8">
        <w:rPr>
          <w:bCs/>
          <w:sz w:val="20"/>
          <w:szCs w:val="20"/>
          <w:lang w:val="fi-FI"/>
        </w:rPr>
        <w:t>Modal kerja yang kadang terbatas dapat menunda pembelian bahan baku dan berdampak pada ketepatan jadwal produksi.</w:t>
      </w:r>
    </w:p>
    <w:p w14:paraId="7548E372"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fi-FI"/>
        </w:rPr>
      </w:pPr>
      <w:r w:rsidRPr="000A0FE8">
        <w:rPr>
          <w:bCs/>
          <w:sz w:val="20"/>
          <w:szCs w:val="20"/>
          <w:lang w:val="fi-FI"/>
        </w:rPr>
        <w:t>Standar pengendalian mutu dan ketelitian finishing perlu diperkuat agar konsisten mengikuti ekspektasi pasar yang semakin tinggi.</w:t>
      </w:r>
    </w:p>
    <w:p w14:paraId="084A910A"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en-ID"/>
        </w:rPr>
      </w:pPr>
      <w:proofErr w:type="spellStart"/>
      <w:r w:rsidRPr="000A0FE8">
        <w:rPr>
          <w:bCs/>
          <w:sz w:val="20"/>
          <w:szCs w:val="20"/>
          <w:lang w:val="en-ID"/>
        </w:rPr>
        <w:t>Penyesuaian</w:t>
      </w:r>
      <w:proofErr w:type="spellEnd"/>
      <w:r w:rsidRPr="000A0FE8">
        <w:rPr>
          <w:bCs/>
          <w:sz w:val="20"/>
          <w:szCs w:val="20"/>
          <w:lang w:val="en-ID"/>
        </w:rPr>
        <w:t xml:space="preserve"> </w:t>
      </w:r>
      <w:proofErr w:type="spellStart"/>
      <w:r w:rsidRPr="000A0FE8">
        <w:rPr>
          <w:bCs/>
          <w:sz w:val="20"/>
          <w:szCs w:val="20"/>
          <w:lang w:val="en-ID"/>
        </w:rPr>
        <w:t>desain</w:t>
      </w:r>
      <w:proofErr w:type="spellEnd"/>
      <w:r w:rsidRPr="000A0FE8">
        <w:rPr>
          <w:bCs/>
          <w:sz w:val="20"/>
          <w:szCs w:val="20"/>
          <w:lang w:val="en-ID"/>
        </w:rPr>
        <w:t xml:space="preserve"> yang </w:t>
      </w:r>
      <w:proofErr w:type="spellStart"/>
      <w:r w:rsidRPr="000A0FE8">
        <w:rPr>
          <w:bCs/>
          <w:sz w:val="20"/>
          <w:szCs w:val="20"/>
          <w:lang w:val="en-ID"/>
        </w:rPr>
        <w:t>kompleks</w:t>
      </w:r>
      <w:proofErr w:type="spellEnd"/>
      <w:r w:rsidRPr="000A0FE8">
        <w:rPr>
          <w:bCs/>
          <w:sz w:val="20"/>
          <w:szCs w:val="20"/>
          <w:lang w:val="en-ID"/>
        </w:rPr>
        <w:t xml:space="preserve"> </w:t>
      </w:r>
      <w:proofErr w:type="spellStart"/>
      <w:r w:rsidRPr="000A0FE8">
        <w:rPr>
          <w:bCs/>
          <w:sz w:val="20"/>
          <w:szCs w:val="20"/>
          <w:lang w:val="en-ID"/>
        </w:rPr>
        <w:t>memerlukan</w:t>
      </w:r>
      <w:proofErr w:type="spellEnd"/>
      <w:r w:rsidRPr="000A0FE8">
        <w:rPr>
          <w:bCs/>
          <w:sz w:val="20"/>
          <w:szCs w:val="20"/>
          <w:lang w:val="en-ID"/>
        </w:rPr>
        <w:t xml:space="preserve"> </w:t>
      </w:r>
      <w:proofErr w:type="spellStart"/>
      <w:r w:rsidRPr="000A0FE8">
        <w:rPr>
          <w:bCs/>
          <w:sz w:val="20"/>
          <w:szCs w:val="20"/>
          <w:lang w:val="en-ID"/>
        </w:rPr>
        <w:t>waktu</w:t>
      </w:r>
      <w:proofErr w:type="spellEnd"/>
      <w:r w:rsidRPr="000A0FE8">
        <w:rPr>
          <w:bCs/>
          <w:sz w:val="20"/>
          <w:szCs w:val="20"/>
          <w:lang w:val="en-ID"/>
        </w:rPr>
        <w:t xml:space="preserve">; </w:t>
      </w:r>
      <w:proofErr w:type="spellStart"/>
      <w:r w:rsidRPr="000A0FE8">
        <w:rPr>
          <w:bCs/>
          <w:sz w:val="20"/>
          <w:szCs w:val="20"/>
          <w:lang w:val="en-ID"/>
        </w:rPr>
        <w:t>saat</w:t>
      </w:r>
      <w:proofErr w:type="spellEnd"/>
      <w:r w:rsidRPr="000A0FE8">
        <w:rPr>
          <w:bCs/>
          <w:sz w:val="20"/>
          <w:szCs w:val="20"/>
          <w:lang w:val="en-ID"/>
        </w:rPr>
        <w:t xml:space="preserve"> </w:t>
      </w:r>
      <w:proofErr w:type="spellStart"/>
      <w:r w:rsidRPr="000A0FE8">
        <w:rPr>
          <w:bCs/>
          <w:sz w:val="20"/>
          <w:szCs w:val="20"/>
          <w:lang w:val="en-ID"/>
        </w:rPr>
        <w:t>tren</w:t>
      </w:r>
      <w:proofErr w:type="spellEnd"/>
      <w:r w:rsidRPr="000A0FE8">
        <w:rPr>
          <w:bCs/>
          <w:sz w:val="20"/>
          <w:szCs w:val="20"/>
          <w:lang w:val="en-ID"/>
        </w:rPr>
        <w:t xml:space="preserve"> </w:t>
      </w:r>
      <w:proofErr w:type="spellStart"/>
      <w:r w:rsidRPr="000A0FE8">
        <w:rPr>
          <w:bCs/>
          <w:sz w:val="20"/>
          <w:szCs w:val="20"/>
          <w:lang w:val="en-ID"/>
        </w:rPr>
        <w:t>berubah</w:t>
      </w:r>
      <w:proofErr w:type="spellEnd"/>
      <w:r w:rsidRPr="000A0FE8">
        <w:rPr>
          <w:bCs/>
          <w:sz w:val="20"/>
          <w:szCs w:val="20"/>
          <w:lang w:val="en-ID"/>
        </w:rPr>
        <w:t xml:space="preserve"> </w:t>
      </w:r>
      <w:proofErr w:type="spellStart"/>
      <w:r w:rsidRPr="000A0FE8">
        <w:rPr>
          <w:bCs/>
          <w:sz w:val="20"/>
          <w:szCs w:val="20"/>
          <w:lang w:val="en-ID"/>
        </w:rPr>
        <w:t>cepat</w:t>
      </w:r>
      <w:proofErr w:type="spellEnd"/>
      <w:r w:rsidRPr="000A0FE8">
        <w:rPr>
          <w:bCs/>
          <w:sz w:val="20"/>
          <w:szCs w:val="20"/>
          <w:lang w:val="en-ID"/>
        </w:rPr>
        <w:t xml:space="preserve">, </w:t>
      </w:r>
      <w:proofErr w:type="spellStart"/>
      <w:r w:rsidRPr="000A0FE8">
        <w:rPr>
          <w:bCs/>
          <w:sz w:val="20"/>
          <w:szCs w:val="20"/>
          <w:lang w:val="en-ID"/>
        </w:rPr>
        <w:t>terdapat</w:t>
      </w:r>
      <w:proofErr w:type="spellEnd"/>
      <w:r w:rsidRPr="000A0FE8">
        <w:rPr>
          <w:bCs/>
          <w:sz w:val="20"/>
          <w:szCs w:val="20"/>
          <w:lang w:val="en-ID"/>
        </w:rPr>
        <w:t xml:space="preserve"> </w:t>
      </w:r>
      <w:proofErr w:type="spellStart"/>
      <w:r w:rsidRPr="000A0FE8">
        <w:rPr>
          <w:bCs/>
          <w:sz w:val="20"/>
          <w:szCs w:val="20"/>
          <w:lang w:val="en-ID"/>
        </w:rPr>
        <w:t>risiko</w:t>
      </w:r>
      <w:proofErr w:type="spellEnd"/>
      <w:r w:rsidRPr="000A0FE8">
        <w:rPr>
          <w:bCs/>
          <w:sz w:val="20"/>
          <w:szCs w:val="20"/>
          <w:lang w:val="en-ID"/>
        </w:rPr>
        <w:t xml:space="preserve"> </w:t>
      </w:r>
      <w:proofErr w:type="spellStart"/>
      <w:r w:rsidRPr="000A0FE8">
        <w:rPr>
          <w:bCs/>
          <w:sz w:val="20"/>
          <w:szCs w:val="20"/>
          <w:lang w:val="en-ID"/>
        </w:rPr>
        <w:t>keterlambatan</w:t>
      </w:r>
      <w:proofErr w:type="spellEnd"/>
      <w:r w:rsidRPr="000A0FE8">
        <w:rPr>
          <w:bCs/>
          <w:sz w:val="20"/>
          <w:szCs w:val="20"/>
          <w:lang w:val="en-ID"/>
        </w:rPr>
        <w:t xml:space="preserve"> </w:t>
      </w:r>
      <w:proofErr w:type="spellStart"/>
      <w:r w:rsidRPr="000A0FE8">
        <w:rPr>
          <w:bCs/>
          <w:sz w:val="20"/>
          <w:szCs w:val="20"/>
          <w:lang w:val="en-ID"/>
        </w:rPr>
        <w:t>respons</w:t>
      </w:r>
      <w:proofErr w:type="spellEnd"/>
      <w:r w:rsidRPr="000A0FE8">
        <w:rPr>
          <w:bCs/>
          <w:sz w:val="20"/>
          <w:szCs w:val="20"/>
          <w:lang w:val="en-ID"/>
        </w:rPr>
        <w:t xml:space="preserve"> </w:t>
      </w:r>
      <w:proofErr w:type="spellStart"/>
      <w:r w:rsidRPr="000A0FE8">
        <w:rPr>
          <w:bCs/>
          <w:sz w:val="20"/>
          <w:szCs w:val="20"/>
          <w:lang w:val="en-ID"/>
        </w:rPr>
        <w:t>produk</w:t>
      </w:r>
      <w:proofErr w:type="spellEnd"/>
    </w:p>
    <w:p w14:paraId="2FAAF397"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en-ID"/>
        </w:rPr>
      </w:pPr>
      <w:proofErr w:type="spellStart"/>
      <w:r w:rsidRPr="000A0FE8">
        <w:rPr>
          <w:bCs/>
          <w:sz w:val="20"/>
          <w:szCs w:val="20"/>
          <w:lang w:val="en-ID"/>
        </w:rPr>
        <w:t>Penguatan</w:t>
      </w:r>
      <w:proofErr w:type="spellEnd"/>
      <w:r w:rsidRPr="000A0FE8">
        <w:rPr>
          <w:bCs/>
          <w:sz w:val="20"/>
          <w:szCs w:val="20"/>
          <w:lang w:val="en-ID"/>
        </w:rPr>
        <w:t xml:space="preserve"> </w:t>
      </w:r>
      <w:proofErr w:type="spellStart"/>
      <w:r w:rsidRPr="000A0FE8">
        <w:rPr>
          <w:bCs/>
          <w:sz w:val="20"/>
          <w:szCs w:val="20"/>
          <w:lang w:val="en-ID"/>
        </w:rPr>
        <w:t>merek</w:t>
      </w:r>
      <w:proofErr w:type="spellEnd"/>
      <w:r w:rsidRPr="000A0FE8">
        <w:rPr>
          <w:bCs/>
          <w:sz w:val="20"/>
          <w:szCs w:val="20"/>
          <w:lang w:val="en-ID"/>
        </w:rPr>
        <w:t xml:space="preserve"> dan </w:t>
      </w:r>
      <w:proofErr w:type="spellStart"/>
      <w:r w:rsidRPr="000A0FE8">
        <w:rPr>
          <w:bCs/>
          <w:sz w:val="20"/>
          <w:szCs w:val="20"/>
          <w:lang w:val="en-ID"/>
        </w:rPr>
        <w:t>penetrasi</w:t>
      </w:r>
      <w:proofErr w:type="spellEnd"/>
      <w:r w:rsidRPr="000A0FE8">
        <w:rPr>
          <w:bCs/>
          <w:sz w:val="20"/>
          <w:szCs w:val="20"/>
          <w:lang w:val="en-ID"/>
        </w:rPr>
        <w:t xml:space="preserve"> di marketplace </w:t>
      </w:r>
      <w:proofErr w:type="spellStart"/>
      <w:r w:rsidRPr="000A0FE8">
        <w:rPr>
          <w:bCs/>
          <w:sz w:val="20"/>
          <w:szCs w:val="20"/>
          <w:lang w:val="en-ID"/>
        </w:rPr>
        <w:t>masih</w:t>
      </w:r>
      <w:proofErr w:type="spellEnd"/>
      <w:r w:rsidRPr="000A0FE8">
        <w:rPr>
          <w:bCs/>
          <w:sz w:val="20"/>
          <w:szCs w:val="20"/>
          <w:lang w:val="en-ID"/>
        </w:rPr>
        <w:t xml:space="preserve"> </w:t>
      </w:r>
      <w:proofErr w:type="spellStart"/>
      <w:r w:rsidRPr="000A0FE8">
        <w:rPr>
          <w:bCs/>
          <w:sz w:val="20"/>
          <w:szCs w:val="20"/>
          <w:lang w:val="en-ID"/>
        </w:rPr>
        <w:t>berlangsung</w:t>
      </w:r>
      <w:proofErr w:type="spellEnd"/>
      <w:r w:rsidRPr="000A0FE8">
        <w:rPr>
          <w:bCs/>
          <w:sz w:val="20"/>
          <w:szCs w:val="20"/>
          <w:lang w:val="en-ID"/>
        </w:rPr>
        <w:t xml:space="preserve"> </w:t>
      </w:r>
      <w:proofErr w:type="spellStart"/>
      <w:r w:rsidRPr="000A0FE8">
        <w:rPr>
          <w:bCs/>
          <w:sz w:val="20"/>
          <w:szCs w:val="20"/>
          <w:lang w:val="en-ID"/>
        </w:rPr>
        <w:t>sehingga</w:t>
      </w:r>
      <w:proofErr w:type="spellEnd"/>
      <w:r w:rsidRPr="000A0FE8">
        <w:rPr>
          <w:bCs/>
          <w:sz w:val="20"/>
          <w:szCs w:val="20"/>
          <w:lang w:val="en-ID"/>
        </w:rPr>
        <w:t xml:space="preserve"> </w:t>
      </w:r>
      <w:proofErr w:type="spellStart"/>
      <w:r w:rsidRPr="000A0FE8">
        <w:rPr>
          <w:bCs/>
          <w:sz w:val="20"/>
          <w:szCs w:val="20"/>
          <w:lang w:val="en-ID"/>
        </w:rPr>
        <w:t>skala</w:t>
      </w:r>
      <w:proofErr w:type="spellEnd"/>
      <w:r w:rsidRPr="000A0FE8">
        <w:rPr>
          <w:bCs/>
          <w:sz w:val="20"/>
          <w:szCs w:val="20"/>
          <w:lang w:val="en-ID"/>
        </w:rPr>
        <w:t xml:space="preserve"> dan </w:t>
      </w:r>
      <w:proofErr w:type="spellStart"/>
      <w:r w:rsidRPr="000A0FE8">
        <w:rPr>
          <w:bCs/>
          <w:sz w:val="20"/>
          <w:szCs w:val="20"/>
          <w:lang w:val="en-ID"/>
        </w:rPr>
        <w:t>sistem</w:t>
      </w:r>
      <w:proofErr w:type="spellEnd"/>
      <w:r w:rsidRPr="000A0FE8">
        <w:rPr>
          <w:bCs/>
          <w:sz w:val="20"/>
          <w:szCs w:val="20"/>
          <w:lang w:val="en-ID"/>
        </w:rPr>
        <w:t xml:space="preserve"> </w:t>
      </w:r>
      <w:proofErr w:type="spellStart"/>
      <w:r w:rsidRPr="000A0FE8">
        <w:rPr>
          <w:bCs/>
          <w:sz w:val="20"/>
          <w:szCs w:val="20"/>
          <w:lang w:val="en-ID"/>
        </w:rPr>
        <w:t>pemasaran</w:t>
      </w:r>
      <w:proofErr w:type="spellEnd"/>
      <w:r w:rsidRPr="000A0FE8">
        <w:rPr>
          <w:bCs/>
          <w:sz w:val="20"/>
          <w:szCs w:val="20"/>
          <w:lang w:val="en-ID"/>
        </w:rPr>
        <w:t xml:space="preserve"> digital </w:t>
      </w:r>
      <w:proofErr w:type="spellStart"/>
      <w:r w:rsidRPr="000A0FE8">
        <w:rPr>
          <w:bCs/>
          <w:sz w:val="20"/>
          <w:szCs w:val="20"/>
          <w:lang w:val="en-ID"/>
        </w:rPr>
        <w:t>belum</w:t>
      </w:r>
      <w:proofErr w:type="spellEnd"/>
      <w:r w:rsidRPr="000A0FE8">
        <w:rPr>
          <w:bCs/>
          <w:sz w:val="20"/>
          <w:szCs w:val="20"/>
          <w:lang w:val="en-ID"/>
        </w:rPr>
        <w:t xml:space="preserve"> optimal.</w:t>
      </w:r>
    </w:p>
    <w:p w14:paraId="4C4FC238" w14:textId="77777777" w:rsidR="000A0FE8" w:rsidRPr="000A0FE8" w:rsidRDefault="000A0FE8" w:rsidP="0046087F">
      <w:pPr>
        <w:pStyle w:val="ListParagraph"/>
        <w:numPr>
          <w:ilvl w:val="1"/>
          <w:numId w:val="38"/>
        </w:numPr>
        <w:autoSpaceDE w:val="0"/>
        <w:autoSpaceDN w:val="0"/>
        <w:adjustRightInd w:val="0"/>
        <w:ind w:left="720"/>
        <w:jc w:val="both"/>
        <w:rPr>
          <w:bCs/>
          <w:sz w:val="20"/>
          <w:szCs w:val="20"/>
          <w:lang w:val="en-ID"/>
        </w:rPr>
      </w:pPr>
      <w:r w:rsidRPr="000A0FE8">
        <w:rPr>
          <w:bCs/>
          <w:sz w:val="20"/>
          <w:szCs w:val="20"/>
          <w:lang w:val="en-ID"/>
        </w:rPr>
        <w:t>Opportunities (</w:t>
      </w:r>
      <w:proofErr w:type="spellStart"/>
      <w:r w:rsidRPr="000A0FE8">
        <w:rPr>
          <w:bCs/>
          <w:sz w:val="20"/>
          <w:szCs w:val="20"/>
          <w:lang w:val="en-ID"/>
        </w:rPr>
        <w:t>Peluang</w:t>
      </w:r>
      <w:proofErr w:type="spellEnd"/>
      <w:r w:rsidRPr="000A0FE8">
        <w:rPr>
          <w:bCs/>
          <w:sz w:val="20"/>
          <w:szCs w:val="20"/>
          <w:lang w:val="en-ID"/>
        </w:rPr>
        <w:t>)</w:t>
      </w:r>
    </w:p>
    <w:p w14:paraId="2ADABA6F"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t>Perluasan</w:t>
      </w:r>
      <w:proofErr w:type="spellEnd"/>
      <w:r w:rsidRPr="000A0FE8">
        <w:rPr>
          <w:bCs/>
          <w:sz w:val="20"/>
          <w:szCs w:val="20"/>
          <w:lang w:val="en-ID"/>
        </w:rPr>
        <w:t xml:space="preserve"> </w:t>
      </w:r>
      <w:proofErr w:type="spellStart"/>
      <w:r w:rsidRPr="000A0FE8">
        <w:rPr>
          <w:bCs/>
          <w:sz w:val="20"/>
          <w:szCs w:val="20"/>
          <w:lang w:val="en-ID"/>
        </w:rPr>
        <w:t>pemasaran</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kanal</w:t>
      </w:r>
      <w:proofErr w:type="spellEnd"/>
      <w:r w:rsidRPr="000A0FE8">
        <w:rPr>
          <w:bCs/>
          <w:sz w:val="20"/>
          <w:szCs w:val="20"/>
          <w:lang w:val="en-ID"/>
        </w:rPr>
        <w:t xml:space="preserve"> digital/marketplace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memperluas</w:t>
      </w:r>
      <w:proofErr w:type="spellEnd"/>
      <w:r w:rsidRPr="000A0FE8">
        <w:rPr>
          <w:bCs/>
          <w:sz w:val="20"/>
          <w:szCs w:val="20"/>
          <w:lang w:val="en-ID"/>
        </w:rPr>
        <w:t xml:space="preserve"> </w:t>
      </w:r>
      <w:proofErr w:type="spellStart"/>
      <w:r w:rsidRPr="000A0FE8">
        <w:rPr>
          <w:bCs/>
          <w:sz w:val="20"/>
          <w:szCs w:val="20"/>
          <w:lang w:val="en-ID"/>
        </w:rPr>
        <w:t>jangkauan</w:t>
      </w:r>
      <w:proofErr w:type="spellEnd"/>
      <w:r w:rsidRPr="000A0FE8">
        <w:rPr>
          <w:bCs/>
          <w:sz w:val="20"/>
          <w:szCs w:val="20"/>
          <w:lang w:val="en-ID"/>
        </w:rPr>
        <w:t xml:space="preserve"> dan </w:t>
      </w:r>
      <w:proofErr w:type="spellStart"/>
      <w:r w:rsidRPr="000A0FE8">
        <w:rPr>
          <w:bCs/>
          <w:sz w:val="20"/>
          <w:szCs w:val="20"/>
          <w:lang w:val="en-ID"/>
        </w:rPr>
        <w:t>mendorong</w:t>
      </w:r>
      <w:proofErr w:type="spellEnd"/>
      <w:r w:rsidRPr="000A0FE8">
        <w:rPr>
          <w:bCs/>
          <w:sz w:val="20"/>
          <w:szCs w:val="20"/>
          <w:lang w:val="en-ID"/>
        </w:rPr>
        <w:t xml:space="preserve"> </w:t>
      </w:r>
      <w:proofErr w:type="spellStart"/>
      <w:r w:rsidRPr="000A0FE8">
        <w:rPr>
          <w:bCs/>
          <w:sz w:val="20"/>
          <w:szCs w:val="20"/>
          <w:lang w:val="en-ID"/>
        </w:rPr>
        <w:t>pembelian</w:t>
      </w:r>
      <w:proofErr w:type="spellEnd"/>
      <w:r w:rsidRPr="000A0FE8">
        <w:rPr>
          <w:bCs/>
          <w:sz w:val="20"/>
          <w:szCs w:val="20"/>
          <w:lang w:val="en-ID"/>
        </w:rPr>
        <w:t xml:space="preserve"> </w:t>
      </w:r>
      <w:proofErr w:type="spellStart"/>
      <w:r w:rsidRPr="000A0FE8">
        <w:rPr>
          <w:bCs/>
          <w:sz w:val="20"/>
          <w:szCs w:val="20"/>
          <w:lang w:val="en-ID"/>
        </w:rPr>
        <w:t>ulang</w:t>
      </w:r>
      <w:proofErr w:type="spellEnd"/>
      <w:r w:rsidRPr="000A0FE8">
        <w:rPr>
          <w:bCs/>
          <w:sz w:val="20"/>
          <w:szCs w:val="20"/>
          <w:lang w:val="en-ID"/>
        </w:rPr>
        <w:t xml:space="preserve"> (repeat order</w:t>
      </w:r>
      <w:proofErr w:type="gramStart"/>
      <w:r w:rsidRPr="000A0FE8">
        <w:rPr>
          <w:bCs/>
          <w:sz w:val="20"/>
          <w:szCs w:val="20"/>
          <w:lang w:val="en-ID"/>
        </w:rPr>
        <w:t>)..</w:t>
      </w:r>
      <w:proofErr w:type="gramEnd"/>
    </w:p>
    <w:p w14:paraId="242EF0DE"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t>Dukungan</w:t>
      </w:r>
      <w:proofErr w:type="spellEnd"/>
      <w:r w:rsidRPr="000A0FE8">
        <w:rPr>
          <w:bCs/>
          <w:sz w:val="20"/>
          <w:szCs w:val="20"/>
          <w:lang w:val="en-ID"/>
        </w:rPr>
        <w:t xml:space="preserve"> program </w:t>
      </w:r>
      <w:proofErr w:type="spellStart"/>
      <w:r w:rsidRPr="000A0FE8">
        <w:rPr>
          <w:bCs/>
          <w:sz w:val="20"/>
          <w:szCs w:val="20"/>
          <w:lang w:val="en-ID"/>
        </w:rPr>
        <w:t>pemerintah</w:t>
      </w:r>
      <w:proofErr w:type="spellEnd"/>
      <w:r w:rsidRPr="000A0FE8">
        <w:rPr>
          <w:bCs/>
          <w:sz w:val="20"/>
          <w:szCs w:val="20"/>
          <w:lang w:val="en-ID"/>
        </w:rPr>
        <w:t xml:space="preserve"> </w:t>
      </w:r>
      <w:proofErr w:type="spellStart"/>
      <w:r w:rsidRPr="000A0FE8">
        <w:rPr>
          <w:bCs/>
          <w:sz w:val="20"/>
          <w:szCs w:val="20"/>
          <w:lang w:val="en-ID"/>
        </w:rPr>
        <w:t>bagi</w:t>
      </w:r>
      <w:proofErr w:type="spellEnd"/>
      <w:r w:rsidRPr="000A0FE8">
        <w:rPr>
          <w:bCs/>
          <w:sz w:val="20"/>
          <w:szCs w:val="20"/>
          <w:lang w:val="en-ID"/>
        </w:rPr>
        <w:t xml:space="preserve"> UKM (</w:t>
      </w:r>
      <w:proofErr w:type="spellStart"/>
      <w:r w:rsidRPr="000A0FE8">
        <w:rPr>
          <w:bCs/>
          <w:sz w:val="20"/>
          <w:szCs w:val="20"/>
          <w:lang w:val="en-ID"/>
        </w:rPr>
        <w:t>pelatihan</w:t>
      </w:r>
      <w:proofErr w:type="spellEnd"/>
      <w:r w:rsidRPr="000A0FE8">
        <w:rPr>
          <w:bCs/>
          <w:sz w:val="20"/>
          <w:szCs w:val="20"/>
          <w:lang w:val="en-ID"/>
        </w:rPr>
        <w:t xml:space="preserve">, </w:t>
      </w:r>
      <w:proofErr w:type="spellStart"/>
      <w:r w:rsidRPr="000A0FE8">
        <w:rPr>
          <w:bCs/>
          <w:sz w:val="20"/>
          <w:szCs w:val="20"/>
          <w:lang w:val="en-ID"/>
        </w:rPr>
        <w:t>pembiayaan</w:t>
      </w:r>
      <w:proofErr w:type="spellEnd"/>
      <w:r w:rsidRPr="000A0FE8">
        <w:rPr>
          <w:bCs/>
          <w:sz w:val="20"/>
          <w:szCs w:val="20"/>
          <w:lang w:val="en-ID"/>
        </w:rPr>
        <w:t xml:space="preserve">, </w:t>
      </w:r>
      <w:proofErr w:type="spellStart"/>
      <w:r w:rsidRPr="000A0FE8">
        <w:rPr>
          <w:bCs/>
          <w:sz w:val="20"/>
          <w:szCs w:val="20"/>
          <w:lang w:val="en-ID"/>
        </w:rPr>
        <w:t>pameran</w:t>
      </w:r>
      <w:proofErr w:type="spellEnd"/>
      <w:r w:rsidRPr="000A0FE8">
        <w:rPr>
          <w:bCs/>
          <w:sz w:val="20"/>
          <w:szCs w:val="20"/>
          <w:lang w:val="en-ID"/>
        </w:rPr>
        <w:t xml:space="preserve">, </w:t>
      </w:r>
      <w:proofErr w:type="spellStart"/>
      <w:r w:rsidRPr="000A0FE8">
        <w:rPr>
          <w:bCs/>
          <w:sz w:val="20"/>
          <w:szCs w:val="20"/>
          <w:lang w:val="en-ID"/>
        </w:rPr>
        <w:t>pendampingan</w:t>
      </w:r>
      <w:proofErr w:type="spellEnd"/>
      <w:r w:rsidRPr="000A0FE8">
        <w:rPr>
          <w:bCs/>
          <w:sz w:val="20"/>
          <w:szCs w:val="20"/>
          <w:lang w:val="en-ID"/>
        </w:rPr>
        <w:t xml:space="preserve">, dan </w:t>
      </w:r>
      <w:proofErr w:type="spellStart"/>
      <w:r w:rsidRPr="000A0FE8">
        <w:rPr>
          <w:bCs/>
          <w:sz w:val="20"/>
          <w:szCs w:val="20"/>
          <w:lang w:val="en-ID"/>
        </w:rPr>
        <w:t>kurasi</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yang </w:t>
      </w:r>
      <w:proofErr w:type="spellStart"/>
      <w:r w:rsidRPr="000A0FE8">
        <w:rPr>
          <w:bCs/>
          <w:sz w:val="20"/>
          <w:szCs w:val="20"/>
          <w:lang w:val="en-ID"/>
        </w:rPr>
        <w:t>dapat</w:t>
      </w:r>
      <w:proofErr w:type="spellEnd"/>
      <w:r w:rsidRPr="000A0FE8">
        <w:rPr>
          <w:bCs/>
          <w:sz w:val="20"/>
          <w:szCs w:val="20"/>
          <w:lang w:val="en-ID"/>
        </w:rPr>
        <w:t xml:space="preserve"> </w:t>
      </w:r>
      <w:proofErr w:type="spellStart"/>
      <w:r w:rsidRPr="000A0FE8">
        <w:rPr>
          <w:bCs/>
          <w:sz w:val="20"/>
          <w:szCs w:val="20"/>
          <w:lang w:val="en-ID"/>
        </w:rPr>
        <w:t>dimanfaatkan</w:t>
      </w:r>
      <w:proofErr w:type="spellEnd"/>
      <w:r w:rsidRPr="000A0FE8">
        <w:rPr>
          <w:bCs/>
          <w:sz w:val="20"/>
          <w:szCs w:val="20"/>
          <w:lang w:val="en-ID"/>
        </w:rPr>
        <w:t>.</w:t>
      </w:r>
    </w:p>
    <w:p w14:paraId="37DB457F"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t>Meningkatnya</w:t>
      </w:r>
      <w:proofErr w:type="spellEnd"/>
      <w:r w:rsidRPr="000A0FE8">
        <w:rPr>
          <w:bCs/>
          <w:sz w:val="20"/>
          <w:szCs w:val="20"/>
          <w:lang w:val="en-ID"/>
        </w:rPr>
        <w:t xml:space="preserve"> </w:t>
      </w:r>
      <w:proofErr w:type="spellStart"/>
      <w:r w:rsidRPr="000A0FE8">
        <w:rPr>
          <w:bCs/>
          <w:sz w:val="20"/>
          <w:szCs w:val="20"/>
          <w:lang w:val="en-ID"/>
        </w:rPr>
        <w:t>minat</w:t>
      </w:r>
      <w:proofErr w:type="spellEnd"/>
      <w:r w:rsidRPr="000A0FE8">
        <w:rPr>
          <w:bCs/>
          <w:sz w:val="20"/>
          <w:szCs w:val="20"/>
          <w:lang w:val="en-ID"/>
        </w:rPr>
        <w:t xml:space="preserve"> </w:t>
      </w:r>
      <w:proofErr w:type="spellStart"/>
      <w:r w:rsidRPr="000A0FE8">
        <w:rPr>
          <w:bCs/>
          <w:sz w:val="20"/>
          <w:szCs w:val="20"/>
          <w:lang w:val="en-ID"/>
        </w:rPr>
        <w:t>konsumen</w:t>
      </w:r>
      <w:proofErr w:type="spellEnd"/>
      <w:r w:rsidRPr="000A0FE8">
        <w:rPr>
          <w:bCs/>
          <w:sz w:val="20"/>
          <w:szCs w:val="20"/>
          <w:lang w:val="en-ID"/>
        </w:rPr>
        <w:t xml:space="preserve"> pada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lokal</w:t>
      </w:r>
      <w:proofErr w:type="spellEnd"/>
      <w:r w:rsidRPr="000A0FE8">
        <w:rPr>
          <w:bCs/>
          <w:sz w:val="20"/>
          <w:szCs w:val="20"/>
          <w:lang w:val="en-ID"/>
        </w:rPr>
        <w:t xml:space="preserve"> </w:t>
      </w:r>
      <w:proofErr w:type="spellStart"/>
      <w:r w:rsidRPr="000A0FE8">
        <w:rPr>
          <w:bCs/>
          <w:sz w:val="20"/>
          <w:szCs w:val="20"/>
          <w:lang w:val="en-ID"/>
        </w:rPr>
        <w:t>berkualitas</w:t>
      </w:r>
      <w:proofErr w:type="spellEnd"/>
      <w:r w:rsidRPr="000A0FE8">
        <w:rPr>
          <w:bCs/>
          <w:sz w:val="20"/>
          <w:szCs w:val="20"/>
          <w:lang w:val="en-ID"/>
        </w:rPr>
        <w:t xml:space="preserve">, </w:t>
      </w:r>
      <w:proofErr w:type="spellStart"/>
      <w:r w:rsidRPr="000A0FE8">
        <w:rPr>
          <w:bCs/>
          <w:sz w:val="20"/>
          <w:szCs w:val="20"/>
          <w:lang w:val="en-ID"/>
        </w:rPr>
        <w:t>terutama</w:t>
      </w:r>
      <w:proofErr w:type="spellEnd"/>
      <w:r w:rsidRPr="000A0FE8">
        <w:rPr>
          <w:bCs/>
          <w:sz w:val="20"/>
          <w:szCs w:val="20"/>
          <w:lang w:val="en-ID"/>
        </w:rPr>
        <w:t xml:space="preserve"> </w:t>
      </w:r>
      <w:proofErr w:type="spellStart"/>
      <w:r w:rsidRPr="000A0FE8">
        <w:rPr>
          <w:bCs/>
          <w:sz w:val="20"/>
          <w:szCs w:val="20"/>
          <w:lang w:val="en-ID"/>
        </w:rPr>
        <w:t>jika</w:t>
      </w:r>
      <w:proofErr w:type="spellEnd"/>
      <w:r w:rsidRPr="000A0FE8">
        <w:rPr>
          <w:bCs/>
          <w:sz w:val="20"/>
          <w:szCs w:val="20"/>
          <w:lang w:val="en-ID"/>
        </w:rPr>
        <w:t xml:space="preserve"> brand </w:t>
      </w:r>
      <w:proofErr w:type="spellStart"/>
      <w:r w:rsidRPr="000A0FE8">
        <w:rPr>
          <w:bCs/>
          <w:sz w:val="20"/>
          <w:szCs w:val="20"/>
          <w:lang w:val="en-ID"/>
        </w:rPr>
        <w:t>didukung</w:t>
      </w:r>
      <w:proofErr w:type="spellEnd"/>
      <w:r w:rsidRPr="000A0FE8">
        <w:rPr>
          <w:bCs/>
          <w:sz w:val="20"/>
          <w:szCs w:val="20"/>
          <w:lang w:val="en-ID"/>
        </w:rPr>
        <w:t xml:space="preserve"> </w:t>
      </w:r>
      <w:proofErr w:type="spellStart"/>
      <w:r w:rsidRPr="000A0FE8">
        <w:rPr>
          <w:bCs/>
          <w:sz w:val="20"/>
          <w:szCs w:val="20"/>
          <w:lang w:val="en-ID"/>
        </w:rPr>
        <w:t>narasi</w:t>
      </w:r>
      <w:proofErr w:type="spellEnd"/>
      <w:r w:rsidRPr="000A0FE8">
        <w:rPr>
          <w:bCs/>
          <w:sz w:val="20"/>
          <w:szCs w:val="20"/>
          <w:lang w:val="en-ID"/>
        </w:rPr>
        <w:t xml:space="preserve"> dan positioning yang </w:t>
      </w:r>
      <w:proofErr w:type="spellStart"/>
      <w:r w:rsidRPr="000A0FE8">
        <w:rPr>
          <w:bCs/>
          <w:sz w:val="20"/>
          <w:szCs w:val="20"/>
          <w:lang w:val="en-ID"/>
        </w:rPr>
        <w:t>kuat</w:t>
      </w:r>
      <w:proofErr w:type="spellEnd"/>
      <w:r w:rsidRPr="000A0FE8">
        <w:rPr>
          <w:bCs/>
          <w:sz w:val="20"/>
          <w:szCs w:val="20"/>
          <w:lang w:val="en-ID"/>
        </w:rPr>
        <w:t>.</w:t>
      </w:r>
    </w:p>
    <w:p w14:paraId="7205F299"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t>Peluang</w:t>
      </w:r>
      <w:proofErr w:type="spellEnd"/>
      <w:r w:rsidRPr="000A0FE8">
        <w:rPr>
          <w:bCs/>
          <w:sz w:val="20"/>
          <w:szCs w:val="20"/>
          <w:lang w:val="en-ID"/>
        </w:rPr>
        <w:t xml:space="preserve"> </w:t>
      </w:r>
      <w:proofErr w:type="spellStart"/>
      <w:r w:rsidRPr="000A0FE8">
        <w:rPr>
          <w:bCs/>
          <w:sz w:val="20"/>
          <w:szCs w:val="20"/>
          <w:lang w:val="en-ID"/>
        </w:rPr>
        <w:t>kolaborasi</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reseller, influencer </w:t>
      </w:r>
      <w:proofErr w:type="spellStart"/>
      <w:r w:rsidRPr="000A0FE8">
        <w:rPr>
          <w:bCs/>
          <w:sz w:val="20"/>
          <w:szCs w:val="20"/>
          <w:lang w:val="en-ID"/>
        </w:rPr>
        <w:t>lokal</w:t>
      </w:r>
      <w:proofErr w:type="spellEnd"/>
      <w:r w:rsidRPr="000A0FE8">
        <w:rPr>
          <w:bCs/>
          <w:sz w:val="20"/>
          <w:szCs w:val="20"/>
          <w:lang w:val="en-ID"/>
        </w:rPr>
        <w:t xml:space="preserve">, </w:t>
      </w:r>
      <w:proofErr w:type="spellStart"/>
      <w:r w:rsidRPr="000A0FE8">
        <w:rPr>
          <w:bCs/>
          <w:sz w:val="20"/>
          <w:szCs w:val="20"/>
          <w:lang w:val="en-ID"/>
        </w:rPr>
        <w:t>komunitas</w:t>
      </w:r>
      <w:proofErr w:type="spellEnd"/>
      <w:r w:rsidRPr="000A0FE8">
        <w:rPr>
          <w:bCs/>
          <w:sz w:val="20"/>
          <w:szCs w:val="20"/>
          <w:lang w:val="en-ID"/>
        </w:rPr>
        <w:t xml:space="preserve"> fashion, </w:t>
      </w:r>
      <w:proofErr w:type="spellStart"/>
      <w:r w:rsidRPr="000A0FE8">
        <w:rPr>
          <w:bCs/>
          <w:sz w:val="20"/>
          <w:szCs w:val="20"/>
          <w:lang w:val="en-ID"/>
        </w:rPr>
        <w:t>maupun</w:t>
      </w:r>
      <w:proofErr w:type="spellEnd"/>
      <w:r w:rsidRPr="000A0FE8">
        <w:rPr>
          <w:bCs/>
          <w:sz w:val="20"/>
          <w:szCs w:val="20"/>
          <w:lang w:val="en-ID"/>
        </w:rPr>
        <w:t xml:space="preserve"> </w:t>
      </w:r>
      <w:proofErr w:type="spellStart"/>
      <w:r w:rsidRPr="000A0FE8">
        <w:rPr>
          <w:bCs/>
          <w:sz w:val="20"/>
          <w:szCs w:val="20"/>
          <w:lang w:val="en-ID"/>
        </w:rPr>
        <w:t>kerja</w:t>
      </w:r>
      <w:proofErr w:type="spellEnd"/>
      <w:r w:rsidRPr="000A0FE8">
        <w:rPr>
          <w:bCs/>
          <w:sz w:val="20"/>
          <w:szCs w:val="20"/>
          <w:lang w:val="en-ID"/>
        </w:rPr>
        <w:t xml:space="preserve"> </w:t>
      </w:r>
      <w:proofErr w:type="spellStart"/>
      <w:r w:rsidRPr="000A0FE8">
        <w:rPr>
          <w:bCs/>
          <w:sz w:val="20"/>
          <w:szCs w:val="20"/>
          <w:lang w:val="en-ID"/>
        </w:rPr>
        <w:t>sama</w:t>
      </w:r>
      <w:proofErr w:type="spellEnd"/>
      <w:r w:rsidRPr="000A0FE8">
        <w:rPr>
          <w:bCs/>
          <w:sz w:val="20"/>
          <w:szCs w:val="20"/>
          <w:lang w:val="en-ID"/>
        </w:rPr>
        <w:t xml:space="preserve"> B2B (souvenir/</w:t>
      </w:r>
      <w:proofErr w:type="spellStart"/>
      <w:r w:rsidRPr="000A0FE8">
        <w:rPr>
          <w:bCs/>
          <w:sz w:val="20"/>
          <w:szCs w:val="20"/>
          <w:lang w:val="en-ID"/>
        </w:rPr>
        <w:t>perusahaan</w:t>
      </w:r>
      <w:proofErr w:type="spellEnd"/>
      <w:r w:rsidRPr="000A0FE8">
        <w:rPr>
          <w:bCs/>
          <w:sz w:val="20"/>
          <w:szCs w:val="20"/>
          <w:lang w:val="en-ID"/>
        </w:rPr>
        <w:t>).</w:t>
      </w:r>
    </w:p>
    <w:p w14:paraId="6938D323"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t>Ekspansi</w:t>
      </w:r>
      <w:proofErr w:type="spellEnd"/>
      <w:r w:rsidRPr="000A0FE8">
        <w:rPr>
          <w:bCs/>
          <w:sz w:val="20"/>
          <w:szCs w:val="20"/>
          <w:lang w:val="en-ID"/>
        </w:rPr>
        <w:t xml:space="preserve"> pasar </w:t>
      </w:r>
      <w:proofErr w:type="spellStart"/>
      <w:r w:rsidRPr="000A0FE8">
        <w:rPr>
          <w:bCs/>
          <w:sz w:val="20"/>
          <w:szCs w:val="20"/>
          <w:lang w:val="en-ID"/>
        </w:rPr>
        <w:t>luar</w:t>
      </w:r>
      <w:proofErr w:type="spellEnd"/>
      <w:r w:rsidRPr="000A0FE8">
        <w:rPr>
          <w:bCs/>
          <w:sz w:val="20"/>
          <w:szCs w:val="20"/>
          <w:lang w:val="en-ID"/>
        </w:rPr>
        <w:t xml:space="preserve"> </w:t>
      </w:r>
      <w:proofErr w:type="spellStart"/>
      <w:r w:rsidRPr="000A0FE8">
        <w:rPr>
          <w:bCs/>
          <w:sz w:val="20"/>
          <w:szCs w:val="20"/>
          <w:lang w:val="en-ID"/>
        </w:rPr>
        <w:t>daerah</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distribusi</w:t>
      </w:r>
      <w:proofErr w:type="spellEnd"/>
      <w:r w:rsidRPr="000A0FE8">
        <w:rPr>
          <w:bCs/>
          <w:sz w:val="20"/>
          <w:szCs w:val="20"/>
          <w:lang w:val="en-ID"/>
        </w:rPr>
        <w:t xml:space="preserve"> yang </w:t>
      </w:r>
      <w:proofErr w:type="spellStart"/>
      <w:r w:rsidRPr="000A0FE8">
        <w:rPr>
          <w:bCs/>
          <w:sz w:val="20"/>
          <w:szCs w:val="20"/>
          <w:lang w:val="en-ID"/>
        </w:rPr>
        <w:t>lebih</w:t>
      </w:r>
      <w:proofErr w:type="spellEnd"/>
      <w:r w:rsidRPr="000A0FE8">
        <w:rPr>
          <w:bCs/>
          <w:sz w:val="20"/>
          <w:szCs w:val="20"/>
          <w:lang w:val="en-ID"/>
        </w:rPr>
        <w:t xml:space="preserve"> </w:t>
      </w:r>
      <w:proofErr w:type="spellStart"/>
      <w:r w:rsidRPr="000A0FE8">
        <w:rPr>
          <w:bCs/>
          <w:sz w:val="20"/>
          <w:szCs w:val="20"/>
          <w:lang w:val="en-ID"/>
        </w:rPr>
        <w:t>tertata</w:t>
      </w:r>
      <w:proofErr w:type="spellEnd"/>
      <w:r w:rsidRPr="000A0FE8">
        <w:rPr>
          <w:bCs/>
          <w:sz w:val="20"/>
          <w:szCs w:val="20"/>
          <w:lang w:val="en-ID"/>
        </w:rPr>
        <w:t xml:space="preserve"> dan </w:t>
      </w:r>
      <w:proofErr w:type="spellStart"/>
      <w:r w:rsidRPr="000A0FE8">
        <w:rPr>
          <w:bCs/>
          <w:sz w:val="20"/>
          <w:szCs w:val="20"/>
          <w:lang w:val="en-ID"/>
        </w:rPr>
        <w:t>penyediaan</w:t>
      </w:r>
      <w:proofErr w:type="spellEnd"/>
      <w:r w:rsidRPr="000A0FE8">
        <w:rPr>
          <w:bCs/>
          <w:sz w:val="20"/>
          <w:szCs w:val="20"/>
          <w:lang w:val="en-ID"/>
        </w:rPr>
        <w:t xml:space="preserve"> </w:t>
      </w:r>
      <w:proofErr w:type="spellStart"/>
      <w:r w:rsidRPr="000A0FE8">
        <w:rPr>
          <w:bCs/>
          <w:sz w:val="20"/>
          <w:szCs w:val="20"/>
          <w:lang w:val="en-ID"/>
        </w:rPr>
        <w:t>katalog</w:t>
      </w:r>
      <w:proofErr w:type="spellEnd"/>
      <w:r w:rsidRPr="000A0FE8">
        <w:rPr>
          <w:bCs/>
          <w:sz w:val="20"/>
          <w:szCs w:val="20"/>
          <w:lang w:val="en-ID"/>
        </w:rPr>
        <w:t xml:space="preserve"> digital yang </w:t>
      </w:r>
      <w:proofErr w:type="spellStart"/>
      <w:r w:rsidRPr="000A0FE8">
        <w:rPr>
          <w:bCs/>
          <w:sz w:val="20"/>
          <w:szCs w:val="20"/>
          <w:lang w:val="en-ID"/>
        </w:rPr>
        <w:t>rapi</w:t>
      </w:r>
      <w:proofErr w:type="spellEnd"/>
      <w:r w:rsidRPr="000A0FE8">
        <w:rPr>
          <w:bCs/>
          <w:sz w:val="20"/>
          <w:szCs w:val="20"/>
          <w:lang w:val="en-ID"/>
        </w:rPr>
        <w:t>.</w:t>
      </w:r>
    </w:p>
    <w:p w14:paraId="4408D3C9" w14:textId="77777777" w:rsidR="000A0FE8" w:rsidRPr="000A0FE8" w:rsidRDefault="000A0FE8" w:rsidP="0046087F">
      <w:pPr>
        <w:pStyle w:val="ListParagraph"/>
        <w:numPr>
          <w:ilvl w:val="1"/>
          <w:numId w:val="38"/>
        </w:numPr>
        <w:autoSpaceDE w:val="0"/>
        <w:autoSpaceDN w:val="0"/>
        <w:adjustRightInd w:val="0"/>
        <w:ind w:left="720"/>
        <w:jc w:val="both"/>
        <w:rPr>
          <w:bCs/>
          <w:sz w:val="20"/>
          <w:szCs w:val="20"/>
          <w:lang w:val="en-ID"/>
        </w:rPr>
      </w:pPr>
      <w:r w:rsidRPr="000A0FE8">
        <w:rPr>
          <w:bCs/>
          <w:sz w:val="20"/>
          <w:szCs w:val="20"/>
          <w:lang w:val="en-ID"/>
        </w:rPr>
        <w:lastRenderedPageBreak/>
        <w:t>Threats (</w:t>
      </w:r>
      <w:proofErr w:type="spellStart"/>
      <w:r w:rsidRPr="000A0FE8">
        <w:rPr>
          <w:bCs/>
          <w:sz w:val="20"/>
          <w:szCs w:val="20"/>
          <w:lang w:val="en-ID"/>
        </w:rPr>
        <w:t>Ancaman</w:t>
      </w:r>
      <w:proofErr w:type="spellEnd"/>
      <w:r w:rsidRPr="000A0FE8">
        <w:rPr>
          <w:bCs/>
          <w:sz w:val="20"/>
          <w:szCs w:val="20"/>
          <w:lang w:val="en-ID"/>
        </w:rPr>
        <w:t>)</w:t>
      </w:r>
    </w:p>
    <w:p w14:paraId="21B19958" w14:textId="77777777" w:rsidR="000A0FE8" w:rsidRPr="000A0FE8" w:rsidRDefault="000A0FE8" w:rsidP="0046087F">
      <w:pPr>
        <w:pStyle w:val="ListParagraph"/>
        <w:numPr>
          <w:ilvl w:val="0"/>
          <w:numId w:val="42"/>
        </w:numPr>
        <w:autoSpaceDE w:val="0"/>
        <w:autoSpaceDN w:val="0"/>
        <w:adjustRightInd w:val="0"/>
        <w:ind w:left="1080"/>
        <w:jc w:val="both"/>
        <w:rPr>
          <w:bCs/>
          <w:sz w:val="20"/>
          <w:szCs w:val="20"/>
          <w:lang w:val="en-ID"/>
        </w:rPr>
      </w:pPr>
      <w:proofErr w:type="spellStart"/>
      <w:r w:rsidRPr="000A0FE8">
        <w:rPr>
          <w:bCs/>
          <w:sz w:val="20"/>
          <w:szCs w:val="20"/>
          <w:lang w:val="en-ID"/>
        </w:rPr>
        <w:t>Persaingan</w:t>
      </w:r>
      <w:proofErr w:type="spellEnd"/>
      <w:r w:rsidRPr="000A0FE8">
        <w:rPr>
          <w:bCs/>
          <w:sz w:val="20"/>
          <w:szCs w:val="20"/>
          <w:lang w:val="en-ID"/>
        </w:rPr>
        <w:t xml:space="preserve"> </w:t>
      </w:r>
      <w:proofErr w:type="spellStart"/>
      <w:r w:rsidRPr="000A0FE8">
        <w:rPr>
          <w:bCs/>
          <w:sz w:val="20"/>
          <w:szCs w:val="20"/>
          <w:lang w:val="en-ID"/>
        </w:rPr>
        <w:t>ketat</w:t>
      </w:r>
      <w:proofErr w:type="spellEnd"/>
      <w:r w:rsidRPr="000A0FE8">
        <w:rPr>
          <w:bCs/>
          <w:sz w:val="20"/>
          <w:szCs w:val="20"/>
          <w:lang w:val="en-ID"/>
        </w:rPr>
        <w:t xml:space="preserve"> </w:t>
      </w:r>
      <w:proofErr w:type="spellStart"/>
      <w:r w:rsidRPr="000A0FE8">
        <w:rPr>
          <w:bCs/>
          <w:sz w:val="20"/>
          <w:szCs w:val="20"/>
          <w:lang w:val="en-ID"/>
        </w:rPr>
        <w:t>dari</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daring dan </w:t>
      </w:r>
      <w:proofErr w:type="spellStart"/>
      <w:r w:rsidRPr="000A0FE8">
        <w:rPr>
          <w:bCs/>
          <w:sz w:val="20"/>
          <w:szCs w:val="20"/>
          <w:lang w:val="en-ID"/>
        </w:rPr>
        <w:t>merek</w:t>
      </w:r>
      <w:proofErr w:type="spellEnd"/>
      <w:r w:rsidRPr="000A0FE8">
        <w:rPr>
          <w:bCs/>
          <w:sz w:val="20"/>
          <w:szCs w:val="20"/>
          <w:lang w:val="en-ID"/>
        </w:rPr>
        <w:t xml:space="preserve"> </w:t>
      </w:r>
      <w:proofErr w:type="spellStart"/>
      <w:r w:rsidRPr="000A0FE8">
        <w:rPr>
          <w:bCs/>
          <w:sz w:val="20"/>
          <w:szCs w:val="20"/>
          <w:lang w:val="en-ID"/>
        </w:rPr>
        <w:t>luar</w:t>
      </w:r>
      <w:proofErr w:type="spellEnd"/>
      <w:r w:rsidRPr="000A0FE8">
        <w:rPr>
          <w:bCs/>
          <w:sz w:val="20"/>
          <w:szCs w:val="20"/>
          <w:lang w:val="en-ID"/>
        </w:rPr>
        <w:t xml:space="preserve"> yang </w:t>
      </w:r>
      <w:proofErr w:type="spellStart"/>
      <w:r w:rsidRPr="000A0FE8">
        <w:rPr>
          <w:bCs/>
          <w:sz w:val="20"/>
          <w:szCs w:val="20"/>
          <w:lang w:val="en-ID"/>
        </w:rPr>
        <w:t>menawarkan</w:t>
      </w:r>
      <w:proofErr w:type="spellEnd"/>
      <w:r w:rsidRPr="000A0FE8">
        <w:rPr>
          <w:bCs/>
          <w:sz w:val="20"/>
          <w:szCs w:val="20"/>
          <w:lang w:val="en-ID"/>
        </w:rPr>
        <w:t xml:space="preserve"> </w:t>
      </w:r>
      <w:proofErr w:type="spellStart"/>
      <w:r w:rsidRPr="000A0FE8">
        <w:rPr>
          <w:bCs/>
          <w:sz w:val="20"/>
          <w:szCs w:val="20"/>
          <w:lang w:val="en-ID"/>
        </w:rPr>
        <w:t>variasi</w:t>
      </w:r>
      <w:proofErr w:type="spellEnd"/>
      <w:r w:rsidRPr="000A0FE8">
        <w:rPr>
          <w:bCs/>
          <w:sz w:val="20"/>
          <w:szCs w:val="20"/>
          <w:lang w:val="en-ID"/>
        </w:rPr>
        <w:t xml:space="preserve"> </w:t>
      </w:r>
      <w:proofErr w:type="spellStart"/>
      <w:r w:rsidRPr="000A0FE8">
        <w:rPr>
          <w:bCs/>
          <w:sz w:val="20"/>
          <w:szCs w:val="20"/>
          <w:lang w:val="en-ID"/>
        </w:rPr>
        <w:t>tinggi</w:t>
      </w:r>
      <w:proofErr w:type="spellEnd"/>
      <w:r w:rsidRPr="000A0FE8">
        <w:rPr>
          <w:bCs/>
          <w:sz w:val="20"/>
          <w:szCs w:val="20"/>
          <w:lang w:val="en-ID"/>
        </w:rPr>
        <w:t xml:space="preserve"> </w:t>
      </w:r>
      <w:proofErr w:type="spellStart"/>
      <w:r w:rsidRPr="000A0FE8">
        <w:rPr>
          <w:bCs/>
          <w:sz w:val="20"/>
          <w:szCs w:val="20"/>
          <w:lang w:val="en-ID"/>
        </w:rPr>
        <w:t>serta</w:t>
      </w:r>
      <w:proofErr w:type="spellEnd"/>
      <w:r w:rsidRPr="000A0FE8">
        <w:rPr>
          <w:bCs/>
          <w:sz w:val="20"/>
          <w:szCs w:val="20"/>
          <w:lang w:val="en-ID"/>
        </w:rPr>
        <w:t xml:space="preserve"> </w:t>
      </w:r>
      <w:proofErr w:type="spellStart"/>
      <w:r w:rsidRPr="000A0FE8">
        <w:rPr>
          <w:bCs/>
          <w:sz w:val="20"/>
          <w:szCs w:val="20"/>
          <w:lang w:val="en-ID"/>
        </w:rPr>
        <w:t>harga</w:t>
      </w:r>
      <w:proofErr w:type="spellEnd"/>
      <w:r w:rsidRPr="000A0FE8">
        <w:rPr>
          <w:bCs/>
          <w:sz w:val="20"/>
          <w:szCs w:val="20"/>
          <w:lang w:val="en-ID"/>
        </w:rPr>
        <w:t xml:space="preserve"> </w:t>
      </w:r>
      <w:proofErr w:type="spellStart"/>
      <w:r w:rsidRPr="000A0FE8">
        <w:rPr>
          <w:bCs/>
          <w:sz w:val="20"/>
          <w:szCs w:val="20"/>
          <w:lang w:val="en-ID"/>
        </w:rPr>
        <w:t>agresif</w:t>
      </w:r>
      <w:proofErr w:type="spellEnd"/>
      <w:r w:rsidRPr="000A0FE8">
        <w:rPr>
          <w:bCs/>
          <w:sz w:val="20"/>
          <w:szCs w:val="20"/>
          <w:lang w:val="en-ID"/>
        </w:rPr>
        <w:t>.</w:t>
      </w:r>
    </w:p>
    <w:p w14:paraId="355477D9" w14:textId="77777777" w:rsidR="000A0FE8" w:rsidRPr="000A0FE8" w:rsidRDefault="000A0FE8" w:rsidP="0046087F">
      <w:pPr>
        <w:pStyle w:val="ListParagraph"/>
        <w:numPr>
          <w:ilvl w:val="0"/>
          <w:numId w:val="42"/>
        </w:numPr>
        <w:autoSpaceDE w:val="0"/>
        <w:autoSpaceDN w:val="0"/>
        <w:adjustRightInd w:val="0"/>
        <w:ind w:left="1080"/>
        <w:jc w:val="both"/>
        <w:rPr>
          <w:bCs/>
          <w:sz w:val="20"/>
          <w:szCs w:val="20"/>
          <w:lang w:val="en-ID"/>
        </w:rPr>
      </w:pPr>
      <w:proofErr w:type="spellStart"/>
      <w:r w:rsidRPr="000A0FE8">
        <w:rPr>
          <w:bCs/>
          <w:sz w:val="20"/>
          <w:szCs w:val="20"/>
          <w:lang w:val="en-ID"/>
        </w:rPr>
        <w:t>Perubahan</w:t>
      </w:r>
      <w:proofErr w:type="spellEnd"/>
      <w:r w:rsidRPr="000A0FE8">
        <w:rPr>
          <w:bCs/>
          <w:sz w:val="20"/>
          <w:szCs w:val="20"/>
          <w:lang w:val="en-ID"/>
        </w:rPr>
        <w:t xml:space="preserve"> </w:t>
      </w:r>
      <w:proofErr w:type="spellStart"/>
      <w:r w:rsidRPr="000A0FE8">
        <w:rPr>
          <w:bCs/>
          <w:sz w:val="20"/>
          <w:szCs w:val="20"/>
          <w:lang w:val="en-ID"/>
        </w:rPr>
        <w:t>tren</w:t>
      </w:r>
      <w:proofErr w:type="spellEnd"/>
      <w:r w:rsidRPr="000A0FE8">
        <w:rPr>
          <w:bCs/>
          <w:sz w:val="20"/>
          <w:szCs w:val="20"/>
          <w:lang w:val="en-ID"/>
        </w:rPr>
        <w:t xml:space="preserve"> </w:t>
      </w:r>
      <w:proofErr w:type="spellStart"/>
      <w:r w:rsidRPr="000A0FE8">
        <w:rPr>
          <w:bCs/>
          <w:sz w:val="20"/>
          <w:szCs w:val="20"/>
          <w:lang w:val="en-ID"/>
        </w:rPr>
        <w:t>warna</w:t>
      </w:r>
      <w:proofErr w:type="spellEnd"/>
      <w:r w:rsidRPr="000A0FE8">
        <w:rPr>
          <w:bCs/>
          <w:sz w:val="20"/>
          <w:szCs w:val="20"/>
          <w:lang w:val="en-ID"/>
        </w:rPr>
        <w:t xml:space="preserve"> dan model yang </w:t>
      </w:r>
      <w:proofErr w:type="spellStart"/>
      <w:r w:rsidRPr="000A0FE8">
        <w:rPr>
          <w:bCs/>
          <w:sz w:val="20"/>
          <w:szCs w:val="20"/>
          <w:lang w:val="en-ID"/>
        </w:rPr>
        <w:t>cepat</w:t>
      </w:r>
      <w:proofErr w:type="spellEnd"/>
      <w:r w:rsidRPr="000A0FE8">
        <w:rPr>
          <w:bCs/>
          <w:sz w:val="20"/>
          <w:szCs w:val="20"/>
          <w:lang w:val="en-ID"/>
        </w:rPr>
        <w:t xml:space="preserve"> </w:t>
      </w:r>
      <w:proofErr w:type="spellStart"/>
      <w:r w:rsidRPr="000A0FE8">
        <w:rPr>
          <w:bCs/>
          <w:sz w:val="20"/>
          <w:szCs w:val="20"/>
          <w:lang w:val="en-ID"/>
        </w:rPr>
        <w:t>menuntut</w:t>
      </w:r>
      <w:proofErr w:type="spellEnd"/>
      <w:r w:rsidRPr="000A0FE8">
        <w:rPr>
          <w:bCs/>
          <w:sz w:val="20"/>
          <w:szCs w:val="20"/>
          <w:lang w:val="en-ID"/>
        </w:rPr>
        <w:t xml:space="preserve"> </w:t>
      </w:r>
      <w:proofErr w:type="spellStart"/>
      <w:r w:rsidRPr="000A0FE8">
        <w:rPr>
          <w:bCs/>
          <w:sz w:val="20"/>
          <w:szCs w:val="20"/>
          <w:lang w:val="en-ID"/>
        </w:rPr>
        <w:t>ritme</w:t>
      </w:r>
      <w:proofErr w:type="spellEnd"/>
      <w:r w:rsidRPr="000A0FE8">
        <w:rPr>
          <w:bCs/>
          <w:sz w:val="20"/>
          <w:szCs w:val="20"/>
          <w:lang w:val="en-ID"/>
        </w:rPr>
        <w:t xml:space="preserve"> </w:t>
      </w:r>
      <w:proofErr w:type="spellStart"/>
      <w:r w:rsidRPr="000A0FE8">
        <w:rPr>
          <w:bCs/>
          <w:sz w:val="20"/>
          <w:szCs w:val="20"/>
          <w:lang w:val="en-ID"/>
        </w:rPr>
        <w:t>inovasi</w:t>
      </w:r>
      <w:proofErr w:type="spellEnd"/>
      <w:r w:rsidRPr="000A0FE8">
        <w:rPr>
          <w:bCs/>
          <w:sz w:val="20"/>
          <w:szCs w:val="20"/>
          <w:lang w:val="en-ID"/>
        </w:rPr>
        <w:t xml:space="preserve"> yang </w:t>
      </w:r>
      <w:proofErr w:type="spellStart"/>
      <w:r w:rsidRPr="000A0FE8">
        <w:rPr>
          <w:bCs/>
          <w:sz w:val="20"/>
          <w:szCs w:val="20"/>
          <w:lang w:val="en-ID"/>
        </w:rPr>
        <w:t>lebih</w:t>
      </w:r>
      <w:proofErr w:type="spellEnd"/>
      <w:r w:rsidRPr="000A0FE8">
        <w:rPr>
          <w:bCs/>
          <w:sz w:val="20"/>
          <w:szCs w:val="20"/>
          <w:lang w:val="en-ID"/>
        </w:rPr>
        <w:t xml:space="preserve"> </w:t>
      </w:r>
      <w:proofErr w:type="spellStart"/>
      <w:r w:rsidRPr="000A0FE8">
        <w:rPr>
          <w:bCs/>
          <w:sz w:val="20"/>
          <w:szCs w:val="20"/>
          <w:lang w:val="en-ID"/>
        </w:rPr>
        <w:t>responsif</w:t>
      </w:r>
      <w:proofErr w:type="spellEnd"/>
      <w:r w:rsidRPr="000A0FE8">
        <w:rPr>
          <w:bCs/>
          <w:sz w:val="20"/>
          <w:szCs w:val="20"/>
          <w:lang w:val="en-ID"/>
        </w:rPr>
        <w:t>.</w:t>
      </w:r>
    </w:p>
    <w:p w14:paraId="04868020" w14:textId="77777777" w:rsidR="000A0FE8" w:rsidRPr="000A0FE8" w:rsidRDefault="000A0FE8" w:rsidP="0046087F">
      <w:pPr>
        <w:pStyle w:val="ListParagraph"/>
        <w:numPr>
          <w:ilvl w:val="0"/>
          <w:numId w:val="42"/>
        </w:numPr>
        <w:autoSpaceDE w:val="0"/>
        <w:autoSpaceDN w:val="0"/>
        <w:adjustRightInd w:val="0"/>
        <w:ind w:left="1080"/>
        <w:jc w:val="both"/>
        <w:rPr>
          <w:bCs/>
          <w:sz w:val="20"/>
          <w:szCs w:val="20"/>
          <w:lang w:val="fi-FI"/>
        </w:rPr>
      </w:pPr>
      <w:r w:rsidRPr="000A0FE8">
        <w:rPr>
          <w:bCs/>
          <w:sz w:val="20"/>
          <w:szCs w:val="20"/>
          <w:lang w:val="fi-FI"/>
        </w:rPr>
        <w:t>Tekanan harga pasar: perlu tetap kompetitif tanpa menurunkan kualitas dan nilai produk.</w:t>
      </w:r>
    </w:p>
    <w:p w14:paraId="36EDF942" w14:textId="77777777" w:rsidR="000A0FE8" w:rsidRPr="000A0FE8" w:rsidRDefault="000A0FE8" w:rsidP="0046087F">
      <w:pPr>
        <w:pStyle w:val="ListParagraph"/>
        <w:numPr>
          <w:ilvl w:val="0"/>
          <w:numId w:val="42"/>
        </w:numPr>
        <w:autoSpaceDE w:val="0"/>
        <w:autoSpaceDN w:val="0"/>
        <w:adjustRightInd w:val="0"/>
        <w:ind w:left="1080"/>
        <w:jc w:val="both"/>
        <w:rPr>
          <w:bCs/>
          <w:sz w:val="20"/>
          <w:szCs w:val="20"/>
          <w:lang w:val="fi-FI"/>
        </w:rPr>
      </w:pPr>
      <w:r w:rsidRPr="000A0FE8">
        <w:rPr>
          <w:bCs/>
          <w:sz w:val="20"/>
          <w:szCs w:val="20"/>
          <w:lang w:val="fi-FI"/>
        </w:rPr>
        <w:t>Risiko operasional seperti keterlambatan bahan baku dan gangguan mesin yang dapat menghambat target produksi.</w:t>
      </w:r>
    </w:p>
    <w:p w14:paraId="68F9C6D0" w14:textId="4E0CD1B7" w:rsidR="000A0FE8" w:rsidRPr="000A0FE8" w:rsidRDefault="000A0FE8" w:rsidP="00301A4F">
      <w:pPr>
        <w:pStyle w:val="ListParagraph"/>
        <w:numPr>
          <w:ilvl w:val="0"/>
          <w:numId w:val="42"/>
        </w:numPr>
        <w:autoSpaceDE w:val="0"/>
        <w:autoSpaceDN w:val="0"/>
        <w:adjustRightInd w:val="0"/>
        <w:ind w:left="1080"/>
        <w:jc w:val="both"/>
        <w:rPr>
          <w:bCs/>
          <w:sz w:val="20"/>
          <w:szCs w:val="20"/>
          <w:lang w:val="en-ID"/>
        </w:rPr>
      </w:pP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substitusi</w:t>
      </w:r>
      <w:proofErr w:type="spellEnd"/>
      <w:r w:rsidRPr="000A0FE8">
        <w:rPr>
          <w:bCs/>
          <w:sz w:val="20"/>
          <w:szCs w:val="20"/>
          <w:lang w:val="en-ID"/>
        </w:rPr>
        <w:t xml:space="preserve"> </w:t>
      </w:r>
      <w:proofErr w:type="spellStart"/>
      <w:r w:rsidRPr="000A0FE8">
        <w:rPr>
          <w:bCs/>
          <w:sz w:val="20"/>
          <w:szCs w:val="20"/>
          <w:lang w:val="en-ID"/>
        </w:rPr>
        <w:t>berharga</w:t>
      </w:r>
      <w:proofErr w:type="spellEnd"/>
      <w:r w:rsidRPr="000A0FE8">
        <w:rPr>
          <w:bCs/>
          <w:sz w:val="20"/>
          <w:szCs w:val="20"/>
          <w:lang w:val="en-ID"/>
        </w:rPr>
        <w:t xml:space="preserve"> </w:t>
      </w:r>
      <w:proofErr w:type="spellStart"/>
      <w:r w:rsidRPr="000A0FE8">
        <w:rPr>
          <w:bCs/>
          <w:sz w:val="20"/>
          <w:szCs w:val="20"/>
          <w:lang w:val="en-ID"/>
        </w:rPr>
        <w:t>murah</w:t>
      </w:r>
      <w:proofErr w:type="spellEnd"/>
      <w:r w:rsidRPr="000A0FE8">
        <w:rPr>
          <w:bCs/>
          <w:sz w:val="20"/>
          <w:szCs w:val="20"/>
          <w:lang w:val="en-ID"/>
        </w:rPr>
        <w:t xml:space="preserve"> (fast fashion) yang </w:t>
      </w:r>
      <w:proofErr w:type="spellStart"/>
      <w:r w:rsidRPr="000A0FE8">
        <w:rPr>
          <w:bCs/>
          <w:sz w:val="20"/>
          <w:szCs w:val="20"/>
          <w:lang w:val="en-ID"/>
        </w:rPr>
        <w:t>berpotensi</w:t>
      </w:r>
      <w:proofErr w:type="spellEnd"/>
      <w:r w:rsidRPr="000A0FE8">
        <w:rPr>
          <w:bCs/>
          <w:sz w:val="20"/>
          <w:szCs w:val="20"/>
          <w:lang w:val="en-ID"/>
        </w:rPr>
        <w:t xml:space="preserve"> </w:t>
      </w:r>
      <w:proofErr w:type="spellStart"/>
      <w:r w:rsidRPr="000A0FE8">
        <w:rPr>
          <w:bCs/>
          <w:sz w:val="20"/>
          <w:szCs w:val="20"/>
          <w:lang w:val="en-ID"/>
        </w:rPr>
        <w:t>menekan</w:t>
      </w:r>
      <w:proofErr w:type="spellEnd"/>
      <w:r w:rsidRPr="000A0FE8">
        <w:rPr>
          <w:bCs/>
          <w:sz w:val="20"/>
          <w:szCs w:val="20"/>
          <w:lang w:val="en-ID"/>
        </w:rPr>
        <w:t xml:space="preserve"> margin UKM.</w:t>
      </w:r>
    </w:p>
    <w:p w14:paraId="514D174B" w14:textId="77777777" w:rsidR="000A0FE8" w:rsidRPr="000A0FE8" w:rsidRDefault="000A0FE8" w:rsidP="000A0FE8">
      <w:pPr>
        <w:pStyle w:val="ListParagraph"/>
        <w:numPr>
          <w:ilvl w:val="0"/>
          <w:numId w:val="38"/>
        </w:numPr>
        <w:autoSpaceDE w:val="0"/>
        <w:autoSpaceDN w:val="0"/>
        <w:adjustRightInd w:val="0"/>
        <w:jc w:val="both"/>
        <w:rPr>
          <w:b/>
          <w:sz w:val="20"/>
          <w:szCs w:val="20"/>
          <w:lang w:val="en-ID"/>
        </w:rPr>
      </w:pPr>
      <w:proofErr w:type="spellStart"/>
      <w:r w:rsidRPr="000A0FE8">
        <w:rPr>
          <w:b/>
          <w:sz w:val="20"/>
          <w:szCs w:val="20"/>
          <w:lang w:val="en-ID"/>
        </w:rPr>
        <w:t>Matriks</w:t>
      </w:r>
      <w:proofErr w:type="spellEnd"/>
      <w:r w:rsidRPr="000A0FE8">
        <w:rPr>
          <w:b/>
          <w:sz w:val="20"/>
          <w:szCs w:val="20"/>
          <w:lang w:val="en-ID"/>
        </w:rPr>
        <w:t xml:space="preserve"> Strategi SWOT (SO–WO–ST–WT)</w:t>
      </w:r>
    </w:p>
    <w:p w14:paraId="15836A25" w14:textId="77777777" w:rsidR="000A0FE8" w:rsidRPr="000A0FE8" w:rsidRDefault="000A0FE8" w:rsidP="0046087F">
      <w:pPr>
        <w:pStyle w:val="ListParagraph"/>
        <w:autoSpaceDE w:val="0"/>
        <w:autoSpaceDN w:val="0"/>
        <w:adjustRightInd w:val="0"/>
        <w:ind w:left="360"/>
        <w:jc w:val="both"/>
        <w:rPr>
          <w:b/>
          <w:sz w:val="20"/>
          <w:szCs w:val="20"/>
          <w:lang w:val="fi-FI"/>
        </w:rPr>
      </w:pPr>
      <w:r w:rsidRPr="000A0FE8">
        <w:rPr>
          <w:b/>
          <w:sz w:val="20"/>
          <w:szCs w:val="20"/>
          <w:lang w:val="fi-FI"/>
        </w:rPr>
        <w:t>Strategi SO (memakai Kekuatan untuk menangkap Peluang)</w:t>
      </w:r>
    </w:p>
    <w:p w14:paraId="6D8BD55F" w14:textId="77777777" w:rsidR="000A0FE8" w:rsidRPr="000A0FE8" w:rsidRDefault="000A0FE8" w:rsidP="0046087F">
      <w:pPr>
        <w:pStyle w:val="ListParagraph"/>
        <w:numPr>
          <w:ilvl w:val="0"/>
          <w:numId w:val="43"/>
        </w:numPr>
        <w:autoSpaceDE w:val="0"/>
        <w:autoSpaceDN w:val="0"/>
        <w:adjustRightInd w:val="0"/>
        <w:ind w:left="1080"/>
        <w:jc w:val="both"/>
        <w:rPr>
          <w:bCs/>
          <w:sz w:val="20"/>
          <w:szCs w:val="20"/>
          <w:lang w:val="fi-FI"/>
        </w:rPr>
      </w:pPr>
      <w:r w:rsidRPr="000A0FE8">
        <w:rPr>
          <w:bCs/>
          <w:sz w:val="20"/>
          <w:szCs w:val="20"/>
          <w:lang w:val="fi-FI"/>
        </w:rPr>
        <w:t>Penguatan brand berbasis kualitas dan nilai kerajinan Tanggulangin, disertai storytelling proses produksi (misalnya konten video singkat dan katalog detail jahitan/QC).</w:t>
      </w:r>
    </w:p>
    <w:p w14:paraId="288585BD" w14:textId="77777777" w:rsidR="000A0FE8" w:rsidRPr="000A0FE8" w:rsidRDefault="000A0FE8" w:rsidP="0046087F">
      <w:pPr>
        <w:pStyle w:val="ListParagraph"/>
        <w:numPr>
          <w:ilvl w:val="0"/>
          <w:numId w:val="43"/>
        </w:numPr>
        <w:autoSpaceDE w:val="0"/>
        <w:autoSpaceDN w:val="0"/>
        <w:adjustRightInd w:val="0"/>
        <w:ind w:left="1080"/>
        <w:jc w:val="both"/>
        <w:rPr>
          <w:bCs/>
          <w:sz w:val="20"/>
          <w:szCs w:val="20"/>
          <w:lang w:val="en-ID"/>
        </w:rPr>
      </w:pPr>
      <w:proofErr w:type="spellStart"/>
      <w:r w:rsidRPr="000A0FE8">
        <w:rPr>
          <w:bCs/>
          <w:sz w:val="20"/>
          <w:szCs w:val="20"/>
          <w:lang w:val="en-ID"/>
        </w:rPr>
        <w:t>Optimasi</w:t>
      </w:r>
      <w:proofErr w:type="spellEnd"/>
      <w:r w:rsidRPr="000A0FE8">
        <w:rPr>
          <w:bCs/>
          <w:sz w:val="20"/>
          <w:szCs w:val="20"/>
          <w:lang w:val="en-ID"/>
        </w:rPr>
        <w:t xml:space="preserve"> </w:t>
      </w:r>
      <w:proofErr w:type="spellStart"/>
      <w:r w:rsidRPr="000A0FE8">
        <w:rPr>
          <w:bCs/>
          <w:sz w:val="20"/>
          <w:szCs w:val="20"/>
          <w:lang w:val="en-ID"/>
        </w:rPr>
        <w:t>etalase</w:t>
      </w:r>
      <w:proofErr w:type="spellEnd"/>
      <w:r w:rsidRPr="000A0FE8">
        <w:rPr>
          <w:bCs/>
          <w:sz w:val="20"/>
          <w:szCs w:val="20"/>
          <w:lang w:val="en-ID"/>
        </w:rPr>
        <w:t xml:space="preserve"> marketplace: </w:t>
      </w:r>
      <w:proofErr w:type="spellStart"/>
      <w:r w:rsidRPr="000A0FE8">
        <w:rPr>
          <w:bCs/>
          <w:sz w:val="20"/>
          <w:szCs w:val="20"/>
          <w:lang w:val="en-ID"/>
        </w:rPr>
        <w:t>foto</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yang </w:t>
      </w:r>
      <w:proofErr w:type="spellStart"/>
      <w:r w:rsidRPr="000A0FE8">
        <w:rPr>
          <w:bCs/>
          <w:sz w:val="20"/>
          <w:szCs w:val="20"/>
          <w:lang w:val="en-ID"/>
        </w:rPr>
        <w:t>konsisten</w:t>
      </w:r>
      <w:proofErr w:type="spellEnd"/>
      <w:r w:rsidRPr="000A0FE8">
        <w:rPr>
          <w:bCs/>
          <w:sz w:val="20"/>
          <w:szCs w:val="20"/>
          <w:lang w:val="en-ID"/>
        </w:rPr>
        <w:t xml:space="preserve">, </w:t>
      </w:r>
      <w:proofErr w:type="spellStart"/>
      <w:r w:rsidRPr="000A0FE8">
        <w:rPr>
          <w:bCs/>
          <w:sz w:val="20"/>
          <w:szCs w:val="20"/>
          <w:lang w:val="en-ID"/>
        </w:rPr>
        <w:t>deskripsi</w:t>
      </w:r>
      <w:proofErr w:type="spellEnd"/>
      <w:r w:rsidRPr="000A0FE8">
        <w:rPr>
          <w:bCs/>
          <w:sz w:val="20"/>
          <w:szCs w:val="20"/>
          <w:lang w:val="en-ID"/>
        </w:rPr>
        <w:t xml:space="preserve"> </w:t>
      </w:r>
      <w:proofErr w:type="spellStart"/>
      <w:r w:rsidRPr="000A0FE8">
        <w:rPr>
          <w:bCs/>
          <w:sz w:val="20"/>
          <w:szCs w:val="20"/>
          <w:lang w:val="en-ID"/>
        </w:rPr>
        <w:t>bahan</w:t>
      </w:r>
      <w:proofErr w:type="spellEnd"/>
      <w:r w:rsidRPr="000A0FE8">
        <w:rPr>
          <w:bCs/>
          <w:sz w:val="20"/>
          <w:szCs w:val="20"/>
          <w:lang w:val="en-ID"/>
        </w:rPr>
        <w:t>/</w:t>
      </w:r>
      <w:proofErr w:type="spellStart"/>
      <w:r w:rsidRPr="000A0FE8">
        <w:rPr>
          <w:bCs/>
          <w:sz w:val="20"/>
          <w:szCs w:val="20"/>
          <w:lang w:val="en-ID"/>
        </w:rPr>
        <w:t>ukuran</w:t>
      </w:r>
      <w:proofErr w:type="spellEnd"/>
      <w:r w:rsidRPr="000A0FE8">
        <w:rPr>
          <w:bCs/>
          <w:sz w:val="20"/>
          <w:szCs w:val="20"/>
          <w:lang w:val="en-ID"/>
        </w:rPr>
        <w:t xml:space="preserve"> yang </w:t>
      </w:r>
      <w:proofErr w:type="spellStart"/>
      <w:r w:rsidRPr="000A0FE8">
        <w:rPr>
          <w:bCs/>
          <w:sz w:val="20"/>
          <w:szCs w:val="20"/>
          <w:lang w:val="en-ID"/>
        </w:rPr>
        <w:t>jelas</w:t>
      </w:r>
      <w:proofErr w:type="spellEnd"/>
      <w:r w:rsidRPr="000A0FE8">
        <w:rPr>
          <w:bCs/>
          <w:sz w:val="20"/>
          <w:szCs w:val="20"/>
          <w:lang w:val="en-ID"/>
        </w:rPr>
        <w:t xml:space="preserve">, bundling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serta</w:t>
      </w:r>
      <w:proofErr w:type="spellEnd"/>
      <w:r w:rsidRPr="000A0FE8">
        <w:rPr>
          <w:bCs/>
          <w:sz w:val="20"/>
          <w:szCs w:val="20"/>
          <w:lang w:val="en-ID"/>
        </w:rPr>
        <w:t xml:space="preserve"> program </w:t>
      </w:r>
      <w:proofErr w:type="spellStart"/>
      <w:r w:rsidRPr="000A0FE8">
        <w:rPr>
          <w:bCs/>
          <w:sz w:val="20"/>
          <w:szCs w:val="20"/>
          <w:lang w:val="en-ID"/>
        </w:rPr>
        <w:t>loyalitas</w:t>
      </w:r>
      <w:proofErr w:type="spellEnd"/>
      <w:r w:rsidRPr="000A0FE8">
        <w:rPr>
          <w:bCs/>
          <w:sz w:val="20"/>
          <w:szCs w:val="20"/>
          <w:lang w:val="en-ID"/>
        </w:rPr>
        <w:t xml:space="preserve">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mendorong</w:t>
      </w:r>
      <w:proofErr w:type="spellEnd"/>
      <w:r w:rsidRPr="000A0FE8">
        <w:rPr>
          <w:bCs/>
          <w:sz w:val="20"/>
          <w:szCs w:val="20"/>
          <w:lang w:val="en-ID"/>
        </w:rPr>
        <w:t xml:space="preserve"> repeat order.</w:t>
      </w:r>
    </w:p>
    <w:p w14:paraId="2568709D" w14:textId="77777777" w:rsidR="000A0FE8" w:rsidRPr="000A0FE8" w:rsidRDefault="000A0FE8" w:rsidP="0046087F">
      <w:pPr>
        <w:pStyle w:val="ListParagraph"/>
        <w:numPr>
          <w:ilvl w:val="0"/>
          <w:numId w:val="43"/>
        </w:numPr>
        <w:autoSpaceDE w:val="0"/>
        <w:autoSpaceDN w:val="0"/>
        <w:adjustRightInd w:val="0"/>
        <w:ind w:left="1080"/>
        <w:jc w:val="both"/>
        <w:rPr>
          <w:bCs/>
          <w:sz w:val="20"/>
          <w:szCs w:val="20"/>
          <w:lang w:val="en-ID"/>
        </w:rPr>
      </w:pPr>
      <w:proofErr w:type="spellStart"/>
      <w:r w:rsidRPr="000A0FE8">
        <w:rPr>
          <w:bCs/>
          <w:sz w:val="20"/>
          <w:szCs w:val="20"/>
          <w:lang w:val="en-ID"/>
        </w:rPr>
        <w:t>Mengubah</w:t>
      </w:r>
      <w:proofErr w:type="spellEnd"/>
      <w:r w:rsidRPr="000A0FE8">
        <w:rPr>
          <w:bCs/>
          <w:sz w:val="20"/>
          <w:szCs w:val="20"/>
          <w:lang w:val="en-ID"/>
        </w:rPr>
        <w:t xml:space="preserve"> </w:t>
      </w:r>
      <w:proofErr w:type="spellStart"/>
      <w:r w:rsidRPr="000A0FE8">
        <w:rPr>
          <w:bCs/>
          <w:sz w:val="20"/>
          <w:szCs w:val="20"/>
          <w:lang w:val="en-ID"/>
        </w:rPr>
        <w:t>aktivitas</w:t>
      </w:r>
      <w:proofErr w:type="spellEnd"/>
      <w:r w:rsidRPr="000A0FE8">
        <w:rPr>
          <w:bCs/>
          <w:sz w:val="20"/>
          <w:szCs w:val="20"/>
          <w:lang w:val="en-ID"/>
        </w:rPr>
        <w:t xml:space="preserve"> </w:t>
      </w:r>
      <w:proofErr w:type="spellStart"/>
      <w:r w:rsidRPr="000A0FE8">
        <w:rPr>
          <w:bCs/>
          <w:sz w:val="20"/>
          <w:szCs w:val="20"/>
          <w:lang w:val="en-ID"/>
        </w:rPr>
        <w:t>pameran</w:t>
      </w:r>
      <w:proofErr w:type="spellEnd"/>
      <w:r w:rsidRPr="000A0FE8">
        <w:rPr>
          <w:bCs/>
          <w:sz w:val="20"/>
          <w:szCs w:val="20"/>
          <w:lang w:val="en-ID"/>
        </w:rPr>
        <w:t xml:space="preserve"> </w:t>
      </w:r>
      <w:proofErr w:type="spellStart"/>
      <w:r w:rsidRPr="000A0FE8">
        <w:rPr>
          <w:bCs/>
          <w:sz w:val="20"/>
          <w:szCs w:val="20"/>
          <w:lang w:val="en-ID"/>
        </w:rPr>
        <w:t>menjadi</w:t>
      </w:r>
      <w:proofErr w:type="spellEnd"/>
      <w:r w:rsidRPr="000A0FE8">
        <w:rPr>
          <w:bCs/>
          <w:sz w:val="20"/>
          <w:szCs w:val="20"/>
          <w:lang w:val="en-ID"/>
        </w:rPr>
        <w:t xml:space="preserve"> </w:t>
      </w:r>
      <w:proofErr w:type="spellStart"/>
      <w:r w:rsidRPr="000A0FE8">
        <w:rPr>
          <w:bCs/>
          <w:sz w:val="20"/>
          <w:szCs w:val="20"/>
          <w:lang w:val="en-ID"/>
        </w:rPr>
        <w:t>peluang</w:t>
      </w:r>
      <w:proofErr w:type="spellEnd"/>
      <w:r w:rsidRPr="000A0FE8">
        <w:rPr>
          <w:bCs/>
          <w:sz w:val="20"/>
          <w:szCs w:val="20"/>
          <w:lang w:val="en-ID"/>
        </w:rPr>
        <w:t xml:space="preserve"> </w:t>
      </w:r>
      <w:proofErr w:type="spellStart"/>
      <w:r w:rsidRPr="000A0FE8">
        <w:rPr>
          <w:bCs/>
          <w:sz w:val="20"/>
          <w:szCs w:val="20"/>
          <w:lang w:val="en-ID"/>
        </w:rPr>
        <w:t>penjualan</w:t>
      </w:r>
      <w:proofErr w:type="spellEnd"/>
      <w:r w:rsidRPr="000A0FE8">
        <w:rPr>
          <w:bCs/>
          <w:sz w:val="20"/>
          <w:szCs w:val="20"/>
          <w:lang w:val="en-ID"/>
        </w:rPr>
        <w:t xml:space="preserve"> digital: </w:t>
      </w:r>
      <w:proofErr w:type="spellStart"/>
      <w:r w:rsidRPr="000A0FE8">
        <w:rPr>
          <w:bCs/>
          <w:sz w:val="20"/>
          <w:szCs w:val="20"/>
          <w:lang w:val="en-ID"/>
        </w:rPr>
        <w:t>setiap</w:t>
      </w:r>
      <w:proofErr w:type="spellEnd"/>
      <w:r w:rsidRPr="000A0FE8">
        <w:rPr>
          <w:bCs/>
          <w:sz w:val="20"/>
          <w:szCs w:val="20"/>
          <w:lang w:val="en-ID"/>
        </w:rPr>
        <w:t xml:space="preserve"> event </w:t>
      </w:r>
      <w:proofErr w:type="spellStart"/>
      <w:r w:rsidRPr="000A0FE8">
        <w:rPr>
          <w:bCs/>
          <w:sz w:val="20"/>
          <w:szCs w:val="20"/>
          <w:lang w:val="en-ID"/>
        </w:rPr>
        <w:t>diarahkan</w:t>
      </w:r>
      <w:proofErr w:type="spellEnd"/>
      <w:r w:rsidRPr="000A0FE8">
        <w:rPr>
          <w:bCs/>
          <w:sz w:val="20"/>
          <w:szCs w:val="20"/>
          <w:lang w:val="en-ID"/>
        </w:rPr>
        <w:t xml:space="preserve"> </w:t>
      </w:r>
      <w:proofErr w:type="spellStart"/>
      <w:r w:rsidRPr="000A0FE8">
        <w:rPr>
          <w:bCs/>
          <w:sz w:val="20"/>
          <w:szCs w:val="20"/>
          <w:lang w:val="en-ID"/>
        </w:rPr>
        <w:t>ke</w:t>
      </w:r>
      <w:proofErr w:type="spellEnd"/>
      <w:r w:rsidRPr="000A0FE8">
        <w:rPr>
          <w:bCs/>
          <w:sz w:val="20"/>
          <w:szCs w:val="20"/>
          <w:lang w:val="en-ID"/>
        </w:rPr>
        <w:t xml:space="preserve"> WhatsApp Business dan marketplace </w:t>
      </w:r>
      <w:proofErr w:type="spellStart"/>
      <w:r w:rsidRPr="000A0FE8">
        <w:rPr>
          <w:bCs/>
          <w:sz w:val="20"/>
          <w:szCs w:val="20"/>
          <w:lang w:val="en-ID"/>
        </w:rPr>
        <w:t>melalui</w:t>
      </w:r>
      <w:proofErr w:type="spellEnd"/>
      <w:r w:rsidRPr="000A0FE8">
        <w:rPr>
          <w:bCs/>
          <w:sz w:val="20"/>
          <w:szCs w:val="20"/>
          <w:lang w:val="en-ID"/>
        </w:rPr>
        <w:t xml:space="preserve"> QR </w:t>
      </w:r>
      <w:proofErr w:type="spellStart"/>
      <w:r w:rsidRPr="000A0FE8">
        <w:rPr>
          <w:bCs/>
          <w:sz w:val="20"/>
          <w:szCs w:val="20"/>
          <w:lang w:val="en-ID"/>
        </w:rPr>
        <w:t>katalog</w:t>
      </w:r>
      <w:proofErr w:type="spellEnd"/>
      <w:r w:rsidRPr="000A0FE8">
        <w:rPr>
          <w:bCs/>
          <w:sz w:val="20"/>
          <w:szCs w:val="20"/>
          <w:lang w:val="en-ID"/>
        </w:rPr>
        <w:t xml:space="preserve"> </w:t>
      </w:r>
      <w:proofErr w:type="spellStart"/>
      <w:r w:rsidRPr="000A0FE8">
        <w:rPr>
          <w:bCs/>
          <w:sz w:val="20"/>
          <w:szCs w:val="20"/>
          <w:lang w:val="en-ID"/>
        </w:rPr>
        <w:t>serta</w:t>
      </w:r>
      <w:proofErr w:type="spellEnd"/>
      <w:r w:rsidRPr="000A0FE8">
        <w:rPr>
          <w:bCs/>
          <w:sz w:val="20"/>
          <w:szCs w:val="20"/>
          <w:lang w:val="en-ID"/>
        </w:rPr>
        <w:t xml:space="preserve"> </w:t>
      </w:r>
      <w:proofErr w:type="spellStart"/>
      <w:r w:rsidRPr="000A0FE8">
        <w:rPr>
          <w:bCs/>
          <w:sz w:val="20"/>
          <w:szCs w:val="20"/>
          <w:lang w:val="en-ID"/>
        </w:rPr>
        <w:t>formulir</w:t>
      </w:r>
      <w:proofErr w:type="spellEnd"/>
      <w:r w:rsidRPr="000A0FE8">
        <w:rPr>
          <w:bCs/>
          <w:sz w:val="20"/>
          <w:szCs w:val="20"/>
          <w:lang w:val="en-ID"/>
        </w:rPr>
        <w:t xml:space="preserve"> reseller</w:t>
      </w:r>
    </w:p>
    <w:p w14:paraId="32B4FF6B" w14:textId="77777777" w:rsidR="000A0FE8" w:rsidRPr="000A0FE8" w:rsidRDefault="000A0FE8" w:rsidP="0046087F">
      <w:pPr>
        <w:pStyle w:val="ListParagraph"/>
        <w:autoSpaceDE w:val="0"/>
        <w:autoSpaceDN w:val="0"/>
        <w:adjustRightInd w:val="0"/>
        <w:ind w:left="360"/>
        <w:jc w:val="both"/>
        <w:rPr>
          <w:b/>
          <w:sz w:val="20"/>
          <w:szCs w:val="20"/>
          <w:lang w:val="fi-FI"/>
        </w:rPr>
      </w:pPr>
      <w:r w:rsidRPr="000A0FE8">
        <w:rPr>
          <w:b/>
          <w:sz w:val="20"/>
          <w:szCs w:val="20"/>
          <w:lang w:val="fi-FI"/>
        </w:rPr>
        <w:t>Strategi WO (memanfaatkan Peluang untuk menutup Kelemahan)</w:t>
      </w:r>
    </w:p>
    <w:p w14:paraId="64B7712E" w14:textId="77777777" w:rsidR="000A0FE8" w:rsidRPr="000A0FE8" w:rsidRDefault="000A0FE8" w:rsidP="0046087F">
      <w:pPr>
        <w:pStyle w:val="ListParagraph"/>
        <w:numPr>
          <w:ilvl w:val="0"/>
          <w:numId w:val="44"/>
        </w:numPr>
        <w:autoSpaceDE w:val="0"/>
        <w:autoSpaceDN w:val="0"/>
        <w:adjustRightInd w:val="0"/>
        <w:ind w:left="1080"/>
        <w:jc w:val="both"/>
        <w:rPr>
          <w:bCs/>
          <w:sz w:val="20"/>
          <w:szCs w:val="20"/>
          <w:lang w:val="en-ID"/>
        </w:rPr>
      </w:pPr>
      <w:proofErr w:type="spellStart"/>
      <w:r w:rsidRPr="000A0FE8">
        <w:rPr>
          <w:bCs/>
          <w:sz w:val="20"/>
          <w:szCs w:val="20"/>
          <w:lang w:val="en-ID"/>
        </w:rPr>
        <w:t>Modernisasi</w:t>
      </w:r>
      <w:proofErr w:type="spellEnd"/>
      <w:r w:rsidRPr="000A0FE8">
        <w:rPr>
          <w:bCs/>
          <w:sz w:val="20"/>
          <w:szCs w:val="20"/>
          <w:lang w:val="en-ID"/>
        </w:rPr>
        <w:t xml:space="preserve"> </w:t>
      </w:r>
      <w:proofErr w:type="spellStart"/>
      <w:r w:rsidRPr="000A0FE8">
        <w:rPr>
          <w:bCs/>
          <w:sz w:val="20"/>
          <w:szCs w:val="20"/>
          <w:lang w:val="en-ID"/>
        </w:rPr>
        <w:t>bertahap</w:t>
      </w:r>
      <w:proofErr w:type="spellEnd"/>
      <w:r w:rsidRPr="000A0FE8">
        <w:rPr>
          <w:bCs/>
          <w:sz w:val="20"/>
          <w:szCs w:val="20"/>
          <w:lang w:val="en-ID"/>
        </w:rPr>
        <w:t xml:space="preserve"> </w:t>
      </w:r>
      <w:proofErr w:type="spellStart"/>
      <w:r w:rsidRPr="000A0FE8">
        <w:rPr>
          <w:bCs/>
          <w:sz w:val="20"/>
          <w:szCs w:val="20"/>
          <w:lang w:val="en-ID"/>
        </w:rPr>
        <w:t>mesin</w:t>
      </w:r>
      <w:proofErr w:type="spellEnd"/>
      <w:r w:rsidRPr="000A0FE8">
        <w:rPr>
          <w:bCs/>
          <w:sz w:val="20"/>
          <w:szCs w:val="20"/>
          <w:lang w:val="en-ID"/>
        </w:rPr>
        <w:t xml:space="preserve"> dan </w:t>
      </w:r>
      <w:proofErr w:type="spellStart"/>
      <w:r w:rsidRPr="000A0FE8">
        <w:rPr>
          <w:bCs/>
          <w:sz w:val="20"/>
          <w:szCs w:val="20"/>
          <w:lang w:val="en-ID"/>
        </w:rPr>
        <w:t>alat</w:t>
      </w:r>
      <w:proofErr w:type="spellEnd"/>
      <w:r w:rsidRPr="000A0FE8">
        <w:rPr>
          <w:bCs/>
          <w:sz w:val="20"/>
          <w:szCs w:val="20"/>
          <w:lang w:val="en-ID"/>
        </w:rPr>
        <w:t xml:space="preserve"> finishing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akses</w:t>
      </w:r>
      <w:proofErr w:type="spellEnd"/>
      <w:r w:rsidRPr="000A0FE8">
        <w:rPr>
          <w:bCs/>
          <w:sz w:val="20"/>
          <w:szCs w:val="20"/>
          <w:lang w:val="en-ID"/>
        </w:rPr>
        <w:t xml:space="preserve"> program UKM/</w:t>
      </w:r>
      <w:proofErr w:type="spellStart"/>
      <w:r w:rsidRPr="000A0FE8">
        <w:rPr>
          <w:bCs/>
          <w:sz w:val="20"/>
          <w:szCs w:val="20"/>
          <w:lang w:val="en-ID"/>
        </w:rPr>
        <w:t>pembiayaan</w:t>
      </w:r>
      <w:proofErr w:type="spellEnd"/>
      <w:r w:rsidRPr="000A0FE8">
        <w:rPr>
          <w:bCs/>
          <w:sz w:val="20"/>
          <w:szCs w:val="20"/>
          <w:lang w:val="en-ID"/>
        </w:rPr>
        <w:t xml:space="preserve"> </w:t>
      </w:r>
      <w:proofErr w:type="spellStart"/>
      <w:r w:rsidRPr="000A0FE8">
        <w:rPr>
          <w:bCs/>
          <w:sz w:val="20"/>
          <w:szCs w:val="20"/>
          <w:lang w:val="en-ID"/>
        </w:rPr>
        <w:t>mikro</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prioritas</w:t>
      </w:r>
      <w:proofErr w:type="spellEnd"/>
      <w:r w:rsidRPr="000A0FE8">
        <w:rPr>
          <w:bCs/>
          <w:sz w:val="20"/>
          <w:szCs w:val="20"/>
          <w:lang w:val="en-ID"/>
        </w:rPr>
        <w:t xml:space="preserve"> pada </w:t>
      </w:r>
      <w:proofErr w:type="spellStart"/>
      <w:r w:rsidRPr="000A0FE8">
        <w:rPr>
          <w:bCs/>
          <w:sz w:val="20"/>
          <w:szCs w:val="20"/>
          <w:lang w:val="en-ID"/>
        </w:rPr>
        <w:t>peralatan</w:t>
      </w:r>
      <w:proofErr w:type="spellEnd"/>
      <w:r w:rsidRPr="000A0FE8">
        <w:rPr>
          <w:bCs/>
          <w:sz w:val="20"/>
          <w:szCs w:val="20"/>
          <w:lang w:val="en-ID"/>
        </w:rPr>
        <w:t xml:space="preserve"> yang paling </w:t>
      </w:r>
      <w:proofErr w:type="spellStart"/>
      <w:r w:rsidRPr="000A0FE8">
        <w:rPr>
          <w:bCs/>
          <w:sz w:val="20"/>
          <w:szCs w:val="20"/>
          <w:lang w:val="en-ID"/>
        </w:rPr>
        <w:t>sering</w:t>
      </w:r>
      <w:proofErr w:type="spellEnd"/>
      <w:r w:rsidRPr="000A0FE8">
        <w:rPr>
          <w:bCs/>
          <w:sz w:val="20"/>
          <w:szCs w:val="20"/>
          <w:lang w:val="en-ID"/>
        </w:rPr>
        <w:t xml:space="preserve"> </w:t>
      </w:r>
      <w:proofErr w:type="spellStart"/>
      <w:r w:rsidRPr="000A0FE8">
        <w:rPr>
          <w:bCs/>
          <w:sz w:val="20"/>
          <w:szCs w:val="20"/>
          <w:lang w:val="en-ID"/>
        </w:rPr>
        <w:t>menghambat</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w:t>
      </w:r>
    </w:p>
    <w:p w14:paraId="311090BB" w14:textId="77777777" w:rsidR="000A0FE8" w:rsidRPr="000A0FE8" w:rsidRDefault="000A0FE8" w:rsidP="0046087F">
      <w:pPr>
        <w:pStyle w:val="ListParagraph"/>
        <w:numPr>
          <w:ilvl w:val="0"/>
          <w:numId w:val="44"/>
        </w:numPr>
        <w:autoSpaceDE w:val="0"/>
        <w:autoSpaceDN w:val="0"/>
        <w:adjustRightInd w:val="0"/>
        <w:ind w:left="1080"/>
        <w:jc w:val="both"/>
        <w:rPr>
          <w:bCs/>
          <w:sz w:val="20"/>
          <w:szCs w:val="20"/>
          <w:lang w:val="fi-FI"/>
        </w:rPr>
      </w:pPr>
      <w:r w:rsidRPr="000A0FE8">
        <w:rPr>
          <w:bCs/>
          <w:sz w:val="20"/>
          <w:szCs w:val="20"/>
          <w:lang w:val="fi-FI"/>
        </w:rPr>
        <w:t>Standarisasi pengendalian mutu dan finishing melalui checklist kerja (jahitan, lem, lining, aksesoris, kebersihan, pengemasan) serta pelatihan singkat saat peluncuran model baru.</w:t>
      </w:r>
    </w:p>
    <w:p w14:paraId="638D30AB" w14:textId="77777777" w:rsidR="000A0FE8" w:rsidRPr="000A0FE8" w:rsidRDefault="000A0FE8" w:rsidP="0046087F">
      <w:pPr>
        <w:pStyle w:val="ListParagraph"/>
        <w:numPr>
          <w:ilvl w:val="0"/>
          <w:numId w:val="44"/>
        </w:numPr>
        <w:autoSpaceDE w:val="0"/>
        <w:autoSpaceDN w:val="0"/>
        <w:adjustRightInd w:val="0"/>
        <w:ind w:left="1080"/>
        <w:jc w:val="both"/>
        <w:rPr>
          <w:bCs/>
          <w:sz w:val="20"/>
          <w:szCs w:val="20"/>
          <w:lang w:val="en-ID"/>
        </w:rPr>
      </w:pPr>
      <w:proofErr w:type="spellStart"/>
      <w:r w:rsidRPr="000A0FE8">
        <w:rPr>
          <w:bCs/>
          <w:sz w:val="20"/>
          <w:szCs w:val="20"/>
          <w:lang w:val="en-ID"/>
        </w:rPr>
        <w:t>Memperkuat</w:t>
      </w:r>
      <w:proofErr w:type="spellEnd"/>
      <w:r w:rsidRPr="000A0FE8">
        <w:rPr>
          <w:bCs/>
          <w:sz w:val="20"/>
          <w:szCs w:val="20"/>
          <w:lang w:val="en-ID"/>
        </w:rPr>
        <w:t xml:space="preserve"> </w:t>
      </w:r>
      <w:proofErr w:type="spellStart"/>
      <w:r w:rsidRPr="000A0FE8">
        <w:rPr>
          <w:bCs/>
          <w:sz w:val="20"/>
          <w:szCs w:val="20"/>
          <w:lang w:val="en-ID"/>
        </w:rPr>
        <w:t>manajemen</w:t>
      </w:r>
      <w:proofErr w:type="spellEnd"/>
      <w:r w:rsidRPr="000A0FE8">
        <w:rPr>
          <w:bCs/>
          <w:sz w:val="20"/>
          <w:szCs w:val="20"/>
          <w:lang w:val="en-ID"/>
        </w:rPr>
        <w:t xml:space="preserve"> </w:t>
      </w:r>
      <w:proofErr w:type="spellStart"/>
      <w:r w:rsidRPr="000A0FE8">
        <w:rPr>
          <w:bCs/>
          <w:sz w:val="20"/>
          <w:szCs w:val="20"/>
          <w:lang w:val="en-ID"/>
        </w:rPr>
        <w:t>persediaan</w:t>
      </w:r>
      <w:proofErr w:type="spellEnd"/>
      <w:r w:rsidRPr="000A0FE8">
        <w:rPr>
          <w:bCs/>
          <w:sz w:val="20"/>
          <w:szCs w:val="20"/>
          <w:lang w:val="en-ID"/>
        </w:rPr>
        <w:t xml:space="preserve"> </w:t>
      </w:r>
      <w:proofErr w:type="spellStart"/>
      <w:r w:rsidRPr="000A0FE8">
        <w:rPr>
          <w:bCs/>
          <w:sz w:val="20"/>
          <w:szCs w:val="20"/>
          <w:lang w:val="en-ID"/>
        </w:rPr>
        <w:t>bahan</w:t>
      </w:r>
      <w:proofErr w:type="spellEnd"/>
      <w:r w:rsidRPr="000A0FE8">
        <w:rPr>
          <w:bCs/>
          <w:sz w:val="20"/>
          <w:szCs w:val="20"/>
          <w:lang w:val="en-ID"/>
        </w:rPr>
        <w:t xml:space="preserve"> (</w:t>
      </w:r>
      <w:proofErr w:type="spellStart"/>
      <w:r w:rsidRPr="000A0FE8">
        <w:rPr>
          <w:bCs/>
          <w:sz w:val="20"/>
          <w:szCs w:val="20"/>
          <w:lang w:val="en-ID"/>
        </w:rPr>
        <w:t>misalnya</w:t>
      </w:r>
      <w:proofErr w:type="spellEnd"/>
      <w:r w:rsidRPr="000A0FE8">
        <w:rPr>
          <w:bCs/>
          <w:sz w:val="20"/>
          <w:szCs w:val="20"/>
          <w:lang w:val="en-ID"/>
        </w:rPr>
        <w:t xml:space="preserve"> </w:t>
      </w:r>
      <w:proofErr w:type="spellStart"/>
      <w:r w:rsidRPr="000A0FE8">
        <w:rPr>
          <w:bCs/>
          <w:sz w:val="20"/>
          <w:szCs w:val="20"/>
          <w:lang w:val="en-ID"/>
        </w:rPr>
        <w:t>penetapan</w:t>
      </w:r>
      <w:proofErr w:type="spellEnd"/>
      <w:r w:rsidRPr="000A0FE8">
        <w:rPr>
          <w:bCs/>
          <w:sz w:val="20"/>
          <w:szCs w:val="20"/>
          <w:lang w:val="en-ID"/>
        </w:rPr>
        <w:t xml:space="preserve"> reorder point) agar </w:t>
      </w:r>
      <w:proofErr w:type="spellStart"/>
      <w:r w:rsidRPr="000A0FE8">
        <w:rPr>
          <w:bCs/>
          <w:sz w:val="20"/>
          <w:szCs w:val="20"/>
          <w:lang w:val="en-ID"/>
        </w:rPr>
        <w:t>keterbatasan</w:t>
      </w:r>
      <w:proofErr w:type="spellEnd"/>
      <w:r w:rsidRPr="000A0FE8">
        <w:rPr>
          <w:bCs/>
          <w:sz w:val="20"/>
          <w:szCs w:val="20"/>
          <w:lang w:val="en-ID"/>
        </w:rPr>
        <w:t xml:space="preserve"> modal </w:t>
      </w:r>
      <w:proofErr w:type="spellStart"/>
      <w:r w:rsidRPr="000A0FE8">
        <w:rPr>
          <w:bCs/>
          <w:sz w:val="20"/>
          <w:szCs w:val="20"/>
          <w:lang w:val="en-ID"/>
        </w:rPr>
        <w:t>tidak</w:t>
      </w:r>
      <w:proofErr w:type="spellEnd"/>
      <w:r w:rsidRPr="000A0FE8">
        <w:rPr>
          <w:bCs/>
          <w:sz w:val="20"/>
          <w:szCs w:val="20"/>
          <w:lang w:val="en-ID"/>
        </w:rPr>
        <w:t xml:space="preserve"> </w:t>
      </w:r>
      <w:proofErr w:type="spellStart"/>
      <w:r w:rsidRPr="000A0FE8">
        <w:rPr>
          <w:bCs/>
          <w:sz w:val="20"/>
          <w:szCs w:val="20"/>
          <w:lang w:val="en-ID"/>
        </w:rPr>
        <w:t>mengganggu</w:t>
      </w:r>
      <w:proofErr w:type="spellEnd"/>
      <w:r w:rsidRPr="000A0FE8">
        <w:rPr>
          <w:bCs/>
          <w:sz w:val="20"/>
          <w:szCs w:val="20"/>
          <w:lang w:val="en-ID"/>
        </w:rPr>
        <w:t xml:space="preserve"> </w:t>
      </w:r>
      <w:proofErr w:type="spellStart"/>
      <w:r w:rsidRPr="000A0FE8">
        <w:rPr>
          <w:bCs/>
          <w:sz w:val="20"/>
          <w:szCs w:val="20"/>
          <w:lang w:val="en-ID"/>
        </w:rPr>
        <w:t>kelancaran</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w:t>
      </w:r>
    </w:p>
    <w:p w14:paraId="3A910F0D" w14:textId="77777777" w:rsidR="000A0FE8" w:rsidRPr="000A0FE8" w:rsidRDefault="000A0FE8" w:rsidP="0046087F">
      <w:pPr>
        <w:pStyle w:val="ListParagraph"/>
        <w:autoSpaceDE w:val="0"/>
        <w:autoSpaceDN w:val="0"/>
        <w:adjustRightInd w:val="0"/>
        <w:ind w:left="360"/>
        <w:jc w:val="both"/>
        <w:rPr>
          <w:b/>
          <w:sz w:val="20"/>
          <w:szCs w:val="20"/>
          <w:lang w:val="en-ID"/>
        </w:rPr>
      </w:pPr>
      <w:r w:rsidRPr="000A0FE8">
        <w:rPr>
          <w:b/>
          <w:sz w:val="20"/>
          <w:szCs w:val="20"/>
          <w:lang w:val="en-ID"/>
        </w:rPr>
        <w:t>Strategi ST (</w:t>
      </w:r>
      <w:proofErr w:type="spellStart"/>
      <w:r w:rsidRPr="000A0FE8">
        <w:rPr>
          <w:b/>
          <w:sz w:val="20"/>
          <w:szCs w:val="20"/>
          <w:lang w:val="en-ID"/>
        </w:rPr>
        <w:t>memakai</w:t>
      </w:r>
      <w:proofErr w:type="spellEnd"/>
      <w:r w:rsidRPr="000A0FE8">
        <w:rPr>
          <w:b/>
          <w:sz w:val="20"/>
          <w:szCs w:val="20"/>
          <w:lang w:val="en-ID"/>
        </w:rPr>
        <w:t xml:space="preserve"> </w:t>
      </w:r>
      <w:proofErr w:type="spellStart"/>
      <w:r w:rsidRPr="000A0FE8">
        <w:rPr>
          <w:b/>
          <w:sz w:val="20"/>
          <w:szCs w:val="20"/>
          <w:lang w:val="en-ID"/>
        </w:rPr>
        <w:t>Kekuatan</w:t>
      </w:r>
      <w:proofErr w:type="spellEnd"/>
      <w:r w:rsidRPr="000A0FE8">
        <w:rPr>
          <w:b/>
          <w:sz w:val="20"/>
          <w:szCs w:val="20"/>
          <w:lang w:val="en-ID"/>
        </w:rPr>
        <w:t xml:space="preserve"> </w:t>
      </w:r>
      <w:proofErr w:type="spellStart"/>
      <w:r w:rsidRPr="000A0FE8">
        <w:rPr>
          <w:b/>
          <w:sz w:val="20"/>
          <w:szCs w:val="20"/>
          <w:lang w:val="en-ID"/>
        </w:rPr>
        <w:t>untuk</w:t>
      </w:r>
      <w:proofErr w:type="spellEnd"/>
      <w:r w:rsidRPr="000A0FE8">
        <w:rPr>
          <w:b/>
          <w:sz w:val="20"/>
          <w:szCs w:val="20"/>
          <w:lang w:val="en-ID"/>
        </w:rPr>
        <w:t xml:space="preserve"> </w:t>
      </w:r>
      <w:proofErr w:type="spellStart"/>
      <w:r w:rsidRPr="000A0FE8">
        <w:rPr>
          <w:b/>
          <w:sz w:val="20"/>
          <w:szCs w:val="20"/>
          <w:lang w:val="en-ID"/>
        </w:rPr>
        <w:t>menghadapi</w:t>
      </w:r>
      <w:proofErr w:type="spellEnd"/>
      <w:r w:rsidRPr="000A0FE8">
        <w:rPr>
          <w:b/>
          <w:sz w:val="20"/>
          <w:szCs w:val="20"/>
          <w:lang w:val="en-ID"/>
        </w:rPr>
        <w:t xml:space="preserve"> </w:t>
      </w:r>
      <w:proofErr w:type="spellStart"/>
      <w:r w:rsidRPr="000A0FE8">
        <w:rPr>
          <w:b/>
          <w:sz w:val="20"/>
          <w:szCs w:val="20"/>
          <w:lang w:val="en-ID"/>
        </w:rPr>
        <w:t>Ancaman</w:t>
      </w:r>
      <w:proofErr w:type="spellEnd"/>
      <w:r w:rsidRPr="000A0FE8">
        <w:rPr>
          <w:b/>
          <w:sz w:val="20"/>
          <w:szCs w:val="20"/>
          <w:lang w:val="en-ID"/>
        </w:rPr>
        <w:t>)</w:t>
      </w:r>
    </w:p>
    <w:p w14:paraId="69FB3405" w14:textId="77777777" w:rsidR="000A0FE8" w:rsidRPr="000A0FE8" w:rsidRDefault="000A0FE8" w:rsidP="0046087F">
      <w:pPr>
        <w:pStyle w:val="ListParagraph"/>
        <w:numPr>
          <w:ilvl w:val="0"/>
          <w:numId w:val="45"/>
        </w:numPr>
        <w:autoSpaceDE w:val="0"/>
        <w:autoSpaceDN w:val="0"/>
        <w:adjustRightInd w:val="0"/>
        <w:ind w:left="1080"/>
        <w:jc w:val="both"/>
        <w:rPr>
          <w:bCs/>
          <w:sz w:val="20"/>
          <w:szCs w:val="20"/>
          <w:lang w:val="en-ID"/>
        </w:rPr>
      </w:pPr>
      <w:proofErr w:type="spellStart"/>
      <w:r w:rsidRPr="000A0FE8">
        <w:rPr>
          <w:bCs/>
          <w:sz w:val="20"/>
          <w:szCs w:val="20"/>
          <w:lang w:val="en-ID"/>
        </w:rPr>
        <w:t>Diferensiasi</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menonjolkan</w:t>
      </w:r>
      <w:proofErr w:type="spellEnd"/>
      <w:r w:rsidRPr="000A0FE8">
        <w:rPr>
          <w:bCs/>
          <w:sz w:val="20"/>
          <w:szCs w:val="20"/>
          <w:lang w:val="en-ID"/>
        </w:rPr>
        <w:t xml:space="preserve"> </w:t>
      </w:r>
      <w:proofErr w:type="spellStart"/>
      <w:r w:rsidRPr="000A0FE8">
        <w:rPr>
          <w:bCs/>
          <w:sz w:val="20"/>
          <w:szCs w:val="20"/>
          <w:lang w:val="en-ID"/>
        </w:rPr>
        <w:t>kualitas</w:t>
      </w:r>
      <w:proofErr w:type="spellEnd"/>
      <w:r w:rsidRPr="000A0FE8">
        <w:rPr>
          <w:bCs/>
          <w:sz w:val="20"/>
          <w:szCs w:val="20"/>
          <w:lang w:val="en-ID"/>
        </w:rPr>
        <w:t xml:space="preserve"> dan </w:t>
      </w:r>
      <w:proofErr w:type="spellStart"/>
      <w:r w:rsidRPr="000A0FE8">
        <w:rPr>
          <w:bCs/>
          <w:sz w:val="20"/>
          <w:szCs w:val="20"/>
          <w:lang w:val="en-ID"/>
        </w:rPr>
        <w:t>nilai</w:t>
      </w:r>
      <w:proofErr w:type="spellEnd"/>
      <w:r w:rsidRPr="000A0FE8">
        <w:rPr>
          <w:bCs/>
          <w:sz w:val="20"/>
          <w:szCs w:val="20"/>
          <w:lang w:val="en-ID"/>
        </w:rPr>
        <w:t xml:space="preserve"> </w:t>
      </w:r>
      <w:proofErr w:type="spellStart"/>
      <w:r w:rsidRPr="000A0FE8">
        <w:rPr>
          <w:bCs/>
          <w:sz w:val="20"/>
          <w:szCs w:val="20"/>
          <w:lang w:val="en-ID"/>
        </w:rPr>
        <w:t>pakai</w:t>
      </w:r>
      <w:proofErr w:type="spellEnd"/>
      <w:r w:rsidRPr="000A0FE8">
        <w:rPr>
          <w:bCs/>
          <w:sz w:val="20"/>
          <w:szCs w:val="20"/>
          <w:lang w:val="en-ID"/>
        </w:rPr>
        <w:t xml:space="preserve"> (</w:t>
      </w:r>
      <w:proofErr w:type="spellStart"/>
      <w:r w:rsidRPr="000A0FE8">
        <w:rPr>
          <w:bCs/>
          <w:sz w:val="20"/>
          <w:szCs w:val="20"/>
          <w:lang w:val="en-ID"/>
        </w:rPr>
        <w:t>bukan</w:t>
      </w:r>
      <w:proofErr w:type="spellEnd"/>
      <w:r w:rsidRPr="000A0FE8">
        <w:rPr>
          <w:bCs/>
          <w:sz w:val="20"/>
          <w:szCs w:val="20"/>
          <w:lang w:val="en-ID"/>
        </w:rPr>
        <w:t xml:space="preserve"> </w:t>
      </w:r>
      <w:proofErr w:type="spellStart"/>
      <w:r w:rsidRPr="000A0FE8">
        <w:rPr>
          <w:bCs/>
          <w:sz w:val="20"/>
          <w:szCs w:val="20"/>
          <w:lang w:val="en-ID"/>
        </w:rPr>
        <w:t>perang</w:t>
      </w:r>
      <w:proofErr w:type="spellEnd"/>
      <w:r w:rsidRPr="000A0FE8">
        <w:rPr>
          <w:bCs/>
          <w:sz w:val="20"/>
          <w:szCs w:val="20"/>
          <w:lang w:val="en-ID"/>
        </w:rPr>
        <w:t xml:space="preserve"> </w:t>
      </w:r>
      <w:proofErr w:type="spellStart"/>
      <w:r w:rsidRPr="000A0FE8">
        <w:rPr>
          <w:bCs/>
          <w:sz w:val="20"/>
          <w:szCs w:val="20"/>
          <w:lang w:val="en-ID"/>
        </w:rPr>
        <w:t>harga</w:t>
      </w:r>
      <w:proofErr w:type="spellEnd"/>
      <w:r w:rsidRPr="000A0FE8">
        <w:rPr>
          <w:bCs/>
          <w:sz w:val="20"/>
          <w:szCs w:val="20"/>
          <w:lang w:val="en-ID"/>
        </w:rPr>
        <w:t xml:space="preserve">), </w:t>
      </w:r>
      <w:proofErr w:type="spellStart"/>
      <w:r w:rsidRPr="000A0FE8">
        <w:rPr>
          <w:bCs/>
          <w:sz w:val="20"/>
          <w:szCs w:val="20"/>
          <w:lang w:val="en-ID"/>
        </w:rPr>
        <w:t>termasuk</w:t>
      </w:r>
      <w:proofErr w:type="spellEnd"/>
      <w:r w:rsidRPr="000A0FE8">
        <w:rPr>
          <w:bCs/>
          <w:sz w:val="20"/>
          <w:szCs w:val="20"/>
          <w:lang w:val="en-ID"/>
        </w:rPr>
        <w:t xml:space="preserve"> </w:t>
      </w:r>
      <w:proofErr w:type="spellStart"/>
      <w:r w:rsidRPr="000A0FE8">
        <w:rPr>
          <w:bCs/>
          <w:sz w:val="20"/>
          <w:szCs w:val="20"/>
          <w:lang w:val="en-ID"/>
        </w:rPr>
        <w:t>penekanan</w:t>
      </w:r>
      <w:proofErr w:type="spellEnd"/>
      <w:r w:rsidRPr="000A0FE8">
        <w:rPr>
          <w:bCs/>
          <w:sz w:val="20"/>
          <w:szCs w:val="20"/>
          <w:lang w:val="en-ID"/>
        </w:rPr>
        <w:t xml:space="preserve"> pada detail, </w:t>
      </w:r>
      <w:proofErr w:type="spellStart"/>
      <w:r w:rsidRPr="000A0FE8">
        <w:rPr>
          <w:bCs/>
          <w:sz w:val="20"/>
          <w:szCs w:val="20"/>
          <w:lang w:val="en-ID"/>
        </w:rPr>
        <w:t>durabilitas</w:t>
      </w:r>
      <w:proofErr w:type="spellEnd"/>
      <w:r w:rsidRPr="000A0FE8">
        <w:rPr>
          <w:bCs/>
          <w:sz w:val="20"/>
          <w:szCs w:val="20"/>
          <w:lang w:val="en-ID"/>
        </w:rPr>
        <w:t xml:space="preserve">, dan </w:t>
      </w:r>
      <w:proofErr w:type="spellStart"/>
      <w:r w:rsidRPr="000A0FE8">
        <w:rPr>
          <w:bCs/>
          <w:sz w:val="20"/>
          <w:szCs w:val="20"/>
          <w:lang w:val="en-ID"/>
        </w:rPr>
        <w:t>garansi</w:t>
      </w:r>
      <w:proofErr w:type="spellEnd"/>
      <w:r w:rsidRPr="000A0FE8">
        <w:rPr>
          <w:bCs/>
          <w:sz w:val="20"/>
          <w:szCs w:val="20"/>
          <w:lang w:val="en-ID"/>
        </w:rPr>
        <w:t xml:space="preserve"> </w:t>
      </w:r>
      <w:proofErr w:type="spellStart"/>
      <w:r w:rsidRPr="000A0FE8">
        <w:rPr>
          <w:bCs/>
          <w:sz w:val="20"/>
          <w:szCs w:val="20"/>
          <w:lang w:val="en-ID"/>
        </w:rPr>
        <w:t>jahitan</w:t>
      </w:r>
      <w:proofErr w:type="spellEnd"/>
      <w:r w:rsidRPr="000A0FE8">
        <w:rPr>
          <w:bCs/>
          <w:sz w:val="20"/>
          <w:szCs w:val="20"/>
          <w:lang w:val="en-ID"/>
        </w:rPr>
        <w:t>.</w:t>
      </w:r>
    </w:p>
    <w:p w14:paraId="65079CE6" w14:textId="77777777" w:rsidR="000A0FE8" w:rsidRPr="000A0FE8" w:rsidRDefault="000A0FE8" w:rsidP="0046087F">
      <w:pPr>
        <w:pStyle w:val="ListParagraph"/>
        <w:numPr>
          <w:ilvl w:val="0"/>
          <w:numId w:val="45"/>
        </w:numPr>
        <w:autoSpaceDE w:val="0"/>
        <w:autoSpaceDN w:val="0"/>
        <w:adjustRightInd w:val="0"/>
        <w:ind w:left="1080"/>
        <w:jc w:val="both"/>
        <w:rPr>
          <w:bCs/>
          <w:sz w:val="20"/>
          <w:szCs w:val="20"/>
          <w:lang w:val="en-ID"/>
        </w:rPr>
      </w:pPr>
      <w:proofErr w:type="spellStart"/>
      <w:r w:rsidRPr="000A0FE8">
        <w:rPr>
          <w:bCs/>
          <w:sz w:val="20"/>
          <w:szCs w:val="20"/>
          <w:lang w:val="en-ID"/>
        </w:rPr>
        <w:t>Inovasi</w:t>
      </w:r>
      <w:proofErr w:type="spellEnd"/>
      <w:r w:rsidRPr="000A0FE8">
        <w:rPr>
          <w:bCs/>
          <w:sz w:val="20"/>
          <w:szCs w:val="20"/>
          <w:lang w:val="en-ID"/>
        </w:rPr>
        <w:t xml:space="preserve"> yang </w:t>
      </w:r>
      <w:proofErr w:type="spellStart"/>
      <w:r w:rsidRPr="000A0FE8">
        <w:rPr>
          <w:bCs/>
          <w:sz w:val="20"/>
          <w:szCs w:val="20"/>
          <w:lang w:val="en-ID"/>
        </w:rPr>
        <w:t>lebih</w:t>
      </w:r>
      <w:proofErr w:type="spellEnd"/>
      <w:r w:rsidRPr="000A0FE8">
        <w:rPr>
          <w:bCs/>
          <w:sz w:val="20"/>
          <w:szCs w:val="20"/>
          <w:lang w:val="en-ID"/>
        </w:rPr>
        <w:t xml:space="preserve"> </w:t>
      </w:r>
      <w:proofErr w:type="spellStart"/>
      <w:r w:rsidRPr="000A0FE8">
        <w:rPr>
          <w:bCs/>
          <w:sz w:val="20"/>
          <w:szCs w:val="20"/>
          <w:lang w:val="en-ID"/>
        </w:rPr>
        <w:t>lincah</w:t>
      </w:r>
      <w:proofErr w:type="spellEnd"/>
      <w:r w:rsidRPr="000A0FE8">
        <w:rPr>
          <w:bCs/>
          <w:sz w:val="20"/>
          <w:szCs w:val="20"/>
          <w:lang w:val="en-ID"/>
        </w:rPr>
        <w:t xml:space="preserve">: </w:t>
      </w:r>
      <w:proofErr w:type="spellStart"/>
      <w:r w:rsidRPr="000A0FE8">
        <w:rPr>
          <w:bCs/>
          <w:sz w:val="20"/>
          <w:szCs w:val="20"/>
          <w:lang w:val="en-ID"/>
        </w:rPr>
        <w:t>mempertahankan</w:t>
      </w:r>
      <w:proofErr w:type="spellEnd"/>
      <w:r w:rsidRPr="000A0FE8">
        <w:rPr>
          <w:bCs/>
          <w:sz w:val="20"/>
          <w:szCs w:val="20"/>
          <w:lang w:val="en-ID"/>
        </w:rPr>
        <w:t xml:space="preserve"> </w:t>
      </w:r>
      <w:proofErr w:type="spellStart"/>
      <w:r w:rsidRPr="000A0FE8">
        <w:rPr>
          <w:bCs/>
          <w:sz w:val="20"/>
          <w:szCs w:val="20"/>
          <w:lang w:val="en-ID"/>
        </w:rPr>
        <w:t>siklus</w:t>
      </w:r>
      <w:proofErr w:type="spellEnd"/>
      <w:r w:rsidRPr="000A0FE8">
        <w:rPr>
          <w:bCs/>
          <w:sz w:val="20"/>
          <w:szCs w:val="20"/>
          <w:lang w:val="en-ID"/>
        </w:rPr>
        <w:t xml:space="preserve"> </w:t>
      </w:r>
      <w:proofErr w:type="spellStart"/>
      <w:r w:rsidRPr="000A0FE8">
        <w:rPr>
          <w:bCs/>
          <w:sz w:val="20"/>
          <w:szCs w:val="20"/>
          <w:lang w:val="en-ID"/>
        </w:rPr>
        <w:t>kuartalan</w:t>
      </w:r>
      <w:proofErr w:type="spellEnd"/>
      <w:r w:rsidRPr="000A0FE8">
        <w:rPr>
          <w:bCs/>
          <w:sz w:val="20"/>
          <w:szCs w:val="20"/>
          <w:lang w:val="en-ID"/>
        </w:rPr>
        <w:t xml:space="preserve"> </w:t>
      </w:r>
      <w:proofErr w:type="spellStart"/>
      <w:r w:rsidRPr="000A0FE8">
        <w:rPr>
          <w:bCs/>
          <w:sz w:val="20"/>
          <w:szCs w:val="20"/>
          <w:lang w:val="en-ID"/>
        </w:rPr>
        <w:t>namun</w:t>
      </w:r>
      <w:proofErr w:type="spellEnd"/>
      <w:r w:rsidRPr="000A0FE8">
        <w:rPr>
          <w:bCs/>
          <w:sz w:val="20"/>
          <w:szCs w:val="20"/>
          <w:lang w:val="en-ID"/>
        </w:rPr>
        <w:t xml:space="preserve"> </w:t>
      </w:r>
      <w:proofErr w:type="spellStart"/>
      <w:r w:rsidRPr="000A0FE8">
        <w:rPr>
          <w:bCs/>
          <w:sz w:val="20"/>
          <w:szCs w:val="20"/>
          <w:lang w:val="en-ID"/>
        </w:rPr>
        <w:t>dilengkapi</w:t>
      </w:r>
      <w:proofErr w:type="spellEnd"/>
      <w:r w:rsidRPr="000A0FE8">
        <w:rPr>
          <w:bCs/>
          <w:sz w:val="20"/>
          <w:szCs w:val="20"/>
          <w:lang w:val="en-ID"/>
        </w:rPr>
        <w:t xml:space="preserve"> </w:t>
      </w:r>
      <w:proofErr w:type="spellStart"/>
      <w:r w:rsidRPr="000A0FE8">
        <w:rPr>
          <w:bCs/>
          <w:sz w:val="20"/>
          <w:szCs w:val="20"/>
          <w:lang w:val="en-ID"/>
        </w:rPr>
        <w:t>rilis</w:t>
      </w:r>
      <w:proofErr w:type="spellEnd"/>
      <w:r w:rsidRPr="000A0FE8">
        <w:rPr>
          <w:bCs/>
          <w:sz w:val="20"/>
          <w:szCs w:val="20"/>
          <w:lang w:val="en-ID"/>
        </w:rPr>
        <w:t xml:space="preserve"> </w:t>
      </w:r>
      <w:proofErr w:type="spellStart"/>
      <w:r w:rsidRPr="000A0FE8">
        <w:rPr>
          <w:bCs/>
          <w:sz w:val="20"/>
          <w:szCs w:val="20"/>
          <w:lang w:val="en-ID"/>
        </w:rPr>
        <w:t>kecil</w:t>
      </w:r>
      <w:proofErr w:type="spellEnd"/>
      <w:r w:rsidRPr="000A0FE8">
        <w:rPr>
          <w:bCs/>
          <w:sz w:val="20"/>
          <w:szCs w:val="20"/>
          <w:lang w:val="en-ID"/>
        </w:rPr>
        <w:t xml:space="preserve"> (mini-release)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warna</w:t>
      </w:r>
      <w:proofErr w:type="spellEnd"/>
      <w:r w:rsidRPr="000A0FE8">
        <w:rPr>
          <w:bCs/>
          <w:sz w:val="20"/>
          <w:szCs w:val="20"/>
          <w:lang w:val="en-ID"/>
        </w:rPr>
        <w:t>/</w:t>
      </w:r>
      <w:proofErr w:type="spellStart"/>
      <w:r w:rsidRPr="000A0FE8">
        <w:rPr>
          <w:bCs/>
          <w:sz w:val="20"/>
          <w:szCs w:val="20"/>
          <w:lang w:val="en-ID"/>
        </w:rPr>
        <w:t>aksesoris</w:t>
      </w:r>
      <w:proofErr w:type="spellEnd"/>
      <w:r w:rsidRPr="000A0FE8">
        <w:rPr>
          <w:bCs/>
          <w:sz w:val="20"/>
          <w:szCs w:val="20"/>
          <w:lang w:val="en-ID"/>
        </w:rPr>
        <w:t xml:space="preserve"> yang </w:t>
      </w:r>
      <w:proofErr w:type="spellStart"/>
      <w:r w:rsidRPr="000A0FE8">
        <w:rPr>
          <w:bCs/>
          <w:sz w:val="20"/>
          <w:szCs w:val="20"/>
          <w:lang w:val="en-ID"/>
        </w:rPr>
        <w:t>sedang</w:t>
      </w:r>
      <w:proofErr w:type="spellEnd"/>
      <w:r w:rsidRPr="000A0FE8">
        <w:rPr>
          <w:bCs/>
          <w:sz w:val="20"/>
          <w:szCs w:val="20"/>
          <w:lang w:val="en-ID"/>
        </w:rPr>
        <w:t xml:space="preserve"> naik.</w:t>
      </w:r>
    </w:p>
    <w:p w14:paraId="701B11C6" w14:textId="77777777" w:rsidR="000A0FE8" w:rsidRPr="000A0FE8" w:rsidRDefault="000A0FE8" w:rsidP="0046087F">
      <w:pPr>
        <w:pStyle w:val="ListParagraph"/>
        <w:numPr>
          <w:ilvl w:val="0"/>
          <w:numId w:val="45"/>
        </w:numPr>
        <w:autoSpaceDE w:val="0"/>
        <w:autoSpaceDN w:val="0"/>
        <w:adjustRightInd w:val="0"/>
        <w:ind w:left="1080"/>
        <w:jc w:val="both"/>
        <w:rPr>
          <w:bCs/>
          <w:sz w:val="20"/>
          <w:szCs w:val="20"/>
          <w:lang w:val="en-ID"/>
        </w:rPr>
      </w:pPr>
      <w:proofErr w:type="spellStart"/>
      <w:r w:rsidRPr="000A0FE8">
        <w:rPr>
          <w:bCs/>
          <w:sz w:val="20"/>
          <w:szCs w:val="20"/>
          <w:lang w:val="en-ID"/>
        </w:rPr>
        <w:t>Menjadikan</w:t>
      </w:r>
      <w:proofErr w:type="spellEnd"/>
      <w:r w:rsidRPr="000A0FE8">
        <w:rPr>
          <w:bCs/>
          <w:sz w:val="20"/>
          <w:szCs w:val="20"/>
          <w:lang w:val="en-ID"/>
        </w:rPr>
        <w:t xml:space="preserve"> </w:t>
      </w:r>
      <w:proofErr w:type="spellStart"/>
      <w:r w:rsidRPr="000A0FE8">
        <w:rPr>
          <w:bCs/>
          <w:sz w:val="20"/>
          <w:szCs w:val="20"/>
          <w:lang w:val="en-ID"/>
        </w:rPr>
        <w:t>kualitas</w:t>
      </w:r>
      <w:proofErr w:type="spellEnd"/>
      <w:r w:rsidRPr="000A0FE8">
        <w:rPr>
          <w:bCs/>
          <w:sz w:val="20"/>
          <w:szCs w:val="20"/>
          <w:lang w:val="en-ID"/>
        </w:rPr>
        <w:t xml:space="preserve"> </w:t>
      </w:r>
      <w:proofErr w:type="spellStart"/>
      <w:r w:rsidRPr="000A0FE8">
        <w:rPr>
          <w:bCs/>
          <w:sz w:val="20"/>
          <w:szCs w:val="20"/>
          <w:lang w:val="en-ID"/>
        </w:rPr>
        <w:t>sebagai</w:t>
      </w:r>
      <w:proofErr w:type="spellEnd"/>
      <w:r w:rsidRPr="000A0FE8">
        <w:rPr>
          <w:bCs/>
          <w:sz w:val="20"/>
          <w:szCs w:val="20"/>
          <w:lang w:val="en-ID"/>
        </w:rPr>
        <w:t xml:space="preserve"> “</w:t>
      </w:r>
      <w:proofErr w:type="spellStart"/>
      <w:r w:rsidRPr="000A0FE8">
        <w:rPr>
          <w:bCs/>
          <w:sz w:val="20"/>
          <w:szCs w:val="20"/>
          <w:lang w:val="en-ID"/>
        </w:rPr>
        <w:t>benteng</w:t>
      </w:r>
      <w:proofErr w:type="spellEnd"/>
      <w:r w:rsidRPr="000A0FE8">
        <w:rPr>
          <w:bCs/>
          <w:sz w:val="20"/>
          <w:szCs w:val="20"/>
          <w:lang w:val="en-ID"/>
        </w:rPr>
        <w:t xml:space="preserve">” </w:t>
      </w:r>
      <w:proofErr w:type="spellStart"/>
      <w:r w:rsidRPr="000A0FE8">
        <w:rPr>
          <w:bCs/>
          <w:sz w:val="20"/>
          <w:szCs w:val="20"/>
          <w:lang w:val="en-ID"/>
        </w:rPr>
        <w:t>persaingan</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penguatan</w:t>
      </w:r>
      <w:proofErr w:type="spellEnd"/>
      <w:r w:rsidRPr="000A0FE8">
        <w:rPr>
          <w:bCs/>
          <w:sz w:val="20"/>
          <w:szCs w:val="20"/>
          <w:lang w:val="en-ID"/>
        </w:rPr>
        <w:t xml:space="preserve"> </w:t>
      </w:r>
      <w:proofErr w:type="spellStart"/>
      <w:r w:rsidRPr="000A0FE8">
        <w:rPr>
          <w:bCs/>
          <w:sz w:val="20"/>
          <w:szCs w:val="20"/>
          <w:lang w:val="en-ID"/>
        </w:rPr>
        <w:t>kontrol</w:t>
      </w:r>
      <w:proofErr w:type="spellEnd"/>
      <w:r w:rsidRPr="000A0FE8">
        <w:rPr>
          <w:bCs/>
          <w:sz w:val="20"/>
          <w:szCs w:val="20"/>
          <w:lang w:val="en-ID"/>
        </w:rPr>
        <w:t xml:space="preserve"> </w:t>
      </w:r>
      <w:proofErr w:type="spellStart"/>
      <w:r w:rsidRPr="000A0FE8">
        <w:rPr>
          <w:bCs/>
          <w:sz w:val="20"/>
          <w:szCs w:val="20"/>
          <w:lang w:val="en-ID"/>
        </w:rPr>
        <w:t>mutu</w:t>
      </w:r>
      <w:proofErr w:type="spellEnd"/>
      <w:r w:rsidRPr="000A0FE8">
        <w:rPr>
          <w:bCs/>
          <w:sz w:val="20"/>
          <w:szCs w:val="20"/>
          <w:lang w:val="en-ID"/>
        </w:rPr>
        <w:t xml:space="preserve"> agar </w:t>
      </w:r>
      <w:proofErr w:type="spellStart"/>
      <w:r w:rsidRPr="000A0FE8">
        <w:rPr>
          <w:bCs/>
          <w:sz w:val="20"/>
          <w:szCs w:val="20"/>
          <w:lang w:val="en-ID"/>
        </w:rPr>
        <w:t>tidak</w:t>
      </w:r>
      <w:proofErr w:type="spellEnd"/>
      <w:r w:rsidRPr="000A0FE8">
        <w:rPr>
          <w:bCs/>
          <w:sz w:val="20"/>
          <w:szCs w:val="20"/>
          <w:lang w:val="en-ID"/>
        </w:rPr>
        <w:t xml:space="preserve"> </w:t>
      </w:r>
      <w:proofErr w:type="spellStart"/>
      <w:r w:rsidRPr="000A0FE8">
        <w:rPr>
          <w:bCs/>
          <w:sz w:val="20"/>
          <w:szCs w:val="20"/>
          <w:lang w:val="en-ID"/>
        </w:rPr>
        <w:t>kalah</w:t>
      </w:r>
      <w:proofErr w:type="spellEnd"/>
      <w:r w:rsidRPr="000A0FE8">
        <w:rPr>
          <w:bCs/>
          <w:sz w:val="20"/>
          <w:szCs w:val="20"/>
          <w:lang w:val="en-ID"/>
        </w:rPr>
        <w:t xml:space="preserve"> </w:t>
      </w:r>
      <w:proofErr w:type="spellStart"/>
      <w:r w:rsidRPr="000A0FE8">
        <w:rPr>
          <w:bCs/>
          <w:sz w:val="20"/>
          <w:szCs w:val="20"/>
          <w:lang w:val="en-ID"/>
        </w:rPr>
        <w:t>dari</w:t>
      </w:r>
      <w:proofErr w:type="spellEnd"/>
      <w:r w:rsidRPr="000A0FE8">
        <w:rPr>
          <w:bCs/>
          <w:sz w:val="20"/>
          <w:szCs w:val="20"/>
          <w:lang w:val="en-ID"/>
        </w:rPr>
        <w:t xml:space="preserve"> </w:t>
      </w:r>
      <w:proofErr w:type="spellStart"/>
      <w:r w:rsidRPr="000A0FE8">
        <w:rPr>
          <w:bCs/>
          <w:sz w:val="20"/>
          <w:szCs w:val="20"/>
          <w:lang w:val="en-ID"/>
        </w:rPr>
        <w:t>pesaing</w:t>
      </w:r>
      <w:proofErr w:type="spellEnd"/>
      <w:r w:rsidRPr="000A0FE8">
        <w:rPr>
          <w:bCs/>
          <w:sz w:val="20"/>
          <w:szCs w:val="20"/>
          <w:lang w:val="en-ID"/>
        </w:rPr>
        <w:t xml:space="preserve"> yang </w:t>
      </w:r>
      <w:proofErr w:type="spellStart"/>
      <w:r w:rsidRPr="000A0FE8">
        <w:rPr>
          <w:bCs/>
          <w:sz w:val="20"/>
          <w:szCs w:val="20"/>
          <w:lang w:val="en-ID"/>
        </w:rPr>
        <w:t>unggul</w:t>
      </w:r>
      <w:proofErr w:type="spellEnd"/>
      <w:r w:rsidRPr="000A0FE8">
        <w:rPr>
          <w:bCs/>
          <w:sz w:val="20"/>
          <w:szCs w:val="20"/>
          <w:lang w:val="en-ID"/>
        </w:rPr>
        <w:t xml:space="preserve"> di </w:t>
      </w:r>
      <w:proofErr w:type="spellStart"/>
      <w:r w:rsidRPr="000A0FE8">
        <w:rPr>
          <w:bCs/>
          <w:sz w:val="20"/>
          <w:szCs w:val="20"/>
          <w:lang w:val="en-ID"/>
        </w:rPr>
        <w:t>variasi</w:t>
      </w:r>
      <w:proofErr w:type="spellEnd"/>
      <w:r w:rsidRPr="000A0FE8">
        <w:rPr>
          <w:bCs/>
          <w:sz w:val="20"/>
          <w:szCs w:val="20"/>
          <w:lang w:val="en-ID"/>
        </w:rPr>
        <w:t xml:space="preserve"> dan </w:t>
      </w:r>
      <w:proofErr w:type="spellStart"/>
      <w:r w:rsidRPr="000A0FE8">
        <w:rPr>
          <w:bCs/>
          <w:sz w:val="20"/>
          <w:szCs w:val="20"/>
          <w:lang w:val="en-ID"/>
        </w:rPr>
        <w:t>promosi</w:t>
      </w:r>
      <w:proofErr w:type="spellEnd"/>
      <w:r w:rsidRPr="000A0FE8">
        <w:rPr>
          <w:bCs/>
          <w:sz w:val="20"/>
          <w:szCs w:val="20"/>
          <w:lang w:val="en-ID"/>
        </w:rPr>
        <w:t>.</w:t>
      </w:r>
    </w:p>
    <w:p w14:paraId="5985BA2F" w14:textId="77777777" w:rsidR="000A0FE8" w:rsidRPr="000A0FE8" w:rsidRDefault="000A0FE8" w:rsidP="0046087F">
      <w:pPr>
        <w:pStyle w:val="ListParagraph"/>
        <w:autoSpaceDE w:val="0"/>
        <w:autoSpaceDN w:val="0"/>
        <w:adjustRightInd w:val="0"/>
        <w:ind w:left="360"/>
        <w:jc w:val="both"/>
        <w:rPr>
          <w:b/>
          <w:sz w:val="20"/>
          <w:szCs w:val="20"/>
          <w:lang w:val="fi-FI"/>
        </w:rPr>
      </w:pPr>
      <w:r w:rsidRPr="000A0FE8">
        <w:rPr>
          <w:b/>
          <w:sz w:val="20"/>
          <w:szCs w:val="20"/>
          <w:lang w:val="fi-FI"/>
        </w:rPr>
        <w:t>Strategi WT (meminimalkan Kelemahan untuk menghindari Ancaman)</w:t>
      </w:r>
    </w:p>
    <w:p w14:paraId="7A449495" w14:textId="77777777" w:rsidR="000A0FE8" w:rsidRPr="000A0FE8" w:rsidRDefault="000A0FE8" w:rsidP="0046087F">
      <w:pPr>
        <w:pStyle w:val="ListParagraph"/>
        <w:numPr>
          <w:ilvl w:val="0"/>
          <w:numId w:val="46"/>
        </w:numPr>
        <w:autoSpaceDE w:val="0"/>
        <w:autoSpaceDN w:val="0"/>
        <w:adjustRightInd w:val="0"/>
        <w:ind w:left="1080"/>
        <w:jc w:val="both"/>
        <w:rPr>
          <w:bCs/>
          <w:sz w:val="20"/>
          <w:szCs w:val="20"/>
          <w:lang w:val="en-ID"/>
        </w:rPr>
      </w:pPr>
      <w:proofErr w:type="spellStart"/>
      <w:r w:rsidRPr="000A0FE8">
        <w:rPr>
          <w:bCs/>
          <w:sz w:val="20"/>
          <w:szCs w:val="20"/>
          <w:lang w:val="en-ID"/>
        </w:rPr>
        <w:t>Penerapan</w:t>
      </w:r>
      <w:proofErr w:type="spellEnd"/>
      <w:r w:rsidRPr="000A0FE8">
        <w:rPr>
          <w:bCs/>
          <w:sz w:val="20"/>
          <w:szCs w:val="20"/>
          <w:lang w:val="en-ID"/>
        </w:rPr>
        <w:t xml:space="preserve"> </w:t>
      </w:r>
      <w:proofErr w:type="spellStart"/>
      <w:r w:rsidRPr="000A0FE8">
        <w:rPr>
          <w:bCs/>
          <w:sz w:val="20"/>
          <w:szCs w:val="20"/>
          <w:lang w:val="en-ID"/>
        </w:rPr>
        <w:t>perawatan</w:t>
      </w:r>
      <w:proofErr w:type="spellEnd"/>
      <w:r w:rsidRPr="000A0FE8">
        <w:rPr>
          <w:bCs/>
          <w:sz w:val="20"/>
          <w:szCs w:val="20"/>
          <w:lang w:val="en-ID"/>
        </w:rPr>
        <w:t xml:space="preserve"> </w:t>
      </w:r>
      <w:proofErr w:type="spellStart"/>
      <w:r w:rsidRPr="000A0FE8">
        <w:rPr>
          <w:bCs/>
          <w:sz w:val="20"/>
          <w:szCs w:val="20"/>
          <w:lang w:val="en-ID"/>
        </w:rPr>
        <w:t>preventif</w:t>
      </w:r>
      <w:proofErr w:type="spellEnd"/>
      <w:r w:rsidRPr="000A0FE8">
        <w:rPr>
          <w:bCs/>
          <w:sz w:val="20"/>
          <w:szCs w:val="20"/>
          <w:lang w:val="en-ID"/>
        </w:rPr>
        <w:t xml:space="preserve"> </w:t>
      </w:r>
      <w:proofErr w:type="spellStart"/>
      <w:r w:rsidRPr="000A0FE8">
        <w:rPr>
          <w:bCs/>
          <w:sz w:val="20"/>
          <w:szCs w:val="20"/>
          <w:lang w:val="en-ID"/>
        </w:rPr>
        <w:t>mesin</w:t>
      </w:r>
      <w:proofErr w:type="spellEnd"/>
      <w:r w:rsidRPr="000A0FE8">
        <w:rPr>
          <w:bCs/>
          <w:sz w:val="20"/>
          <w:szCs w:val="20"/>
          <w:lang w:val="en-ID"/>
        </w:rPr>
        <w:t xml:space="preserve"> </w:t>
      </w:r>
      <w:proofErr w:type="spellStart"/>
      <w:r w:rsidRPr="000A0FE8">
        <w:rPr>
          <w:bCs/>
          <w:sz w:val="20"/>
          <w:szCs w:val="20"/>
          <w:lang w:val="en-ID"/>
        </w:rPr>
        <w:t>disertai</w:t>
      </w:r>
      <w:proofErr w:type="spellEnd"/>
      <w:r w:rsidRPr="000A0FE8">
        <w:rPr>
          <w:bCs/>
          <w:sz w:val="20"/>
          <w:szCs w:val="20"/>
          <w:lang w:val="en-ID"/>
        </w:rPr>
        <w:t xml:space="preserve"> </w:t>
      </w:r>
      <w:proofErr w:type="spellStart"/>
      <w:r w:rsidRPr="000A0FE8">
        <w:rPr>
          <w:bCs/>
          <w:sz w:val="20"/>
          <w:szCs w:val="20"/>
          <w:lang w:val="en-ID"/>
        </w:rPr>
        <w:t>jadwal</w:t>
      </w:r>
      <w:proofErr w:type="spellEnd"/>
      <w:r w:rsidRPr="000A0FE8">
        <w:rPr>
          <w:bCs/>
          <w:sz w:val="20"/>
          <w:szCs w:val="20"/>
          <w:lang w:val="en-ID"/>
        </w:rPr>
        <w:t xml:space="preserve"> </w:t>
      </w:r>
      <w:proofErr w:type="spellStart"/>
      <w:r w:rsidRPr="000A0FE8">
        <w:rPr>
          <w:bCs/>
          <w:sz w:val="20"/>
          <w:szCs w:val="20"/>
          <w:lang w:val="en-ID"/>
        </w:rPr>
        <w:t>servis</w:t>
      </w:r>
      <w:proofErr w:type="spellEnd"/>
      <w:r w:rsidRPr="000A0FE8">
        <w:rPr>
          <w:bCs/>
          <w:sz w:val="20"/>
          <w:szCs w:val="20"/>
          <w:lang w:val="en-ID"/>
        </w:rPr>
        <w:t xml:space="preserve"> rutin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mencegah</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 xml:space="preserve"> </w:t>
      </w:r>
      <w:proofErr w:type="spellStart"/>
      <w:r w:rsidRPr="000A0FE8">
        <w:rPr>
          <w:bCs/>
          <w:sz w:val="20"/>
          <w:szCs w:val="20"/>
          <w:lang w:val="en-ID"/>
        </w:rPr>
        <w:t>berhenti</w:t>
      </w:r>
      <w:proofErr w:type="spellEnd"/>
      <w:r w:rsidRPr="000A0FE8">
        <w:rPr>
          <w:bCs/>
          <w:sz w:val="20"/>
          <w:szCs w:val="20"/>
          <w:lang w:val="en-ID"/>
        </w:rPr>
        <w:t xml:space="preserve"> </w:t>
      </w:r>
      <w:proofErr w:type="spellStart"/>
      <w:r w:rsidRPr="000A0FE8">
        <w:rPr>
          <w:bCs/>
          <w:sz w:val="20"/>
          <w:szCs w:val="20"/>
          <w:lang w:val="en-ID"/>
        </w:rPr>
        <w:t>mendadak</w:t>
      </w:r>
      <w:proofErr w:type="spellEnd"/>
      <w:r w:rsidRPr="000A0FE8">
        <w:rPr>
          <w:bCs/>
          <w:sz w:val="20"/>
          <w:szCs w:val="20"/>
          <w:lang w:val="en-ID"/>
        </w:rPr>
        <w:t>.</w:t>
      </w:r>
    </w:p>
    <w:p w14:paraId="34050D78" w14:textId="77777777" w:rsidR="000A0FE8" w:rsidRPr="000A0FE8" w:rsidRDefault="000A0FE8" w:rsidP="0046087F">
      <w:pPr>
        <w:pStyle w:val="ListParagraph"/>
        <w:numPr>
          <w:ilvl w:val="0"/>
          <w:numId w:val="46"/>
        </w:numPr>
        <w:autoSpaceDE w:val="0"/>
        <w:autoSpaceDN w:val="0"/>
        <w:adjustRightInd w:val="0"/>
        <w:ind w:left="1080"/>
        <w:jc w:val="both"/>
        <w:rPr>
          <w:bCs/>
          <w:sz w:val="20"/>
          <w:szCs w:val="20"/>
          <w:lang w:val="fi-FI"/>
        </w:rPr>
      </w:pPr>
      <w:r w:rsidRPr="000A0FE8">
        <w:rPr>
          <w:bCs/>
          <w:sz w:val="20"/>
          <w:szCs w:val="20"/>
          <w:lang w:val="fi-FI"/>
        </w:rPr>
        <w:t>Manajemen risiko bahan baku dengan menyediakan minimal 1–2 pemasok alternatif untuk material kritis agar tidak bergantung pada satu sumber.</w:t>
      </w:r>
    </w:p>
    <w:p w14:paraId="4B5A2E35" w14:textId="61985E32" w:rsidR="000A0FE8" w:rsidRPr="000A0FE8" w:rsidRDefault="000A0FE8" w:rsidP="00301A4F">
      <w:pPr>
        <w:pStyle w:val="ListParagraph"/>
        <w:numPr>
          <w:ilvl w:val="0"/>
          <w:numId w:val="46"/>
        </w:numPr>
        <w:autoSpaceDE w:val="0"/>
        <w:autoSpaceDN w:val="0"/>
        <w:adjustRightInd w:val="0"/>
        <w:ind w:left="1080"/>
        <w:jc w:val="both"/>
        <w:rPr>
          <w:bCs/>
          <w:sz w:val="20"/>
          <w:szCs w:val="20"/>
          <w:lang w:val="en-ID"/>
        </w:rPr>
      </w:pPr>
      <w:proofErr w:type="spellStart"/>
      <w:r w:rsidRPr="000A0FE8">
        <w:rPr>
          <w:bCs/>
          <w:sz w:val="20"/>
          <w:szCs w:val="20"/>
          <w:lang w:val="en-ID"/>
        </w:rPr>
        <w:t>Pengendalian</w:t>
      </w:r>
      <w:proofErr w:type="spellEnd"/>
      <w:r w:rsidRPr="000A0FE8">
        <w:rPr>
          <w:bCs/>
          <w:sz w:val="20"/>
          <w:szCs w:val="20"/>
          <w:lang w:val="en-ID"/>
        </w:rPr>
        <w:t xml:space="preserve"> </w:t>
      </w:r>
      <w:proofErr w:type="spellStart"/>
      <w:r w:rsidRPr="000A0FE8">
        <w:rPr>
          <w:bCs/>
          <w:sz w:val="20"/>
          <w:szCs w:val="20"/>
          <w:lang w:val="en-ID"/>
        </w:rPr>
        <w:t>biaya</w:t>
      </w:r>
      <w:proofErr w:type="spellEnd"/>
      <w:r w:rsidRPr="000A0FE8">
        <w:rPr>
          <w:bCs/>
          <w:sz w:val="20"/>
          <w:szCs w:val="20"/>
          <w:lang w:val="en-ID"/>
        </w:rPr>
        <w:t xml:space="preserve"> dan margin: </w:t>
      </w:r>
      <w:proofErr w:type="spellStart"/>
      <w:r w:rsidRPr="000A0FE8">
        <w:rPr>
          <w:bCs/>
          <w:sz w:val="20"/>
          <w:szCs w:val="20"/>
          <w:lang w:val="en-ID"/>
        </w:rPr>
        <w:t>perhitungan</w:t>
      </w:r>
      <w:proofErr w:type="spellEnd"/>
      <w:r w:rsidRPr="000A0FE8">
        <w:rPr>
          <w:bCs/>
          <w:sz w:val="20"/>
          <w:szCs w:val="20"/>
          <w:lang w:val="en-ID"/>
        </w:rPr>
        <w:t xml:space="preserve"> HPP per model </w:t>
      </w:r>
      <w:proofErr w:type="spellStart"/>
      <w:r w:rsidRPr="000A0FE8">
        <w:rPr>
          <w:bCs/>
          <w:sz w:val="20"/>
          <w:szCs w:val="20"/>
          <w:lang w:val="en-ID"/>
        </w:rPr>
        <w:t>secara</w:t>
      </w:r>
      <w:proofErr w:type="spellEnd"/>
      <w:r w:rsidRPr="000A0FE8">
        <w:rPr>
          <w:bCs/>
          <w:sz w:val="20"/>
          <w:szCs w:val="20"/>
          <w:lang w:val="en-ID"/>
        </w:rPr>
        <w:t xml:space="preserve"> </w:t>
      </w:r>
      <w:proofErr w:type="spellStart"/>
      <w:r w:rsidRPr="000A0FE8">
        <w:rPr>
          <w:bCs/>
          <w:sz w:val="20"/>
          <w:szCs w:val="20"/>
          <w:lang w:val="en-ID"/>
        </w:rPr>
        <w:t>disiplin</w:t>
      </w:r>
      <w:proofErr w:type="spellEnd"/>
      <w:r w:rsidRPr="000A0FE8">
        <w:rPr>
          <w:bCs/>
          <w:sz w:val="20"/>
          <w:szCs w:val="20"/>
          <w:lang w:val="en-ID"/>
        </w:rPr>
        <w:t xml:space="preserve"> </w:t>
      </w:r>
      <w:proofErr w:type="spellStart"/>
      <w:r w:rsidRPr="000A0FE8">
        <w:rPr>
          <w:bCs/>
          <w:sz w:val="20"/>
          <w:szCs w:val="20"/>
          <w:lang w:val="en-ID"/>
        </w:rPr>
        <w:t>serta</w:t>
      </w:r>
      <w:proofErr w:type="spellEnd"/>
      <w:r w:rsidRPr="000A0FE8">
        <w:rPr>
          <w:bCs/>
          <w:sz w:val="20"/>
          <w:szCs w:val="20"/>
          <w:lang w:val="en-ID"/>
        </w:rPr>
        <w:t xml:space="preserve"> </w:t>
      </w:r>
      <w:proofErr w:type="spellStart"/>
      <w:r w:rsidRPr="000A0FE8">
        <w:rPr>
          <w:bCs/>
          <w:sz w:val="20"/>
          <w:szCs w:val="20"/>
          <w:lang w:val="en-ID"/>
        </w:rPr>
        <w:t>penetapan</w:t>
      </w:r>
      <w:proofErr w:type="spellEnd"/>
      <w:r w:rsidRPr="000A0FE8">
        <w:rPr>
          <w:bCs/>
          <w:sz w:val="20"/>
          <w:szCs w:val="20"/>
          <w:lang w:val="en-ID"/>
        </w:rPr>
        <w:t xml:space="preserve"> batas </w:t>
      </w:r>
      <w:proofErr w:type="spellStart"/>
      <w:r w:rsidRPr="000A0FE8">
        <w:rPr>
          <w:bCs/>
          <w:sz w:val="20"/>
          <w:szCs w:val="20"/>
          <w:lang w:val="en-ID"/>
        </w:rPr>
        <w:t>diskon</w:t>
      </w:r>
      <w:proofErr w:type="spellEnd"/>
      <w:r w:rsidRPr="000A0FE8">
        <w:rPr>
          <w:bCs/>
          <w:sz w:val="20"/>
          <w:szCs w:val="20"/>
          <w:lang w:val="en-ID"/>
        </w:rPr>
        <w:t xml:space="preserve"> di marketplace agar </w:t>
      </w:r>
      <w:proofErr w:type="spellStart"/>
      <w:r w:rsidRPr="000A0FE8">
        <w:rPr>
          <w:bCs/>
          <w:sz w:val="20"/>
          <w:szCs w:val="20"/>
          <w:lang w:val="en-ID"/>
        </w:rPr>
        <w:t>arus</w:t>
      </w:r>
      <w:proofErr w:type="spellEnd"/>
      <w:r w:rsidRPr="000A0FE8">
        <w:rPr>
          <w:bCs/>
          <w:sz w:val="20"/>
          <w:szCs w:val="20"/>
          <w:lang w:val="en-ID"/>
        </w:rPr>
        <w:t xml:space="preserve"> kas </w:t>
      </w:r>
      <w:proofErr w:type="spellStart"/>
      <w:r w:rsidRPr="000A0FE8">
        <w:rPr>
          <w:bCs/>
          <w:sz w:val="20"/>
          <w:szCs w:val="20"/>
          <w:lang w:val="en-ID"/>
        </w:rPr>
        <w:t>tetap</w:t>
      </w:r>
      <w:proofErr w:type="spellEnd"/>
      <w:r w:rsidRPr="000A0FE8">
        <w:rPr>
          <w:bCs/>
          <w:sz w:val="20"/>
          <w:szCs w:val="20"/>
          <w:lang w:val="en-ID"/>
        </w:rPr>
        <w:t xml:space="preserve"> </w:t>
      </w:r>
      <w:proofErr w:type="spellStart"/>
      <w:r w:rsidRPr="000A0FE8">
        <w:rPr>
          <w:bCs/>
          <w:sz w:val="20"/>
          <w:szCs w:val="20"/>
          <w:lang w:val="en-ID"/>
        </w:rPr>
        <w:t>sehat</w:t>
      </w:r>
      <w:proofErr w:type="spellEnd"/>
      <w:r w:rsidRPr="000A0FE8">
        <w:rPr>
          <w:bCs/>
          <w:sz w:val="20"/>
          <w:szCs w:val="20"/>
          <w:lang w:val="en-ID"/>
        </w:rPr>
        <w:t>.</w:t>
      </w:r>
    </w:p>
    <w:p w14:paraId="5DAB83A4" w14:textId="77777777" w:rsidR="000A0FE8" w:rsidRPr="000A0FE8" w:rsidRDefault="000A0FE8" w:rsidP="000A0FE8">
      <w:pPr>
        <w:pStyle w:val="ListParagraph"/>
        <w:numPr>
          <w:ilvl w:val="0"/>
          <w:numId w:val="38"/>
        </w:numPr>
        <w:autoSpaceDE w:val="0"/>
        <w:autoSpaceDN w:val="0"/>
        <w:adjustRightInd w:val="0"/>
        <w:jc w:val="both"/>
        <w:rPr>
          <w:b/>
          <w:sz w:val="20"/>
          <w:szCs w:val="20"/>
          <w:lang w:val="fi-FI"/>
        </w:rPr>
      </w:pPr>
      <w:r w:rsidRPr="000A0FE8">
        <w:rPr>
          <w:b/>
          <w:sz w:val="20"/>
          <w:szCs w:val="20"/>
          <w:lang w:val="fi-FI"/>
        </w:rPr>
        <w:t>Implikasi atau penerapan Posisi Strategis</w:t>
      </w:r>
    </w:p>
    <w:p w14:paraId="17E602FF"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Secara umum, kondisi internal NWL (NAWAL) relatif kuat pada pengalaman SDM, proses produksi yang mandiri, inovasi rutin, dan pasar yang sudah menjangkau luar Jawa. Namun, terdapat titik lemah pada aspek teknologi, konsistensi QC/finishing, serta ketahanan modal kerja. Oleh karena itu, strategi yang paling relevan adalah menggabungkan dorongan ekspansi pasar dengan penguatan fondasi operasional:</w:t>
      </w:r>
    </w:p>
    <w:p w14:paraId="6E0DB0FF" w14:textId="77777777" w:rsidR="000A0FE8" w:rsidRPr="000A0FE8" w:rsidRDefault="000A0FE8" w:rsidP="0046087F">
      <w:pPr>
        <w:pStyle w:val="ListParagraph"/>
        <w:numPr>
          <w:ilvl w:val="0"/>
          <w:numId w:val="47"/>
        </w:numPr>
        <w:autoSpaceDE w:val="0"/>
        <w:autoSpaceDN w:val="0"/>
        <w:adjustRightInd w:val="0"/>
        <w:ind w:left="1080"/>
        <w:jc w:val="both"/>
        <w:rPr>
          <w:bCs/>
          <w:sz w:val="20"/>
          <w:szCs w:val="20"/>
          <w:lang w:val="en-ID"/>
        </w:rPr>
      </w:pPr>
      <w:r w:rsidRPr="000A0FE8">
        <w:rPr>
          <w:bCs/>
          <w:sz w:val="20"/>
          <w:szCs w:val="20"/>
          <w:lang w:val="en-ID"/>
        </w:rPr>
        <w:t>SO (</w:t>
      </w:r>
      <w:proofErr w:type="spellStart"/>
      <w:r w:rsidRPr="000A0FE8">
        <w:rPr>
          <w:bCs/>
          <w:sz w:val="20"/>
          <w:szCs w:val="20"/>
          <w:lang w:val="en-ID"/>
        </w:rPr>
        <w:t>agresif-terarah</w:t>
      </w:r>
      <w:proofErr w:type="spellEnd"/>
      <w:r w:rsidRPr="000A0FE8">
        <w:rPr>
          <w:bCs/>
          <w:sz w:val="20"/>
          <w:szCs w:val="20"/>
          <w:lang w:val="en-ID"/>
        </w:rPr>
        <w:t xml:space="preserve">): </w:t>
      </w:r>
      <w:proofErr w:type="spellStart"/>
      <w:r w:rsidRPr="000A0FE8">
        <w:rPr>
          <w:bCs/>
          <w:sz w:val="20"/>
          <w:szCs w:val="20"/>
          <w:lang w:val="en-ID"/>
        </w:rPr>
        <w:t>memperluas</w:t>
      </w:r>
      <w:proofErr w:type="spellEnd"/>
      <w:r w:rsidRPr="000A0FE8">
        <w:rPr>
          <w:bCs/>
          <w:sz w:val="20"/>
          <w:szCs w:val="20"/>
          <w:lang w:val="en-ID"/>
        </w:rPr>
        <w:t xml:space="preserve"> brand dan </w:t>
      </w:r>
      <w:proofErr w:type="spellStart"/>
      <w:r w:rsidRPr="000A0FE8">
        <w:rPr>
          <w:bCs/>
          <w:sz w:val="20"/>
          <w:szCs w:val="20"/>
          <w:lang w:val="en-ID"/>
        </w:rPr>
        <w:t>penjualan</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marketplace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menonjolkan</w:t>
      </w:r>
      <w:proofErr w:type="spellEnd"/>
      <w:r w:rsidRPr="000A0FE8">
        <w:rPr>
          <w:bCs/>
          <w:sz w:val="20"/>
          <w:szCs w:val="20"/>
          <w:lang w:val="en-ID"/>
        </w:rPr>
        <w:t xml:space="preserve"> </w:t>
      </w:r>
      <w:proofErr w:type="spellStart"/>
      <w:r w:rsidRPr="000A0FE8">
        <w:rPr>
          <w:bCs/>
          <w:sz w:val="20"/>
          <w:szCs w:val="20"/>
          <w:lang w:val="en-ID"/>
        </w:rPr>
        <w:t>kualitas</w:t>
      </w:r>
      <w:proofErr w:type="spellEnd"/>
      <w:r w:rsidRPr="000A0FE8">
        <w:rPr>
          <w:bCs/>
          <w:sz w:val="20"/>
          <w:szCs w:val="20"/>
          <w:lang w:val="en-ID"/>
        </w:rPr>
        <w:t xml:space="preserve"> </w:t>
      </w:r>
      <w:proofErr w:type="spellStart"/>
      <w:r w:rsidRPr="000A0FE8">
        <w:rPr>
          <w:bCs/>
          <w:sz w:val="20"/>
          <w:szCs w:val="20"/>
          <w:lang w:val="en-ID"/>
        </w:rPr>
        <w:t>sebagai</w:t>
      </w:r>
      <w:proofErr w:type="spellEnd"/>
      <w:r w:rsidRPr="000A0FE8">
        <w:rPr>
          <w:bCs/>
          <w:sz w:val="20"/>
          <w:szCs w:val="20"/>
          <w:lang w:val="en-ID"/>
        </w:rPr>
        <w:t xml:space="preserve"> </w:t>
      </w:r>
      <w:proofErr w:type="spellStart"/>
      <w:r w:rsidRPr="000A0FE8">
        <w:rPr>
          <w:bCs/>
          <w:sz w:val="20"/>
          <w:szCs w:val="20"/>
          <w:lang w:val="en-ID"/>
        </w:rPr>
        <w:t>proposisi</w:t>
      </w:r>
      <w:proofErr w:type="spellEnd"/>
      <w:r w:rsidRPr="000A0FE8">
        <w:rPr>
          <w:bCs/>
          <w:sz w:val="20"/>
          <w:szCs w:val="20"/>
          <w:lang w:val="en-ID"/>
        </w:rPr>
        <w:t xml:space="preserve"> </w:t>
      </w:r>
      <w:proofErr w:type="spellStart"/>
      <w:r w:rsidRPr="000A0FE8">
        <w:rPr>
          <w:bCs/>
          <w:sz w:val="20"/>
          <w:szCs w:val="20"/>
          <w:lang w:val="en-ID"/>
        </w:rPr>
        <w:t>nilai</w:t>
      </w:r>
      <w:proofErr w:type="spellEnd"/>
      <w:r w:rsidRPr="000A0FE8">
        <w:rPr>
          <w:bCs/>
          <w:sz w:val="20"/>
          <w:szCs w:val="20"/>
          <w:lang w:val="en-ID"/>
        </w:rPr>
        <w:t>, dan</w:t>
      </w:r>
    </w:p>
    <w:p w14:paraId="5A8D5F6D" w14:textId="2015414E" w:rsidR="000A0FE8" w:rsidRPr="00301A4F" w:rsidRDefault="000A0FE8" w:rsidP="00301A4F">
      <w:pPr>
        <w:pStyle w:val="ListParagraph"/>
        <w:numPr>
          <w:ilvl w:val="0"/>
          <w:numId w:val="47"/>
        </w:numPr>
        <w:autoSpaceDE w:val="0"/>
        <w:autoSpaceDN w:val="0"/>
        <w:adjustRightInd w:val="0"/>
        <w:ind w:left="1080"/>
        <w:jc w:val="both"/>
        <w:rPr>
          <w:bCs/>
          <w:sz w:val="20"/>
          <w:szCs w:val="20"/>
          <w:lang w:val="en-ID"/>
        </w:rPr>
      </w:pPr>
      <w:r w:rsidRPr="000A0FE8">
        <w:rPr>
          <w:bCs/>
          <w:sz w:val="20"/>
          <w:szCs w:val="20"/>
          <w:lang w:val="en-ID"/>
        </w:rPr>
        <w:t>WO (</w:t>
      </w:r>
      <w:proofErr w:type="spellStart"/>
      <w:r w:rsidRPr="000A0FE8">
        <w:rPr>
          <w:bCs/>
          <w:sz w:val="20"/>
          <w:szCs w:val="20"/>
          <w:lang w:val="en-ID"/>
        </w:rPr>
        <w:t>perbaikan</w:t>
      </w:r>
      <w:proofErr w:type="spellEnd"/>
      <w:r w:rsidRPr="000A0FE8">
        <w:rPr>
          <w:bCs/>
          <w:sz w:val="20"/>
          <w:szCs w:val="20"/>
          <w:lang w:val="en-ID"/>
        </w:rPr>
        <w:t xml:space="preserve"> </w:t>
      </w:r>
      <w:proofErr w:type="spellStart"/>
      <w:r w:rsidRPr="000A0FE8">
        <w:rPr>
          <w:bCs/>
          <w:sz w:val="20"/>
          <w:szCs w:val="20"/>
          <w:lang w:val="en-ID"/>
        </w:rPr>
        <w:t>fondasi</w:t>
      </w:r>
      <w:proofErr w:type="spellEnd"/>
      <w:r w:rsidRPr="000A0FE8">
        <w:rPr>
          <w:bCs/>
          <w:sz w:val="20"/>
          <w:szCs w:val="20"/>
          <w:lang w:val="en-ID"/>
        </w:rPr>
        <w:t xml:space="preserve">): </w:t>
      </w:r>
      <w:proofErr w:type="spellStart"/>
      <w:r w:rsidRPr="000A0FE8">
        <w:rPr>
          <w:bCs/>
          <w:sz w:val="20"/>
          <w:szCs w:val="20"/>
          <w:lang w:val="en-ID"/>
        </w:rPr>
        <w:t>memodernisasi</w:t>
      </w:r>
      <w:proofErr w:type="spellEnd"/>
      <w:r w:rsidRPr="000A0FE8">
        <w:rPr>
          <w:bCs/>
          <w:sz w:val="20"/>
          <w:szCs w:val="20"/>
          <w:lang w:val="en-ID"/>
        </w:rPr>
        <w:t xml:space="preserve"> </w:t>
      </w:r>
      <w:proofErr w:type="spellStart"/>
      <w:r w:rsidRPr="000A0FE8">
        <w:rPr>
          <w:bCs/>
          <w:sz w:val="20"/>
          <w:szCs w:val="20"/>
          <w:lang w:val="en-ID"/>
        </w:rPr>
        <w:t>peralatan</w:t>
      </w:r>
      <w:proofErr w:type="spellEnd"/>
      <w:r w:rsidRPr="000A0FE8">
        <w:rPr>
          <w:bCs/>
          <w:sz w:val="20"/>
          <w:szCs w:val="20"/>
          <w:lang w:val="en-ID"/>
        </w:rPr>
        <w:t xml:space="preserve"> dan </w:t>
      </w:r>
      <w:proofErr w:type="spellStart"/>
      <w:r w:rsidRPr="000A0FE8">
        <w:rPr>
          <w:bCs/>
          <w:sz w:val="20"/>
          <w:szCs w:val="20"/>
          <w:lang w:val="en-ID"/>
        </w:rPr>
        <w:t>menstandarkan</w:t>
      </w:r>
      <w:proofErr w:type="spellEnd"/>
      <w:r w:rsidRPr="000A0FE8">
        <w:rPr>
          <w:bCs/>
          <w:sz w:val="20"/>
          <w:szCs w:val="20"/>
          <w:lang w:val="en-ID"/>
        </w:rPr>
        <w:t xml:space="preserve"> QC agar </w:t>
      </w:r>
      <w:proofErr w:type="spellStart"/>
      <w:r w:rsidRPr="000A0FE8">
        <w:rPr>
          <w:bCs/>
          <w:sz w:val="20"/>
          <w:szCs w:val="20"/>
          <w:lang w:val="en-ID"/>
        </w:rPr>
        <w:t>ekspansi</w:t>
      </w:r>
      <w:proofErr w:type="spellEnd"/>
      <w:r w:rsidRPr="000A0FE8">
        <w:rPr>
          <w:bCs/>
          <w:sz w:val="20"/>
          <w:szCs w:val="20"/>
          <w:lang w:val="en-ID"/>
        </w:rPr>
        <w:t xml:space="preserve"> pasar </w:t>
      </w:r>
      <w:proofErr w:type="spellStart"/>
      <w:r w:rsidRPr="000A0FE8">
        <w:rPr>
          <w:bCs/>
          <w:sz w:val="20"/>
          <w:szCs w:val="20"/>
          <w:lang w:val="en-ID"/>
        </w:rPr>
        <w:t>tidak</w:t>
      </w:r>
      <w:proofErr w:type="spellEnd"/>
      <w:r w:rsidRPr="000A0FE8">
        <w:rPr>
          <w:bCs/>
          <w:sz w:val="20"/>
          <w:szCs w:val="20"/>
          <w:lang w:val="en-ID"/>
        </w:rPr>
        <w:t xml:space="preserve"> </w:t>
      </w:r>
      <w:proofErr w:type="spellStart"/>
      <w:r w:rsidRPr="000A0FE8">
        <w:rPr>
          <w:bCs/>
          <w:sz w:val="20"/>
          <w:szCs w:val="20"/>
          <w:lang w:val="en-ID"/>
        </w:rPr>
        <w:t>terganggu</w:t>
      </w:r>
      <w:proofErr w:type="spellEnd"/>
      <w:r w:rsidRPr="000A0FE8">
        <w:rPr>
          <w:bCs/>
          <w:sz w:val="20"/>
          <w:szCs w:val="20"/>
          <w:lang w:val="en-ID"/>
        </w:rPr>
        <w:t xml:space="preserve"> oleh </w:t>
      </w:r>
      <w:proofErr w:type="spellStart"/>
      <w:r w:rsidRPr="000A0FE8">
        <w:rPr>
          <w:bCs/>
          <w:sz w:val="20"/>
          <w:szCs w:val="20"/>
          <w:lang w:val="en-ID"/>
        </w:rPr>
        <w:t>masalah</w:t>
      </w:r>
      <w:proofErr w:type="spellEnd"/>
      <w:r w:rsidRPr="000A0FE8">
        <w:rPr>
          <w:bCs/>
          <w:sz w:val="20"/>
          <w:szCs w:val="20"/>
          <w:lang w:val="en-ID"/>
        </w:rPr>
        <w:t xml:space="preserve"> </w:t>
      </w:r>
      <w:proofErr w:type="spellStart"/>
      <w:r w:rsidRPr="000A0FE8">
        <w:rPr>
          <w:bCs/>
          <w:sz w:val="20"/>
          <w:szCs w:val="20"/>
          <w:lang w:val="en-ID"/>
        </w:rPr>
        <w:t>operasional</w:t>
      </w:r>
      <w:proofErr w:type="spellEnd"/>
      <w:r w:rsidRPr="000A0FE8">
        <w:rPr>
          <w:bCs/>
          <w:sz w:val="20"/>
          <w:szCs w:val="20"/>
          <w:lang w:val="en-ID"/>
        </w:rPr>
        <w:t>.</w:t>
      </w:r>
    </w:p>
    <w:p w14:paraId="531E1773" w14:textId="2EA3BCC3" w:rsidR="0087560A" w:rsidRPr="00695730" w:rsidRDefault="0087560A" w:rsidP="0087560A">
      <w:pPr>
        <w:pStyle w:val="ListParagraph"/>
        <w:autoSpaceDE w:val="0"/>
        <w:autoSpaceDN w:val="0"/>
        <w:adjustRightInd w:val="0"/>
        <w:ind w:left="0"/>
        <w:jc w:val="both"/>
        <w:rPr>
          <w:b/>
          <w:bCs/>
          <w:sz w:val="20"/>
          <w:szCs w:val="20"/>
        </w:rPr>
      </w:pPr>
      <w:r w:rsidRPr="00CE008C">
        <w:rPr>
          <w:b/>
          <w:bCs/>
          <w:sz w:val="20"/>
          <w:szCs w:val="20"/>
        </w:rPr>
        <w:t>PEMBAHASAN</w:t>
      </w:r>
    </w:p>
    <w:p w14:paraId="798AF6DB" w14:textId="77777777" w:rsidR="006B5978" w:rsidRPr="006B5978" w:rsidRDefault="006B5978" w:rsidP="006B5978">
      <w:pPr>
        <w:pStyle w:val="ListParagraph"/>
        <w:ind w:left="0" w:firstLine="720"/>
        <w:jc w:val="both"/>
        <w:rPr>
          <w:bCs/>
          <w:sz w:val="20"/>
          <w:szCs w:val="20"/>
          <w:lang w:val="fi-FI"/>
        </w:rPr>
      </w:pPr>
      <w:r w:rsidRPr="006B5978">
        <w:rPr>
          <w:bCs/>
          <w:sz w:val="20"/>
          <w:szCs w:val="20"/>
        </w:rPr>
        <w:t xml:space="preserve">Temuan lapangan menunjukkan bahwa NWL (NAWAL) sedang bergerak dari pola produksi yang lebih tradisional menuju praktik produksi yang lebih tertata (semi-modern). </w:t>
      </w:r>
      <w:r w:rsidRPr="006B5978">
        <w:rPr>
          <w:bCs/>
          <w:sz w:val="20"/>
          <w:szCs w:val="20"/>
          <w:lang w:val="fi-FI"/>
        </w:rPr>
        <w:t>Perubahan ini terlihat dari upaya penggunaan mesin industri pada beberapa tahap kerja dan penguatan proses pemasaran. Namun, keterbatasan modal kerja serta kesiapan teknologi masih menjadi hambatan sehingga transformasi belum berjalan sepenuhnya.</w:t>
      </w:r>
    </w:p>
    <w:p w14:paraId="632D1AC7"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Hasil penelitian menegaskan bahwa keberlanjutan usaha NWL (NAWAL) sangat terkait dengan stabilitas permodalan yang dikelola secara mandiri. Pada fase awal, pemilik memanfaatkan modal keluarga dan pembiayaan mikro untuk menggerakkan produksi. Seiring waktu, ketergantungan pada pinjaman berkurang dan pengelolaan arus kas internal menjadi penentu utama kelancaran pembelian bahan baku serta ritme produksi. Ketika modal kerja menipis, jadwal produksi lebih rentan terganggu, sehingga penguatan manajemen kas menjadi prioritas. Dari sudut akuntansi, kondisi ini menegaskan pentingnya anggaran kas, pencatatan arus kas, dan pengendalian modal kerja sebagai dasar pengambilan keputusan pembelian bahan baku.</w:t>
      </w:r>
    </w:p>
    <w:p w14:paraId="546941CC"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lastRenderedPageBreak/>
        <w:t>Dari sisi SDM, kekuatan NWL (NAWAL) terletak pada pengalaman tenaga kerjanya yang sudah terbiasa dengan produksi tas di Tanggulangin. Pengalaman tersebut memudahkan adaptasi pekerjaan sehari-hari dan menjaga kualitas dasar produk. Akan tetapi, tuntutan pasar terhadap detail jahitan, finishing, dan kontrol mutu semakin tinggi. Karena itu, pelatihan berkala, standarisasi kerja, dan peningkatan ketelitian menjadi kebutuhan agar kualitas tetap konsisten saat volume pesanan meningkat maupun ketika model baru lebih kompleks.</w:t>
      </w:r>
    </w:p>
    <w:p w14:paraId="67E73386" w14:textId="346310CA" w:rsidR="006B5978" w:rsidRPr="006B5978" w:rsidRDefault="006B5978" w:rsidP="006B5978">
      <w:pPr>
        <w:pStyle w:val="ListParagraph"/>
        <w:ind w:left="0" w:firstLine="720"/>
        <w:jc w:val="both"/>
        <w:rPr>
          <w:bCs/>
          <w:sz w:val="20"/>
          <w:szCs w:val="20"/>
          <w:lang w:val="fi-FI"/>
        </w:rPr>
      </w:pPr>
      <w:r w:rsidRPr="006B5978">
        <w:rPr>
          <w:bCs/>
          <w:sz w:val="20"/>
          <w:szCs w:val="20"/>
          <w:lang w:val="fi-FI"/>
        </w:rPr>
        <w:t>Pada aspek teknologi produksi, penggunaan mesin industri membantu meningkatkan efisiensi pada beberapa proses. Meski demikian, sebagian tahapan finishing masih manual dan kondisi mesin yang sering bermasalah dapat menghambat kelancaran produksi. Situasi ini berimplikasi pada risiko.</w:t>
      </w:r>
      <w:r w:rsidRPr="006B5978">
        <w:rPr>
          <w:bCs/>
          <w:sz w:val="20"/>
          <w:szCs w:val="20"/>
          <w:lang w:val="fi-FI"/>
        </w:rPr>
        <w:t xml:space="preserve"> </w:t>
      </w:r>
      <w:r w:rsidRPr="006B5978">
        <w:rPr>
          <w:bCs/>
          <w:sz w:val="20"/>
          <w:szCs w:val="20"/>
          <w:lang w:val="fi-FI"/>
        </w:rPr>
        <w:t>Secara akuntansi biaya, keputusan modernisasi mesin juga perlu mempertimbangkan biaya perawatan, biaya downtime, dan dampaknya terhadap biaya produksi per unit.</w:t>
      </w:r>
    </w:p>
    <w:p w14:paraId="2BB082C8"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Keterlambatan pemenuhan pesanan dan ketidakkonsistenan output. Oleh sebab itu, pembaruan peralatan secara bertahap serta penerapan perawatan rutin perlu dipertimbangkan untuk menjaga produktivitas dan mutu.</w:t>
      </w:r>
    </w:p>
    <w:p w14:paraId="2D960A19"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Pada aspek pemasaran, NWL (NAWAL) telah menjangkau pasar di luar Pulau Jawa meskipun masih dalam skala UKM. Pemanfaatan marketplace dan jaringan reseller menjadi kanal yang membantu perluasan pasar. Langkah ini selaras dengan perubahan perilaku konsumen yang semakin banyak berbelanja secara daring. Di samping itu, keikutsertaan pameran juga berkontribusi menambah permintaan baru. Namun, agar pertumbuhan lebih berkelanjutan, penguatan brand dan konsistensi kualitas produk perlu berjalan beriringan. Dari sisi akuntansi manajemen, evaluasi biaya pemasaran per kanal (reseller, marketplace, pameran) penting untuk mengetahui kanal yang paling efisien dan menghasilkan margin terbaik. Strategi pemasaran yang diterapkan cenderung menempatkan kualitas sebagai daya tarik utama, kemudian diperkuat melalui aktivitas promosi digital dan partisipasi event. Kombinasi ini membantu memperluas jangkauan, meningkatkan kepercayaan konsumen, dan mendorong pembelian berulang.</w:t>
      </w:r>
    </w:p>
    <w:p w14:paraId="700E39F2"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Dalam menghadapi persaingan yang semakin ketat, perusahaan berhadapan dengan tekanan dari produk daring yang mudah diakses serta merek luar yang agresif pada variasi dan harga. Temuan lapangan menunjukkan bahwa penguatan identitas merek, pemeliharaan kualitas, dan respons yang cepat terhadap tren menjadi strategi kunci agar produk tetap relevan tanpa harus masuk pada perang harga.</w:t>
      </w:r>
    </w:p>
    <w:p w14:paraId="6CD1E316"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Inovasi produk juga terbukti menjadi faktor penentu keberlanjutan. Pembaruan model yang dilakukan secara berkala membantu menjaga ketertarikan pasar, sementara proses pengembangan model baru mendorong peningkatan kemampuan teknis tenaga kerja. Secara keseluruhan, stabilitas modal, kualitas SDM, kesiapan teknologi, efektivitas pemasaran digital, dan inovasi berkelanjutan merupakan rangkaian faktor yang saling terkait dalam mendukung keberlanjutan usaha digital.</w:t>
      </w:r>
    </w:p>
    <w:p w14:paraId="4B01ABAB"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Jika dianalisis dari perspektif akuntansi manajemen, temuan penelitian menunjukkan perlunya penguatan sistem pencatatan biaya dan pengendalian internal pada NWL (NAWAL). Stabilitas modal kerja yang disebutkan informan berkaitan langsung dengan pengelolaan arus kas, perencanaan pembelian bahan baku, dan disiplin pencatatan transaksi harian. Pada kondisi persaingan harga yang ketat, perusahaan perlu menyusun perhitungan harga pokok produksi (HPP) per model tas yang memisahkan biaya bahan baku, tenaga kerja langsung, dan overhead produksi agar keputusan harga jual tidak hanya berbasis kebiasaan pasar, tetapi juga berbasis struktur biaya riil usaha.</w:t>
      </w:r>
    </w:p>
    <w:p w14:paraId="213F5319" w14:textId="54886E61" w:rsidR="0056245D" w:rsidRPr="00301A4F" w:rsidRDefault="006B5978" w:rsidP="00301A4F">
      <w:pPr>
        <w:pStyle w:val="ListParagraph"/>
        <w:ind w:left="0" w:firstLine="720"/>
        <w:jc w:val="both"/>
        <w:rPr>
          <w:bCs/>
          <w:sz w:val="20"/>
          <w:szCs w:val="20"/>
          <w:lang w:val="fi-FI"/>
        </w:rPr>
      </w:pPr>
      <w:r w:rsidRPr="006B5978">
        <w:rPr>
          <w:bCs/>
          <w:sz w:val="20"/>
          <w:szCs w:val="20"/>
          <w:lang w:val="fi-FI"/>
        </w:rPr>
        <w:t>Selain analisis biaya, pengukuran kinerja perlu diperluas pada indikator keuangan dan non-keuangan yang relevan dengan UKM manufaktur tas. Secara keuangan, indikator seperti margin laba kotor per produk, arus kas operasional, dan perputaran persediaan dapat membantu menilai keberlanjutan usaha. Secara non-keuangan, indikator seperti tingkat cacat produk, ketepatan waktu penyelesaian pesanan, produktivitas tenaga kerja, dan pembelian ulang pelanggan dapat digunakan untuk menilai efektivitas strategi internal dan eksternal. Integrasi indikator tersebut memperkuat fungsi akuntansi sebagai alat perencanaan, pengendalian, dan evaluasi strategi pada NWL (NAWAL).</w:t>
      </w:r>
    </w:p>
    <w:p w14:paraId="3BD2A2AC" w14:textId="4ED10B62" w:rsidR="005C4F3F" w:rsidRPr="00671EF9" w:rsidRDefault="00696623" w:rsidP="006B5978">
      <w:pPr>
        <w:pStyle w:val="Heading1"/>
        <w:tabs>
          <w:tab w:val="clear" w:pos="2192"/>
        </w:tabs>
        <w:ind w:left="0"/>
        <w:rPr>
          <w:sz w:val="24"/>
          <w:szCs w:val="24"/>
        </w:rPr>
      </w:pPr>
      <w:r w:rsidRPr="00671EF9">
        <w:rPr>
          <w:sz w:val="24"/>
          <w:szCs w:val="24"/>
        </w:rPr>
        <w:t>I</w:t>
      </w:r>
      <w:r w:rsidR="0087139A" w:rsidRPr="00671EF9">
        <w:rPr>
          <w:sz w:val="24"/>
          <w:szCs w:val="24"/>
          <w:lang w:val="en-US"/>
        </w:rPr>
        <w:t>V</w:t>
      </w:r>
      <w:r w:rsidRPr="00671EF9">
        <w:rPr>
          <w:sz w:val="24"/>
          <w:szCs w:val="24"/>
        </w:rPr>
        <w:t>. Kesimpulan</w:t>
      </w:r>
      <w:r w:rsidR="00CD62D0" w:rsidRPr="00671EF9">
        <w:rPr>
          <w:rStyle w:val="Emphasis"/>
          <w:i w:val="0"/>
          <w:iCs w:val="0"/>
          <w:sz w:val="24"/>
          <w:szCs w:val="24"/>
        </w:rPr>
        <w:t xml:space="preserve"> </w:t>
      </w:r>
      <w:r w:rsidR="00CD62D0" w:rsidRPr="00671EF9">
        <w:rPr>
          <w:rStyle w:val="Emphasis"/>
          <w:i w:val="0"/>
          <w:iCs w:val="0"/>
          <w:sz w:val="24"/>
          <w:szCs w:val="24"/>
          <w:lang w:val="en-US"/>
        </w:rPr>
        <w:t>D</w:t>
      </w:r>
      <w:proofErr w:type="spellStart"/>
      <w:r w:rsidR="00CD62D0" w:rsidRPr="00671EF9">
        <w:rPr>
          <w:rStyle w:val="Emphasis"/>
          <w:i w:val="0"/>
          <w:iCs w:val="0"/>
          <w:sz w:val="24"/>
          <w:szCs w:val="24"/>
        </w:rPr>
        <w:t>an</w:t>
      </w:r>
      <w:proofErr w:type="spellEnd"/>
      <w:r w:rsidR="00CD62D0" w:rsidRPr="00671EF9">
        <w:rPr>
          <w:rStyle w:val="Emphasis"/>
          <w:i w:val="0"/>
          <w:iCs w:val="0"/>
          <w:sz w:val="24"/>
          <w:szCs w:val="24"/>
        </w:rPr>
        <w:t xml:space="preserve"> </w:t>
      </w:r>
      <w:r w:rsidR="00CD62D0" w:rsidRPr="00671EF9">
        <w:rPr>
          <w:rStyle w:val="Emphasis"/>
          <w:i w:val="0"/>
          <w:iCs w:val="0"/>
          <w:sz w:val="24"/>
          <w:szCs w:val="24"/>
          <w:lang w:val="en-US"/>
        </w:rPr>
        <w:t>S</w:t>
      </w:r>
      <w:proofErr w:type="spellStart"/>
      <w:r w:rsidRPr="00671EF9">
        <w:rPr>
          <w:rStyle w:val="Emphasis"/>
          <w:i w:val="0"/>
          <w:iCs w:val="0"/>
          <w:sz w:val="24"/>
          <w:szCs w:val="24"/>
        </w:rPr>
        <w:t>aran</w:t>
      </w:r>
      <w:proofErr w:type="spellEnd"/>
    </w:p>
    <w:p w14:paraId="5AA0F3FC" w14:textId="208D370F" w:rsidR="00301A4F" w:rsidRDefault="00696623" w:rsidP="00301A4F">
      <w:pPr>
        <w:pStyle w:val="Body"/>
        <w:ind w:firstLine="0"/>
        <w:rPr>
          <w:b/>
          <w:lang w:val="en-US"/>
        </w:rPr>
      </w:pPr>
      <w:r w:rsidRPr="00696623">
        <w:rPr>
          <w:b/>
          <w:lang w:val="en-US"/>
        </w:rPr>
        <w:t>Kesimpula</w:t>
      </w:r>
      <w:r w:rsidR="00301A4F">
        <w:rPr>
          <w:b/>
          <w:lang w:val="en-US"/>
        </w:rPr>
        <w:t>n</w:t>
      </w:r>
    </w:p>
    <w:p w14:paraId="4E768887" w14:textId="77777777" w:rsidR="00BF4F8B" w:rsidRPr="00BF4F8B" w:rsidRDefault="00BF4F8B" w:rsidP="00BF4F8B">
      <w:pPr>
        <w:pStyle w:val="Body"/>
        <w:ind w:firstLine="0"/>
        <w:rPr>
          <w:lang w:val="en-US"/>
        </w:rPr>
      </w:pPr>
      <w:proofErr w:type="spellStart"/>
      <w:r w:rsidRPr="00BF4F8B">
        <w:rPr>
          <w:lang w:val="en-US"/>
        </w:rPr>
        <w:t>Berdasarkan</w:t>
      </w:r>
      <w:proofErr w:type="spellEnd"/>
      <w:r w:rsidRPr="00BF4F8B">
        <w:rPr>
          <w:lang w:val="en-US"/>
        </w:rPr>
        <w:t xml:space="preserve"> </w:t>
      </w:r>
      <w:proofErr w:type="spellStart"/>
      <w:r w:rsidRPr="00BF4F8B">
        <w:rPr>
          <w:lang w:val="en-US"/>
        </w:rPr>
        <w:t>hasil</w:t>
      </w:r>
      <w:proofErr w:type="spellEnd"/>
      <w:r w:rsidRPr="00BF4F8B">
        <w:rPr>
          <w:lang w:val="en-US"/>
        </w:rPr>
        <w:t xml:space="preserve"> penelitian pada </w:t>
      </w:r>
      <w:proofErr w:type="spellStart"/>
      <w:r w:rsidRPr="00BF4F8B">
        <w:rPr>
          <w:lang w:val="en-US"/>
        </w:rPr>
        <w:t>bab</w:t>
      </w:r>
      <w:proofErr w:type="spellEnd"/>
      <w:r w:rsidRPr="00BF4F8B">
        <w:rPr>
          <w:lang w:val="en-US"/>
        </w:rPr>
        <w:t xml:space="preserve"> sebelumnya, dapat </w:t>
      </w:r>
      <w:proofErr w:type="spellStart"/>
      <w:r w:rsidRPr="00BF4F8B">
        <w:rPr>
          <w:lang w:val="en-US"/>
        </w:rPr>
        <w:t>disimpulkan</w:t>
      </w:r>
      <w:proofErr w:type="spellEnd"/>
      <w:r w:rsidRPr="00BF4F8B">
        <w:rPr>
          <w:lang w:val="en-US"/>
        </w:rPr>
        <w:t xml:space="preserve"> </w:t>
      </w:r>
      <w:proofErr w:type="spellStart"/>
      <w:r w:rsidRPr="00BF4F8B">
        <w:rPr>
          <w:lang w:val="en-US"/>
        </w:rPr>
        <w:t>bahwa</w:t>
      </w:r>
      <w:proofErr w:type="spellEnd"/>
      <w:r w:rsidRPr="00BF4F8B">
        <w:rPr>
          <w:lang w:val="en-US"/>
        </w:rPr>
        <w:t xml:space="preserve"> </w:t>
      </w:r>
      <w:proofErr w:type="spellStart"/>
      <w:r w:rsidRPr="00BF4F8B">
        <w:rPr>
          <w:lang w:val="en-US"/>
        </w:rPr>
        <w:t>keberlanjutan</w:t>
      </w:r>
      <w:proofErr w:type="spellEnd"/>
      <w:r w:rsidRPr="00BF4F8B">
        <w:rPr>
          <w:lang w:val="en-US"/>
        </w:rPr>
        <w:t xml:space="preserve"> </w:t>
      </w:r>
      <w:proofErr w:type="spellStart"/>
      <w:r w:rsidRPr="00BF4F8B">
        <w:rPr>
          <w:lang w:val="en-US"/>
        </w:rPr>
        <w:t>usaha</w:t>
      </w:r>
      <w:proofErr w:type="spellEnd"/>
      <w:r w:rsidRPr="00BF4F8B">
        <w:rPr>
          <w:lang w:val="en-US"/>
        </w:rPr>
        <w:t xml:space="preserve"> NWL (NAWAL) di </w:t>
      </w:r>
      <w:proofErr w:type="spellStart"/>
      <w:r w:rsidRPr="00BF4F8B">
        <w:rPr>
          <w:lang w:val="en-US"/>
        </w:rPr>
        <w:t>Tanggulangin</w:t>
      </w:r>
      <w:proofErr w:type="spellEnd"/>
      <w:r w:rsidRPr="00BF4F8B">
        <w:rPr>
          <w:lang w:val="en-US"/>
        </w:rPr>
        <w:t xml:space="preserve"> </w:t>
      </w:r>
      <w:proofErr w:type="spellStart"/>
      <w:r w:rsidRPr="00BF4F8B">
        <w:rPr>
          <w:lang w:val="en-US"/>
        </w:rPr>
        <w:t>dipengaruhi</w:t>
      </w:r>
      <w:proofErr w:type="spellEnd"/>
      <w:r w:rsidRPr="00BF4F8B">
        <w:rPr>
          <w:lang w:val="en-US"/>
        </w:rPr>
        <w:t xml:space="preserve"> oleh beberapa </w:t>
      </w:r>
      <w:proofErr w:type="spellStart"/>
      <w:r w:rsidRPr="00BF4F8B">
        <w:rPr>
          <w:lang w:val="en-US"/>
        </w:rPr>
        <w:t>faktor</w:t>
      </w:r>
      <w:proofErr w:type="spellEnd"/>
      <w:r w:rsidRPr="00BF4F8B">
        <w:rPr>
          <w:lang w:val="en-US"/>
        </w:rPr>
        <w:t xml:space="preserve"> </w:t>
      </w:r>
      <w:proofErr w:type="spellStart"/>
      <w:r w:rsidRPr="00BF4F8B">
        <w:rPr>
          <w:lang w:val="en-US"/>
        </w:rPr>
        <w:t>utama</w:t>
      </w:r>
      <w:proofErr w:type="spellEnd"/>
      <w:r w:rsidRPr="00BF4F8B">
        <w:rPr>
          <w:lang w:val="en-US"/>
        </w:rPr>
        <w:t xml:space="preserve">, </w:t>
      </w:r>
      <w:proofErr w:type="spellStart"/>
      <w:r w:rsidRPr="00BF4F8B">
        <w:rPr>
          <w:lang w:val="en-US"/>
        </w:rPr>
        <w:t>meliputi</w:t>
      </w:r>
      <w:proofErr w:type="spellEnd"/>
      <w:r w:rsidRPr="00BF4F8B">
        <w:rPr>
          <w:lang w:val="en-US"/>
        </w:rPr>
        <w:t xml:space="preserve"> </w:t>
      </w:r>
      <w:proofErr w:type="spellStart"/>
      <w:r w:rsidRPr="00BF4F8B">
        <w:rPr>
          <w:lang w:val="en-US"/>
        </w:rPr>
        <w:t>permodalan</w:t>
      </w:r>
      <w:proofErr w:type="spellEnd"/>
      <w:r w:rsidRPr="00BF4F8B">
        <w:rPr>
          <w:lang w:val="en-US"/>
        </w:rPr>
        <w:t xml:space="preserve">, </w:t>
      </w:r>
      <w:proofErr w:type="spellStart"/>
      <w:r w:rsidRPr="00BF4F8B">
        <w:rPr>
          <w:lang w:val="en-US"/>
        </w:rPr>
        <w:t>sumber</w:t>
      </w:r>
      <w:proofErr w:type="spellEnd"/>
      <w:r w:rsidRPr="00BF4F8B">
        <w:rPr>
          <w:lang w:val="en-US"/>
        </w:rPr>
        <w:t xml:space="preserve"> </w:t>
      </w:r>
      <w:proofErr w:type="spellStart"/>
      <w:r w:rsidRPr="00BF4F8B">
        <w:rPr>
          <w:lang w:val="en-US"/>
        </w:rPr>
        <w:t>daya</w:t>
      </w:r>
      <w:proofErr w:type="spellEnd"/>
      <w:r w:rsidRPr="00BF4F8B">
        <w:rPr>
          <w:lang w:val="en-US"/>
        </w:rPr>
        <w:t xml:space="preserve"> </w:t>
      </w:r>
      <w:proofErr w:type="spellStart"/>
      <w:r w:rsidRPr="00BF4F8B">
        <w:rPr>
          <w:lang w:val="en-US"/>
        </w:rPr>
        <w:t>manusia</w:t>
      </w:r>
      <w:proofErr w:type="spellEnd"/>
      <w:r w:rsidRPr="00BF4F8B">
        <w:rPr>
          <w:lang w:val="en-US"/>
        </w:rPr>
        <w:t xml:space="preserve">, </w:t>
      </w:r>
      <w:proofErr w:type="spellStart"/>
      <w:r w:rsidRPr="00BF4F8B">
        <w:rPr>
          <w:lang w:val="en-US"/>
        </w:rPr>
        <w:t>teknologi</w:t>
      </w:r>
      <w:proofErr w:type="spellEnd"/>
      <w:r w:rsidRPr="00BF4F8B">
        <w:rPr>
          <w:lang w:val="en-US"/>
        </w:rPr>
        <w:t xml:space="preserve"> </w:t>
      </w:r>
      <w:proofErr w:type="spellStart"/>
      <w:r w:rsidRPr="00BF4F8B">
        <w:rPr>
          <w:lang w:val="en-US"/>
        </w:rPr>
        <w:t>produksi</w:t>
      </w:r>
      <w:proofErr w:type="spellEnd"/>
      <w:r w:rsidRPr="00BF4F8B">
        <w:rPr>
          <w:lang w:val="en-US"/>
        </w:rPr>
        <w:t xml:space="preserve">, strategi </w:t>
      </w:r>
      <w:proofErr w:type="spellStart"/>
      <w:r w:rsidRPr="00BF4F8B">
        <w:rPr>
          <w:lang w:val="en-US"/>
        </w:rPr>
        <w:t>pemasaran</w:t>
      </w:r>
      <w:proofErr w:type="spellEnd"/>
      <w:r w:rsidRPr="00BF4F8B">
        <w:rPr>
          <w:lang w:val="en-US"/>
        </w:rPr>
        <w:t xml:space="preserve">, </w:t>
      </w:r>
      <w:proofErr w:type="spellStart"/>
      <w:r w:rsidRPr="00BF4F8B">
        <w:rPr>
          <w:lang w:val="en-US"/>
        </w:rPr>
        <w:t>serta</w:t>
      </w:r>
      <w:proofErr w:type="spellEnd"/>
      <w:r w:rsidRPr="00BF4F8B">
        <w:rPr>
          <w:lang w:val="en-US"/>
        </w:rPr>
        <w:t xml:space="preserve"> </w:t>
      </w:r>
      <w:proofErr w:type="spellStart"/>
      <w:r w:rsidRPr="00BF4F8B">
        <w:rPr>
          <w:lang w:val="en-US"/>
        </w:rPr>
        <w:t>inovasi</w:t>
      </w:r>
      <w:proofErr w:type="spellEnd"/>
      <w:r w:rsidRPr="00BF4F8B">
        <w:rPr>
          <w:lang w:val="en-US"/>
        </w:rPr>
        <w:t xml:space="preserve"> </w:t>
      </w:r>
      <w:proofErr w:type="spellStart"/>
      <w:r w:rsidRPr="00BF4F8B">
        <w:rPr>
          <w:lang w:val="en-US"/>
        </w:rPr>
        <w:t>produk</w:t>
      </w:r>
      <w:proofErr w:type="spellEnd"/>
    </w:p>
    <w:p w14:paraId="34608640" w14:textId="77777777" w:rsidR="00BF4F8B" w:rsidRPr="00BF4F8B" w:rsidRDefault="00BF4F8B" w:rsidP="00BF4F8B">
      <w:pPr>
        <w:pStyle w:val="Body"/>
        <w:numPr>
          <w:ilvl w:val="0"/>
          <w:numId w:val="49"/>
        </w:numPr>
        <w:rPr>
          <w:lang w:val="en-US"/>
        </w:rPr>
      </w:pPr>
      <w:proofErr w:type="spellStart"/>
      <w:r w:rsidRPr="00BF4F8B">
        <w:rPr>
          <w:lang w:val="en-US"/>
        </w:rPr>
        <w:t>Pertama</w:t>
      </w:r>
      <w:proofErr w:type="spellEnd"/>
      <w:r w:rsidRPr="00BF4F8B">
        <w:rPr>
          <w:lang w:val="en-US"/>
        </w:rPr>
        <w:t xml:space="preserve">, pada </w:t>
      </w:r>
      <w:proofErr w:type="spellStart"/>
      <w:r w:rsidRPr="00BF4F8B">
        <w:rPr>
          <w:lang w:val="en-US"/>
        </w:rPr>
        <w:t>aspek</w:t>
      </w:r>
      <w:proofErr w:type="spellEnd"/>
      <w:r w:rsidRPr="00BF4F8B">
        <w:rPr>
          <w:lang w:val="en-US"/>
        </w:rPr>
        <w:t xml:space="preserve"> </w:t>
      </w:r>
      <w:proofErr w:type="spellStart"/>
      <w:r w:rsidRPr="00BF4F8B">
        <w:rPr>
          <w:lang w:val="en-US"/>
        </w:rPr>
        <w:t>permodalan</w:t>
      </w:r>
      <w:proofErr w:type="spellEnd"/>
      <w:r w:rsidRPr="00BF4F8B">
        <w:rPr>
          <w:lang w:val="en-US"/>
        </w:rPr>
        <w:t xml:space="preserve">, NWL (NAWAL) </w:t>
      </w:r>
      <w:proofErr w:type="spellStart"/>
      <w:r w:rsidRPr="00BF4F8B">
        <w:rPr>
          <w:lang w:val="en-US"/>
        </w:rPr>
        <w:t>masih</w:t>
      </w:r>
      <w:proofErr w:type="spellEnd"/>
      <w:r w:rsidRPr="00BF4F8B">
        <w:rPr>
          <w:lang w:val="en-US"/>
        </w:rPr>
        <w:t xml:space="preserve"> </w:t>
      </w:r>
      <w:proofErr w:type="spellStart"/>
      <w:r w:rsidRPr="00BF4F8B">
        <w:rPr>
          <w:lang w:val="en-US"/>
        </w:rPr>
        <w:t>bertumpu</w:t>
      </w:r>
      <w:proofErr w:type="spellEnd"/>
      <w:r w:rsidRPr="00BF4F8B">
        <w:rPr>
          <w:lang w:val="en-US"/>
        </w:rPr>
        <w:t xml:space="preserve"> pada modal internal dan pernah </w:t>
      </w:r>
      <w:proofErr w:type="spellStart"/>
      <w:r w:rsidRPr="00BF4F8B">
        <w:rPr>
          <w:lang w:val="en-US"/>
        </w:rPr>
        <w:t>memanfaatkan</w:t>
      </w:r>
      <w:proofErr w:type="spellEnd"/>
      <w:r w:rsidRPr="00BF4F8B">
        <w:rPr>
          <w:lang w:val="en-US"/>
        </w:rPr>
        <w:t xml:space="preserve"> </w:t>
      </w:r>
      <w:proofErr w:type="spellStart"/>
      <w:r w:rsidRPr="00BF4F8B">
        <w:rPr>
          <w:lang w:val="en-US"/>
        </w:rPr>
        <w:t>pembiayaan</w:t>
      </w:r>
      <w:proofErr w:type="spellEnd"/>
      <w:r w:rsidRPr="00BF4F8B">
        <w:rPr>
          <w:lang w:val="en-US"/>
        </w:rPr>
        <w:t xml:space="preserve"> </w:t>
      </w:r>
      <w:proofErr w:type="spellStart"/>
      <w:r w:rsidRPr="00BF4F8B">
        <w:rPr>
          <w:lang w:val="en-US"/>
        </w:rPr>
        <w:t>mikro</w:t>
      </w:r>
      <w:proofErr w:type="spellEnd"/>
      <w:r w:rsidRPr="00BF4F8B">
        <w:rPr>
          <w:lang w:val="en-US"/>
        </w:rPr>
        <w:t xml:space="preserve">. </w:t>
      </w:r>
      <w:proofErr w:type="spellStart"/>
      <w:r w:rsidRPr="00BF4F8B">
        <w:rPr>
          <w:lang w:val="en-US"/>
        </w:rPr>
        <w:t>Keterbatasan</w:t>
      </w:r>
      <w:proofErr w:type="spellEnd"/>
      <w:r w:rsidRPr="00BF4F8B">
        <w:rPr>
          <w:lang w:val="en-US"/>
        </w:rPr>
        <w:t xml:space="preserve"> modal </w:t>
      </w:r>
      <w:proofErr w:type="spellStart"/>
      <w:r w:rsidRPr="00BF4F8B">
        <w:rPr>
          <w:lang w:val="en-US"/>
        </w:rPr>
        <w:t>kerja</w:t>
      </w:r>
      <w:proofErr w:type="spellEnd"/>
      <w:r w:rsidRPr="00BF4F8B">
        <w:rPr>
          <w:lang w:val="en-US"/>
        </w:rPr>
        <w:t xml:space="preserve"> dapat </w:t>
      </w:r>
      <w:proofErr w:type="spellStart"/>
      <w:r w:rsidRPr="00BF4F8B">
        <w:rPr>
          <w:lang w:val="en-US"/>
        </w:rPr>
        <w:t>berdampak</w:t>
      </w:r>
      <w:proofErr w:type="spellEnd"/>
      <w:r w:rsidRPr="00BF4F8B">
        <w:rPr>
          <w:lang w:val="en-US"/>
        </w:rPr>
        <w:t xml:space="preserve"> pada </w:t>
      </w:r>
      <w:proofErr w:type="spellStart"/>
      <w:r w:rsidRPr="00BF4F8B">
        <w:rPr>
          <w:lang w:val="en-US"/>
        </w:rPr>
        <w:t>ketersediaan</w:t>
      </w:r>
      <w:proofErr w:type="spellEnd"/>
      <w:r w:rsidRPr="00BF4F8B">
        <w:rPr>
          <w:lang w:val="en-US"/>
        </w:rPr>
        <w:t xml:space="preserve"> </w:t>
      </w:r>
      <w:proofErr w:type="spellStart"/>
      <w:r w:rsidRPr="00BF4F8B">
        <w:rPr>
          <w:lang w:val="en-US"/>
        </w:rPr>
        <w:t>bahan</w:t>
      </w:r>
      <w:proofErr w:type="spellEnd"/>
      <w:r w:rsidRPr="00BF4F8B">
        <w:rPr>
          <w:lang w:val="en-US"/>
        </w:rPr>
        <w:t xml:space="preserve"> </w:t>
      </w:r>
      <w:proofErr w:type="spellStart"/>
      <w:r w:rsidRPr="00BF4F8B">
        <w:rPr>
          <w:lang w:val="en-US"/>
        </w:rPr>
        <w:t>baku</w:t>
      </w:r>
      <w:proofErr w:type="spellEnd"/>
      <w:r w:rsidRPr="00BF4F8B">
        <w:rPr>
          <w:lang w:val="en-US"/>
        </w:rPr>
        <w:t xml:space="preserve"> dan </w:t>
      </w:r>
      <w:proofErr w:type="spellStart"/>
      <w:r w:rsidRPr="00BF4F8B">
        <w:rPr>
          <w:lang w:val="en-US"/>
        </w:rPr>
        <w:t>kapasitas</w:t>
      </w:r>
      <w:proofErr w:type="spellEnd"/>
      <w:r w:rsidRPr="00BF4F8B">
        <w:rPr>
          <w:lang w:val="en-US"/>
        </w:rPr>
        <w:t xml:space="preserve"> </w:t>
      </w:r>
      <w:proofErr w:type="spellStart"/>
      <w:r w:rsidRPr="00BF4F8B">
        <w:rPr>
          <w:lang w:val="en-US"/>
        </w:rPr>
        <w:t>produksi</w:t>
      </w:r>
      <w:proofErr w:type="spellEnd"/>
      <w:r w:rsidRPr="00BF4F8B">
        <w:rPr>
          <w:lang w:val="en-US"/>
        </w:rPr>
        <w:t xml:space="preserve">, yang pada akhirnya </w:t>
      </w:r>
      <w:proofErr w:type="spellStart"/>
      <w:r w:rsidRPr="00BF4F8B">
        <w:rPr>
          <w:lang w:val="en-US"/>
        </w:rPr>
        <w:t>mempengaruhi</w:t>
      </w:r>
      <w:proofErr w:type="spellEnd"/>
      <w:r w:rsidRPr="00BF4F8B">
        <w:rPr>
          <w:lang w:val="en-US"/>
        </w:rPr>
        <w:t xml:space="preserve"> </w:t>
      </w:r>
      <w:proofErr w:type="spellStart"/>
      <w:r w:rsidRPr="00BF4F8B">
        <w:rPr>
          <w:lang w:val="en-US"/>
        </w:rPr>
        <w:t>ketepatan</w:t>
      </w:r>
      <w:proofErr w:type="spellEnd"/>
      <w:r w:rsidRPr="00BF4F8B">
        <w:rPr>
          <w:lang w:val="en-US"/>
        </w:rPr>
        <w:t xml:space="preserve"> </w:t>
      </w:r>
      <w:proofErr w:type="spellStart"/>
      <w:r w:rsidRPr="00BF4F8B">
        <w:rPr>
          <w:lang w:val="en-US"/>
        </w:rPr>
        <w:t>pemenuhan</w:t>
      </w:r>
      <w:proofErr w:type="spellEnd"/>
      <w:r w:rsidRPr="00BF4F8B">
        <w:rPr>
          <w:lang w:val="en-US"/>
        </w:rPr>
        <w:t xml:space="preserve"> </w:t>
      </w:r>
      <w:proofErr w:type="spellStart"/>
      <w:r w:rsidRPr="00BF4F8B">
        <w:rPr>
          <w:lang w:val="en-US"/>
        </w:rPr>
        <w:t>pesanan</w:t>
      </w:r>
      <w:proofErr w:type="spellEnd"/>
      <w:r w:rsidRPr="00BF4F8B">
        <w:rPr>
          <w:lang w:val="en-US"/>
        </w:rPr>
        <w:t>/</w:t>
      </w:r>
      <w:proofErr w:type="spellStart"/>
      <w:r w:rsidRPr="00BF4F8B">
        <w:rPr>
          <w:lang w:val="en-US"/>
        </w:rPr>
        <w:t>pengiriman</w:t>
      </w:r>
      <w:proofErr w:type="spellEnd"/>
      <w:r w:rsidRPr="00BF4F8B">
        <w:rPr>
          <w:lang w:val="en-US"/>
        </w:rPr>
        <w:t>.</w:t>
      </w:r>
    </w:p>
    <w:p w14:paraId="78A5CB5C" w14:textId="77777777" w:rsidR="00BF4F8B" w:rsidRDefault="00BF4F8B" w:rsidP="00BF4F8B">
      <w:pPr>
        <w:pStyle w:val="Body"/>
        <w:numPr>
          <w:ilvl w:val="0"/>
          <w:numId w:val="49"/>
        </w:numPr>
        <w:rPr>
          <w:lang w:val="en-ID"/>
        </w:rPr>
      </w:pPr>
      <w:proofErr w:type="spellStart"/>
      <w:r w:rsidRPr="00BF4F8B">
        <w:rPr>
          <w:lang w:val="en-ID"/>
        </w:rPr>
        <w:t>Kedua</w:t>
      </w:r>
      <w:proofErr w:type="spellEnd"/>
      <w:r w:rsidRPr="00BF4F8B">
        <w:rPr>
          <w:lang w:val="en-ID"/>
        </w:rPr>
        <w:t xml:space="preserve">, SDM di NWL (NAWAL) </w:t>
      </w:r>
      <w:proofErr w:type="spellStart"/>
      <w:r w:rsidRPr="00BF4F8B">
        <w:rPr>
          <w:lang w:val="en-ID"/>
        </w:rPr>
        <w:t>relatif</w:t>
      </w:r>
      <w:proofErr w:type="spellEnd"/>
      <w:r w:rsidRPr="00BF4F8B">
        <w:rPr>
          <w:lang w:val="en-ID"/>
        </w:rPr>
        <w:t xml:space="preserve"> </w:t>
      </w:r>
      <w:proofErr w:type="spellStart"/>
      <w:r w:rsidRPr="00BF4F8B">
        <w:rPr>
          <w:lang w:val="en-ID"/>
        </w:rPr>
        <w:t>berpengalaman</w:t>
      </w:r>
      <w:proofErr w:type="spellEnd"/>
      <w:r w:rsidRPr="00BF4F8B">
        <w:rPr>
          <w:lang w:val="en-ID"/>
        </w:rPr>
        <w:t xml:space="preserve"> </w:t>
      </w:r>
      <w:proofErr w:type="spellStart"/>
      <w:r w:rsidRPr="00BF4F8B">
        <w:rPr>
          <w:lang w:val="en-ID"/>
        </w:rPr>
        <w:t>dalam</w:t>
      </w:r>
      <w:proofErr w:type="spellEnd"/>
      <w:r w:rsidRPr="00BF4F8B">
        <w:rPr>
          <w:lang w:val="en-ID"/>
        </w:rPr>
        <w:t xml:space="preserve"> </w:t>
      </w:r>
      <w:proofErr w:type="spellStart"/>
      <w:r w:rsidRPr="00BF4F8B">
        <w:rPr>
          <w:lang w:val="en-ID"/>
        </w:rPr>
        <w:t>pembuatan</w:t>
      </w:r>
      <w:proofErr w:type="spellEnd"/>
      <w:r w:rsidRPr="00BF4F8B">
        <w:rPr>
          <w:lang w:val="en-ID"/>
        </w:rPr>
        <w:t xml:space="preserve"> </w:t>
      </w:r>
      <w:proofErr w:type="spellStart"/>
      <w:r w:rsidRPr="00BF4F8B">
        <w:rPr>
          <w:lang w:val="en-ID"/>
        </w:rPr>
        <w:t>tas.</w:t>
      </w:r>
      <w:proofErr w:type="spellEnd"/>
      <w:r w:rsidRPr="00BF4F8B">
        <w:rPr>
          <w:lang w:val="en-ID"/>
        </w:rPr>
        <w:t xml:space="preserve"> </w:t>
      </w:r>
      <w:proofErr w:type="spellStart"/>
      <w:r w:rsidRPr="00BF4F8B">
        <w:rPr>
          <w:lang w:val="en-ID"/>
        </w:rPr>
        <w:t>Namun</w:t>
      </w:r>
      <w:proofErr w:type="spellEnd"/>
      <w:r w:rsidRPr="00BF4F8B">
        <w:rPr>
          <w:lang w:val="en-ID"/>
        </w:rPr>
        <w:t xml:space="preserve">, </w:t>
      </w:r>
      <w:proofErr w:type="spellStart"/>
      <w:r w:rsidRPr="00BF4F8B">
        <w:rPr>
          <w:lang w:val="en-ID"/>
        </w:rPr>
        <w:t>peningkatan</w:t>
      </w:r>
      <w:proofErr w:type="spellEnd"/>
      <w:r w:rsidRPr="00BF4F8B">
        <w:rPr>
          <w:lang w:val="en-ID"/>
        </w:rPr>
        <w:t xml:space="preserve"> </w:t>
      </w:r>
      <w:proofErr w:type="spellStart"/>
      <w:r w:rsidRPr="00BF4F8B">
        <w:rPr>
          <w:lang w:val="en-ID"/>
        </w:rPr>
        <w:t>standar</w:t>
      </w:r>
      <w:proofErr w:type="spellEnd"/>
      <w:r w:rsidRPr="00BF4F8B">
        <w:rPr>
          <w:lang w:val="en-ID"/>
        </w:rPr>
        <w:t xml:space="preserve"> pasar </w:t>
      </w:r>
      <w:proofErr w:type="spellStart"/>
      <w:r w:rsidRPr="00BF4F8B">
        <w:rPr>
          <w:lang w:val="en-ID"/>
        </w:rPr>
        <w:t>menuntut</w:t>
      </w:r>
      <w:proofErr w:type="spellEnd"/>
      <w:r w:rsidRPr="00BF4F8B">
        <w:rPr>
          <w:lang w:val="en-ID"/>
        </w:rPr>
        <w:t xml:space="preserve"> </w:t>
      </w:r>
      <w:proofErr w:type="spellStart"/>
      <w:r w:rsidRPr="00BF4F8B">
        <w:rPr>
          <w:lang w:val="en-ID"/>
        </w:rPr>
        <w:t>penguatan</w:t>
      </w:r>
      <w:proofErr w:type="spellEnd"/>
      <w:r w:rsidRPr="00BF4F8B">
        <w:rPr>
          <w:lang w:val="en-ID"/>
        </w:rPr>
        <w:t xml:space="preserve"> </w:t>
      </w:r>
      <w:proofErr w:type="spellStart"/>
      <w:r w:rsidRPr="00BF4F8B">
        <w:rPr>
          <w:lang w:val="en-ID"/>
        </w:rPr>
        <w:t>kemampuan</w:t>
      </w:r>
      <w:proofErr w:type="spellEnd"/>
      <w:r w:rsidRPr="00BF4F8B">
        <w:rPr>
          <w:lang w:val="en-ID"/>
        </w:rPr>
        <w:t xml:space="preserve"> </w:t>
      </w:r>
      <w:proofErr w:type="spellStart"/>
      <w:r w:rsidRPr="00BF4F8B">
        <w:rPr>
          <w:lang w:val="en-ID"/>
        </w:rPr>
        <w:t>pengendalian</w:t>
      </w:r>
      <w:proofErr w:type="spellEnd"/>
      <w:r w:rsidRPr="00BF4F8B">
        <w:rPr>
          <w:lang w:val="en-ID"/>
        </w:rPr>
        <w:t xml:space="preserve"> </w:t>
      </w:r>
      <w:proofErr w:type="spellStart"/>
      <w:r w:rsidRPr="00BF4F8B">
        <w:rPr>
          <w:lang w:val="en-ID"/>
        </w:rPr>
        <w:t>mutu</w:t>
      </w:r>
      <w:proofErr w:type="spellEnd"/>
      <w:r w:rsidRPr="00BF4F8B">
        <w:rPr>
          <w:lang w:val="en-ID"/>
        </w:rPr>
        <w:t xml:space="preserve"> </w:t>
      </w:r>
      <w:proofErr w:type="spellStart"/>
      <w:r w:rsidRPr="00BF4F8B">
        <w:rPr>
          <w:lang w:val="en-ID"/>
        </w:rPr>
        <w:t>serta</w:t>
      </w:r>
      <w:proofErr w:type="spellEnd"/>
      <w:r w:rsidRPr="00BF4F8B">
        <w:rPr>
          <w:lang w:val="en-ID"/>
        </w:rPr>
        <w:t xml:space="preserve"> </w:t>
      </w:r>
      <w:proofErr w:type="spellStart"/>
      <w:r w:rsidRPr="00BF4F8B">
        <w:rPr>
          <w:lang w:val="en-ID"/>
        </w:rPr>
        <w:t>ketelitian</w:t>
      </w:r>
      <w:proofErr w:type="spellEnd"/>
      <w:r w:rsidRPr="00BF4F8B">
        <w:rPr>
          <w:lang w:val="en-ID"/>
        </w:rPr>
        <w:t xml:space="preserve"> finishing agar </w:t>
      </w:r>
      <w:proofErr w:type="spellStart"/>
      <w:r w:rsidRPr="00BF4F8B">
        <w:rPr>
          <w:lang w:val="en-ID"/>
        </w:rPr>
        <w:t>kualitas</w:t>
      </w:r>
      <w:proofErr w:type="spellEnd"/>
      <w:r w:rsidRPr="00BF4F8B">
        <w:rPr>
          <w:lang w:val="en-ID"/>
        </w:rPr>
        <w:t xml:space="preserve"> </w:t>
      </w:r>
      <w:proofErr w:type="spellStart"/>
      <w:r w:rsidRPr="00BF4F8B">
        <w:rPr>
          <w:lang w:val="en-ID"/>
        </w:rPr>
        <w:t>produk</w:t>
      </w:r>
      <w:proofErr w:type="spellEnd"/>
      <w:r w:rsidRPr="00BF4F8B">
        <w:rPr>
          <w:lang w:val="en-ID"/>
        </w:rPr>
        <w:t xml:space="preserve"> </w:t>
      </w:r>
      <w:proofErr w:type="spellStart"/>
      <w:r w:rsidRPr="00BF4F8B">
        <w:rPr>
          <w:lang w:val="en-ID"/>
        </w:rPr>
        <w:t>tetap</w:t>
      </w:r>
      <w:proofErr w:type="spellEnd"/>
      <w:r w:rsidRPr="00BF4F8B">
        <w:rPr>
          <w:lang w:val="en-ID"/>
        </w:rPr>
        <w:t xml:space="preserve"> </w:t>
      </w:r>
      <w:proofErr w:type="spellStart"/>
      <w:r w:rsidRPr="00BF4F8B">
        <w:rPr>
          <w:lang w:val="en-ID"/>
        </w:rPr>
        <w:t>konsisten</w:t>
      </w:r>
      <w:proofErr w:type="spellEnd"/>
      <w:r w:rsidRPr="00BF4F8B">
        <w:rPr>
          <w:lang w:val="en-ID"/>
        </w:rPr>
        <w:t>.</w:t>
      </w:r>
    </w:p>
    <w:p w14:paraId="68C8EE86" w14:textId="77777777" w:rsidR="00BF4F8B" w:rsidRPr="00BF4F8B" w:rsidRDefault="00BF4F8B" w:rsidP="00BF4F8B">
      <w:pPr>
        <w:pStyle w:val="Body"/>
        <w:numPr>
          <w:ilvl w:val="0"/>
          <w:numId w:val="49"/>
        </w:numPr>
        <w:rPr>
          <w:lang w:val="fi-FI"/>
        </w:rPr>
      </w:pPr>
      <w:proofErr w:type="spellStart"/>
      <w:r w:rsidRPr="00BF4F8B">
        <w:rPr>
          <w:bCs/>
          <w:lang w:val="en-ID"/>
        </w:rPr>
        <w:lastRenderedPageBreak/>
        <w:t>Ketiga</w:t>
      </w:r>
      <w:proofErr w:type="spellEnd"/>
      <w:r w:rsidRPr="00BF4F8B">
        <w:rPr>
          <w:bCs/>
          <w:lang w:val="en-ID"/>
        </w:rPr>
        <w:t xml:space="preserve">, </w:t>
      </w:r>
      <w:proofErr w:type="spellStart"/>
      <w:r w:rsidRPr="00BF4F8B">
        <w:rPr>
          <w:bCs/>
          <w:lang w:val="en-ID"/>
        </w:rPr>
        <w:t>teknologi</w:t>
      </w:r>
      <w:proofErr w:type="spellEnd"/>
      <w:r w:rsidRPr="00BF4F8B">
        <w:rPr>
          <w:bCs/>
          <w:lang w:val="en-ID"/>
        </w:rPr>
        <w:t xml:space="preserve"> </w:t>
      </w:r>
      <w:proofErr w:type="spellStart"/>
      <w:r w:rsidRPr="00BF4F8B">
        <w:rPr>
          <w:bCs/>
          <w:lang w:val="en-ID"/>
        </w:rPr>
        <w:t>produksi</w:t>
      </w:r>
      <w:proofErr w:type="spellEnd"/>
      <w:r w:rsidRPr="00BF4F8B">
        <w:rPr>
          <w:bCs/>
          <w:lang w:val="en-ID"/>
        </w:rPr>
        <w:t xml:space="preserve"> </w:t>
      </w:r>
      <w:proofErr w:type="spellStart"/>
      <w:r w:rsidRPr="00BF4F8B">
        <w:rPr>
          <w:bCs/>
          <w:lang w:val="en-ID"/>
        </w:rPr>
        <w:t>berperan</w:t>
      </w:r>
      <w:proofErr w:type="spellEnd"/>
      <w:r w:rsidRPr="00BF4F8B">
        <w:rPr>
          <w:bCs/>
          <w:lang w:val="en-ID"/>
        </w:rPr>
        <w:t xml:space="preserve"> </w:t>
      </w:r>
      <w:proofErr w:type="spellStart"/>
      <w:r w:rsidRPr="00BF4F8B">
        <w:rPr>
          <w:bCs/>
          <w:lang w:val="en-ID"/>
        </w:rPr>
        <w:t>dalam</w:t>
      </w:r>
      <w:proofErr w:type="spellEnd"/>
      <w:r w:rsidRPr="00BF4F8B">
        <w:rPr>
          <w:bCs/>
          <w:lang w:val="en-ID"/>
        </w:rPr>
        <w:t xml:space="preserve"> </w:t>
      </w:r>
      <w:proofErr w:type="spellStart"/>
      <w:r w:rsidRPr="00BF4F8B">
        <w:rPr>
          <w:bCs/>
          <w:lang w:val="en-ID"/>
        </w:rPr>
        <w:t>mempercepat</w:t>
      </w:r>
      <w:proofErr w:type="spellEnd"/>
      <w:r w:rsidRPr="00BF4F8B">
        <w:rPr>
          <w:bCs/>
          <w:lang w:val="en-ID"/>
        </w:rPr>
        <w:t xml:space="preserve"> proses </w:t>
      </w:r>
      <w:proofErr w:type="spellStart"/>
      <w:r w:rsidRPr="00BF4F8B">
        <w:rPr>
          <w:bCs/>
          <w:lang w:val="en-ID"/>
        </w:rPr>
        <w:t>kerja</w:t>
      </w:r>
      <w:proofErr w:type="spellEnd"/>
      <w:r w:rsidRPr="00BF4F8B">
        <w:rPr>
          <w:bCs/>
          <w:lang w:val="en-ID"/>
        </w:rPr>
        <w:t xml:space="preserve">, </w:t>
      </w:r>
      <w:proofErr w:type="spellStart"/>
      <w:r w:rsidRPr="00BF4F8B">
        <w:rPr>
          <w:bCs/>
          <w:lang w:val="en-ID"/>
        </w:rPr>
        <w:t>tetapi</w:t>
      </w:r>
      <w:proofErr w:type="spellEnd"/>
      <w:r w:rsidRPr="00BF4F8B">
        <w:rPr>
          <w:bCs/>
          <w:lang w:val="en-ID"/>
        </w:rPr>
        <w:t xml:space="preserve"> </w:t>
      </w:r>
      <w:proofErr w:type="spellStart"/>
      <w:r w:rsidRPr="00BF4F8B">
        <w:rPr>
          <w:bCs/>
          <w:lang w:val="en-ID"/>
        </w:rPr>
        <w:t>sebagian</w:t>
      </w:r>
      <w:proofErr w:type="spellEnd"/>
      <w:r w:rsidRPr="00BF4F8B">
        <w:rPr>
          <w:bCs/>
          <w:lang w:val="en-ID"/>
        </w:rPr>
        <w:t xml:space="preserve"> </w:t>
      </w:r>
      <w:proofErr w:type="spellStart"/>
      <w:r w:rsidRPr="00BF4F8B">
        <w:rPr>
          <w:bCs/>
          <w:lang w:val="en-ID"/>
        </w:rPr>
        <w:t>peralatan</w:t>
      </w:r>
      <w:proofErr w:type="spellEnd"/>
      <w:r w:rsidRPr="00BF4F8B">
        <w:rPr>
          <w:bCs/>
          <w:lang w:val="en-ID"/>
        </w:rPr>
        <w:t xml:space="preserve"> </w:t>
      </w:r>
      <w:proofErr w:type="spellStart"/>
      <w:r w:rsidRPr="00BF4F8B">
        <w:rPr>
          <w:bCs/>
          <w:lang w:val="en-ID"/>
        </w:rPr>
        <w:t>masih</w:t>
      </w:r>
      <w:proofErr w:type="spellEnd"/>
      <w:r w:rsidRPr="00BF4F8B">
        <w:rPr>
          <w:bCs/>
          <w:lang w:val="en-ID"/>
        </w:rPr>
        <w:t xml:space="preserve"> </w:t>
      </w:r>
      <w:proofErr w:type="spellStart"/>
      <w:r w:rsidRPr="00BF4F8B">
        <w:rPr>
          <w:bCs/>
          <w:lang w:val="en-ID"/>
        </w:rPr>
        <w:t>konvensional</w:t>
      </w:r>
      <w:proofErr w:type="spellEnd"/>
      <w:r w:rsidRPr="00BF4F8B">
        <w:rPr>
          <w:bCs/>
          <w:lang w:val="en-ID"/>
        </w:rPr>
        <w:t xml:space="preserve"> dan </w:t>
      </w:r>
      <w:proofErr w:type="spellStart"/>
      <w:r w:rsidRPr="00BF4F8B">
        <w:rPr>
          <w:bCs/>
          <w:lang w:val="en-ID"/>
        </w:rPr>
        <w:t>beberapa</w:t>
      </w:r>
      <w:proofErr w:type="spellEnd"/>
      <w:r w:rsidRPr="00BF4F8B">
        <w:rPr>
          <w:bCs/>
          <w:lang w:val="en-ID"/>
        </w:rPr>
        <w:t xml:space="preserve"> </w:t>
      </w:r>
      <w:proofErr w:type="spellStart"/>
      <w:r w:rsidRPr="00BF4F8B">
        <w:rPr>
          <w:bCs/>
          <w:lang w:val="en-ID"/>
        </w:rPr>
        <w:t>tahap</w:t>
      </w:r>
      <w:proofErr w:type="spellEnd"/>
      <w:r w:rsidRPr="00BF4F8B">
        <w:rPr>
          <w:bCs/>
          <w:lang w:val="en-ID"/>
        </w:rPr>
        <w:t xml:space="preserve"> finishing </w:t>
      </w:r>
      <w:proofErr w:type="spellStart"/>
      <w:r w:rsidRPr="00BF4F8B">
        <w:rPr>
          <w:bCs/>
          <w:lang w:val="en-ID"/>
        </w:rPr>
        <w:t>masih</w:t>
      </w:r>
      <w:proofErr w:type="spellEnd"/>
      <w:r w:rsidRPr="00BF4F8B">
        <w:rPr>
          <w:bCs/>
          <w:lang w:val="en-ID"/>
        </w:rPr>
        <w:t xml:space="preserve"> manual. </w:t>
      </w:r>
      <w:r w:rsidRPr="00BF4F8B">
        <w:rPr>
          <w:bCs/>
          <w:lang w:val="fi-FI"/>
        </w:rPr>
        <w:t>Kondisi ini dapat mengurangi efisiensi dan berpotensi memengaruhi mutu ketika beban produksi meningkat.</w:t>
      </w:r>
    </w:p>
    <w:p w14:paraId="0FB095CA" w14:textId="77777777" w:rsidR="00BF4F8B" w:rsidRPr="00BF4F8B" w:rsidRDefault="00BF4F8B" w:rsidP="00BF4F8B">
      <w:pPr>
        <w:pStyle w:val="Body"/>
        <w:numPr>
          <w:ilvl w:val="0"/>
          <w:numId w:val="49"/>
        </w:numPr>
        <w:rPr>
          <w:lang w:val="en-ID"/>
        </w:rPr>
      </w:pPr>
      <w:proofErr w:type="spellStart"/>
      <w:r w:rsidRPr="00BF4F8B">
        <w:rPr>
          <w:bCs/>
          <w:lang w:val="en-ID"/>
        </w:rPr>
        <w:t>Keempat</w:t>
      </w:r>
      <w:proofErr w:type="spellEnd"/>
      <w:r w:rsidRPr="00BF4F8B">
        <w:rPr>
          <w:bCs/>
          <w:lang w:val="en-ID"/>
        </w:rPr>
        <w:t xml:space="preserve">, </w:t>
      </w:r>
      <w:proofErr w:type="spellStart"/>
      <w:r w:rsidRPr="00BF4F8B">
        <w:rPr>
          <w:bCs/>
          <w:lang w:val="en-ID"/>
        </w:rPr>
        <w:t>pemasaran</w:t>
      </w:r>
      <w:proofErr w:type="spellEnd"/>
      <w:r w:rsidRPr="00BF4F8B">
        <w:rPr>
          <w:bCs/>
          <w:lang w:val="en-ID"/>
        </w:rPr>
        <w:t xml:space="preserve"> NWL (NAWAL) </w:t>
      </w:r>
      <w:proofErr w:type="spellStart"/>
      <w:r w:rsidRPr="00BF4F8B">
        <w:rPr>
          <w:bCs/>
          <w:lang w:val="en-ID"/>
        </w:rPr>
        <w:t>berkembang</w:t>
      </w:r>
      <w:proofErr w:type="spellEnd"/>
      <w:r w:rsidRPr="00BF4F8B">
        <w:rPr>
          <w:bCs/>
          <w:lang w:val="en-ID"/>
        </w:rPr>
        <w:t xml:space="preserve"> </w:t>
      </w:r>
      <w:proofErr w:type="spellStart"/>
      <w:r w:rsidRPr="00BF4F8B">
        <w:rPr>
          <w:bCs/>
          <w:lang w:val="en-ID"/>
        </w:rPr>
        <w:t>melalui</w:t>
      </w:r>
      <w:proofErr w:type="spellEnd"/>
      <w:r w:rsidRPr="00BF4F8B">
        <w:rPr>
          <w:bCs/>
          <w:lang w:val="en-ID"/>
        </w:rPr>
        <w:t xml:space="preserve"> </w:t>
      </w:r>
      <w:proofErr w:type="spellStart"/>
      <w:r w:rsidRPr="00BF4F8B">
        <w:rPr>
          <w:bCs/>
          <w:lang w:val="en-ID"/>
        </w:rPr>
        <w:t>pemanfaatan</w:t>
      </w:r>
      <w:proofErr w:type="spellEnd"/>
      <w:r w:rsidRPr="00BF4F8B">
        <w:rPr>
          <w:bCs/>
          <w:lang w:val="en-ID"/>
        </w:rPr>
        <w:t xml:space="preserve"> reseller dan marketplace. </w:t>
      </w:r>
      <w:proofErr w:type="spellStart"/>
      <w:r w:rsidRPr="00BF4F8B">
        <w:rPr>
          <w:bCs/>
          <w:lang w:val="en-ID"/>
        </w:rPr>
        <w:t>Meski</w:t>
      </w:r>
      <w:proofErr w:type="spellEnd"/>
      <w:r w:rsidRPr="00BF4F8B">
        <w:rPr>
          <w:bCs/>
          <w:lang w:val="en-ID"/>
        </w:rPr>
        <w:t xml:space="preserve"> </w:t>
      </w:r>
      <w:proofErr w:type="spellStart"/>
      <w:r w:rsidRPr="00BF4F8B">
        <w:rPr>
          <w:bCs/>
          <w:lang w:val="en-ID"/>
        </w:rPr>
        <w:t>demikian</w:t>
      </w:r>
      <w:proofErr w:type="spellEnd"/>
      <w:r w:rsidRPr="00BF4F8B">
        <w:rPr>
          <w:bCs/>
          <w:lang w:val="en-ID"/>
        </w:rPr>
        <w:t xml:space="preserve">, strategi branding dan </w:t>
      </w:r>
      <w:proofErr w:type="spellStart"/>
      <w:r w:rsidRPr="00BF4F8B">
        <w:rPr>
          <w:bCs/>
          <w:lang w:val="en-ID"/>
        </w:rPr>
        <w:t>penetrasi</w:t>
      </w:r>
      <w:proofErr w:type="spellEnd"/>
      <w:r w:rsidRPr="00BF4F8B">
        <w:rPr>
          <w:bCs/>
          <w:lang w:val="en-ID"/>
        </w:rPr>
        <w:t xml:space="preserve"> pasar digital </w:t>
      </w:r>
      <w:proofErr w:type="spellStart"/>
      <w:r w:rsidRPr="00BF4F8B">
        <w:rPr>
          <w:bCs/>
          <w:lang w:val="en-ID"/>
        </w:rPr>
        <w:t>perlu</w:t>
      </w:r>
      <w:proofErr w:type="spellEnd"/>
      <w:r w:rsidRPr="00BF4F8B">
        <w:rPr>
          <w:bCs/>
          <w:lang w:val="en-ID"/>
        </w:rPr>
        <w:t xml:space="preserve"> </w:t>
      </w:r>
      <w:proofErr w:type="spellStart"/>
      <w:r w:rsidRPr="00BF4F8B">
        <w:rPr>
          <w:bCs/>
          <w:lang w:val="en-ID"/>
        </w:rPr>
        <w:t>diperkuat</w:t>
      </w:r>
      <w:proofErr w:type="spellEnd"/>
      <w:r w:rsidRPr="00BF4F8B">
        <w:rPr>
          <w:bCs/>
          <w:lang w:val="en-ID"/>
        </w:rPr>
        <w:t xml:space="preserve"> agar </w:t>
      </w:r>
      <w:proofErr w:type="spellStart"/>
      <w:r w:rsidRPr="00BF4F8B">
        <w:rPr>
          <w:bCs/>
          <w:lang w:val="en-ID"/>
        </w:rPr>
        <w:t>lebih</w:t>
      </w:r>
      <w:proofErr w:type="spellEnd"/>
      <w:r w:rsidRPr="00BF4F8B">
        <w:rPr>
          <w:bCs/>
          <w:lang w:val="en-ID"/>
        </w:rPr>
        <w:t xml:space="preserve"> </w:t>
      </w:r>
      <w:proofErr w:type="spellStart"/>
      <w:r w:rsidRPr="00BF4F8B">
        <w:rPr>
          <w:bCs/>
          <w:lang w:val="en-ID"/>
        </w:rPr>
        <w:t>siap</w:t>
      </w:r>
      <w:proofErr w:type="spellEnd"/>
      <w:r w:rsidRPr="00BF4F8B">
        <w:rPr>
          <w:bCs/>
          <w:lang w:val="en-ID"/>
        </w:rPr>
        <w:t xml:space="preserve"> </w:t>
      </w:r>
      <w:proofErr w:type="spellStart"/>
      <w:r w:rsidRPr="00BF4F8B">
        <w:rPr>
          <w:bCs/>
          <w:lang w:val="en-ID"/>
        </w:rPr>
        <w:t>menghadapi</w:t>
      </w:r>
      <w:proofErr w:type="spellEnd"/>
      <w:r w:rsidRPr="00BF4F8B">
        <w:rPr>
          <w:bCs/>
          <w:lang w:val="en-ID"/>
        </w:rPr>
        <w:t xml:space="preserve"> </w:t>
      </w:r>
      <w:proofErr w:type="spellStart"/>
      <w:r w:rsidRPr="00BF4F8B">
        <w:rPr>
          <w:bCs/>
          <w:lang w:val="en-ID"/>
        </w:rPr>
        <w:t>persaingan</w:t>
      </w:r>
      <w:proofErr w:type="spellEnd"/>
      <w:r w:rsidRPr="00BF4F8B">
        <w:rPr>
          <w:bCs/>
          <w:lang w:val="en-ID"/>
        </w:rPr>
        <w:t xml:space="preserve"> </w:t>
      </w:r>
      <w:proofErr w:type="spellStart"/>
      <w:r w:rsidRPr="00BF4F8B">
        <w:rPr>
          <w:bCs/>
          <w:lang w:val="en-ID"/>
        </w:rPr>
        <w:t>dari</w:t>
      </w:r>
      <w:proofErr w:type="spellEnd"/>
      <w:r w:rsidRPr="00BF4F8B">
        <w:rPr>
          <w:bCs/>
          <w:lang w:val="en-ID"/>
        </w:rPr>
        <w:t xml:space="preserve"> </w:t>
      </w:r>
      <w:proofErr w:type="spellStart"/>
      <w:r w:rsidRPr="00BF4F8B">
        <w:rPr>
          <w:bCs/>
          <w:lang w:val="en-ID"/>
        </w:rPr>
        <w:t>produk</w:t>
      </w:r>
      <w:proofErr w:type="spellEnd"/>
      <w:r w:rsidRPr="00BF4F8B">
        <w:rPr>
          <w:bCs/>
          <w:lang w:val="en-ID"/>
        </w:rPr>
        <w:t xml:space="preserve"> </w:t>
      </w:r>
      <w:proofErr w:type="spellStart"/>
      <w:r w:rsidRPr="00BF4F8B">
        <w:rPr>
          <w:bCs/>
          <w:lang w:val="en-ID"/>
        </w:rPr>
        <w:t>impor</w:t>
      </w:r>
      <w:proofErr w:type="spellEnd"/>
      <w:r w:rsidRPr="00BF4F8B">
        <w:rPr>
          <w:bCs/>
          <w:lang w:val="en-ID"/>
        </w:rPr>
        <w:t xml:space="preserve"> </w:t>
      </w:r>
      <w:proofErr w:type="spellStart"/>
      <w:r w:rsidRPr="00BF4F8B">
        <w:rPr>
          <w:bCs/>
          <w:lang w:val="en-ID"/>
        </w:rPr>
        <w:t>maupun</w:t>
      </w:r>
      <w:proofErr w:type="spellEnd"/>
      <w:r w:rsidRPr="00BF4F8B">
        <w:rPr>
          <w:bCs/>
          <w:lang w:val="en-ID"/>
        </w:rPr>
        <w:t xml:space="preserve"> UKM </w:t>
      </w:r>
      <w:proofErr w:type="spellStart"/>
      <w:r w:rsidRPr="00BF4F8B">
        <w:rPr>
          <w:bCs/>
          <w:lang w:val="en-ID"/>
        </w:rPr>
        <w:t>lokal</w:t>
      </w:r>
      <w:proofErr w:type="spellEnd"/>
      <w:r w:rsidRPr="00BF4F8B">
        <w:rPr>
          <w:bCs/>
          <w:lang w:val="en-ID"/>
        </w:rPr>
        <w:t>.</w:t>
      </w:r>
    </w:p>
    <w:p w14:paraId="704DE631" w14:textId="04857A47" w:rsidR="00BF4F8B" w:rsidRPr="00BF4F8B" w:rsidRDefault="00BF4F8B" w:rsidP="00BF4F8B">
      <w:pPr>
        <w:pStyle w:val="Body"/>
        <w:numPr>
          <w:ilvl w:val="0"/>
          <w:numId w:val="49"/>
        </w:numPr>
        <w:rPr>
          <w:lang w:val="en-ID"/>
        </w:rPr>
      </w:pPr>
      <w:proofErr w:type="spellStart"/>
      <w:r w:rsidRPr="00BF4F8B">
        <w:rPr>
          <w:bCs/>
          <w:lang w:val="en-ID"/>
        </w:rPr>
        <w:t>Kelima</w:t>
      </w:r>
      <w:proofErr w:type="spellEnd"/>
      <w:r w:rsidRPr="00BF4F8B">
        <w:rPr>
          <w:bCs/>
          <w:lang w:val="en-ID"/>
        </w:rPr>
        <w:t xml:space="preserve">, </w:t>
      </w:r>
      <w:proofErr w:type="spellStart"/>
      <w:r w:rsidRPr="00BF4F8B">
        <w:rPr>
          <w:bCs/>
          <w:lang w:val="en-ID"/>
        </w:rPr>
        <w:t>inovasi</w:t>
      </w:r>
      <w:proofErr w:type="spellEnd"/>
      <w:r w:rsidRPr="00BF4F8B">
        <w:rPr>
          <w:bCs/>
          <w:lang w:val="en-ID"/>
        </w:rPr>
        <w:t xml:space="preserve"> </w:t>
      </w:r>
      <w:proofErr w:type="spellStart"/>
      <w:r w:rsidRPr="00BF4F8B">
        <w:rPr>
          <w:bCs/>
          <w:lang w:val="en-ID"/>
        </w:rPr>
        <w:t>produk</w:t>
      </w:r>
      <w:proofErr w:type="spellEnd"/>
      <w:r w:rsidRPr="00BF4F8B">
        <w:rPr>
          <w:bCs/>
          <w:lang w:val="en-ID"/>
        </w:rPr>
        <w:t xml:space="preserve"> </w:t>
      </w:r>
      <w:proofErr w:type="spellStart"/>
      <w:r w:rsidRPr="00BF4F8B">
        <w:rPr>
          <w:bCs/>
          <w:lang w:val="en-ID"/>
        </w:rPr>
        <w:t>menjadi</w:t>
      </w:r>
      <w:proofErr w:type="spellEnd"/>
      <w:r w:rsidRPr="00BF4F8B">
        <w:rPr>
          <w:bCs/>
          <w:lang w:val="en-ID"/>
        </w:rPr>
        <w:t xml:space="preserve"> </w:t>
      </w:r>
      <w:proofErr w:type="spellStart"/>
      <w:r w:rsidRPr="00BF4F8B">
        <w:rPr>
          <w:bCs/>
          <w:lang w:val="en-ID"/>
        </w:rPr>
        <w:t>kunci</w:t>
      </w:r>
      <w:proofErr w:type="spellEnd"/>
      <w:r w:rsidRPr="00BF4F8B">
        <w:rPr>
          <w:bCs/>
          <w:lang w:val="en-ID"/>
        </w:rPr>
        <w:t xml:space="preserve"> </w:t>
      </w:r>
      <w:proofErr w:type="spellStart"/>
      <w:r w:rsidRPr="00BF4F8B">
        <w:rPr>
          <w:bCs/>
          <w:lang w:val="en-ID"/>
        </w:rPr>
        <w:t>dalam</w:t>
      </w:r>
      <w:proofErr w:type="spellEnd"/>
      <w:r w:rsidRPr="00BF4F8B">
        <w:rPr>
          <w:bCs/>
          <w:lang w:val="en-ID"/>
        </w:rPr>
        <w:t xml:space="preserve"> </w:t>
      </w:r>
      <w:proofErr w:type="spellStart"/>
      <w:r w:rsidRPr="00BF4F8B">
        <w:rPr>
          <w:bCs/>
          <w:lang w:val="en-ID"/>
        </w:rPr>
        <w:t>menjaga</w:t>
      </w:r>
      <w:proofErr w:type="spellEnd"/>
      <w:r w:rsidRPr="00BF4F8B">
        <w:rPr>
          <w:bCs/>
          <w:lang w:val="en-ID"/>
        </w:rPr>
        <w:t xml:space="preserve"> </w:t>
      </w:r>
      <w:proofErr w:type="spellStart"/>
      <w:r w:rsidRPr="00BF4F8B">
        <w:rPr>
          <w:bCs/>
          <w:lang w:val="en-ID"/>
        </w:rPr>
        <w:t>keberlangsungan</w:t>
      </w:r>
      <w:proofErr w:type="spellEnd"/>
      <w:r w:rsidRPr="00BF4F8B">
        <w:rPr>
          <w:bCs/>
          <w:lang w:val="en-ID"/>
        </w:rPr>
        <w:t xml:space="preserve"> </w:t>
      </w:r>
      <w:proofErr w:type="spellStart"/>
      <w:r w:rsidRPr="00BF4F8B">
        <w:rPr>
          <w:bCs/>
          <w:lang w:val="en-ID"/>
        </w:rPr>
        <w:t>usaha</w:t>
      </w:r>
      <w:proofErr w:type="spellEnd"/>
      <w:r w:rsidRPr="00BF4F8B">
        <w:rPr>
          <w:bCs/>
          <w:lang w:val="en-ID"/>
        </w:rPr>
        <w:t xml:space="preserve">, </w:t>
      </w:r>
      <w:proofErr w:type="spellStart"/>
      <w:r w:rsidRPr="00BF4F8B">
        <w:rPr>
          <w:bCs/>
          <w:lang w:val="en-ID"/>
        </w:rPr>
        <w:t>terutama</w:t>
      </w:r>
      <w:proofErr w:type="spellEnd"/>
      <w:r w:rsidRPr="00BF4F8B">
        <w:rPr>
          <w:bCs/>
          <w:lang w:val="en-ID"/>
        </w:rPr>
        <w:t xml:space="preserve"> </w:t>
      </w:r>
      <w:proofErr w:type="spellStart"/>
      <w:r w:rsidRPr="00BF4F8B">
        <w:rPr>
          <w:bCs/>
          <w:lang w:val="en-ID"/>
        </w:rPr>
        <w:t>melalui</w:t>
      </w:r>
      <w:proofErr w:type="spellEnd"/>
      <w:r w:rsidRPr="00BF4F8B">
        <w:rPr>
          <w:bCs/>
          <w:lang w:val="en-ID"/>
        </w:rPr>
        <w:t xml:space="preserve"> </w:t>
      </w:r>
      <w:proofErr w:type="spellStart"/>
      <w:r w:rsidRPr="00BF4F8B">
        <w:rPr>
          <w:bCs/>
          <w:lang w:val="en-ID"/>
        </w:rPr>
        <w:t>pembaruan</w:t>
      </w:r>
      <w:proofErr w:type="spellEnd"/>
      <w:r w:rsidRPr="00BF4F8B">
        <w:rPr>
          <w:bCs/>
          <w:lang w:val="en-ID"/>
        </w:rPr>
        <w:t xml:space="preserve"> model </w:t>
      </w:r>
      <w:proofErr w:type="spellStart"/>
      <w:r w:rsidRPr="00BF4F8B">
        <w:rPr>
          <w:bCs/>
          <w:lang w:val="en-ID"/>
        </w:rPr>
        <w:t>secara</w:t>
      </w:r>
      <w:proofErr w:type="spellEnd"/>
      <w:r w:rsidRPr="00BF4F8B">
        <w:rPr>
          <w:bCs/>
          <w:lang w:val="en-ID"/>
        </w:rPr>
        <w:t xml:space="preserve"> </w:t>
      </w:r>
      <w:proofErr w:type="spellStart"/>
      <w:r w:rsidRPr="00BF4F8B">
        <w:rPr>
          <w:bCs/>
          <w:lang w:val="en-ID"/>
        </w:rPr>
        <w:t>berkala</w:t>
      </w:r>
      <w:proofErr w:type="spellEnd"/>
      <w:r w:rsidRPr="00BF4F8B">
        <w:rPr>
          <w:bCs/>
          <w:lang w:val="en-ID"/>
        </w:rPr>
        <w:t xml:space="preserve"> dan </w:t>
      </w:r>
      <w:proofErr w:type="spellStart"/>
      <w:r w:rsidRPr="00BF4F8B">
        <w:rPr>
          <w:bCs/>
          <w:lang w:val="en-ID"/>
        </w:rPr>
        <w:t>penyesuaian</w:t>
      </w:r>
      <w:proofErr w:type="spellEnd"/>
      <w:r w:rsidRPr="00BF4F8B">
        <w:rPr>
          <w:bCs/>
          <w:lang w:val="en-ID"/>
        </w:rPr>
        <w:t xml:space="preserve"> </w:t>
      </w:r>
      <w:proofErr w:type="spellStart"/>
      <w:r w:rsidRPr="00BF4F8B">
        <w:rPr>
          <w:bCs/>
          <w:lang w:val="en-ID"/>
        </w:rPr>
        <w:t>terhadap</w:t>
      </w:r>
      <w:proofErr w:type="spellEnd"/>
      <w:r w:rsidRPr="00BF4F8B">
        <w:rPr>
          <w:bCs/>
          <w:lang w:val="en-ID"/>
        </w:rPr>
        <w:t xml:space="preserve"> </w:t>
      </w:r>
      <w:proofErr w:type="spellStart"/>
      <w:r w:rsidRPr="00BF4F8B">
        <w:rPr>
          <w:bCs/>
          <w:lang w:val="en-ID"/>
        </w:rPr>
        <w:t>tren</w:t>
      </w:r>
      <w:proofErr w:type="spellEnd"/>
      <w:r w:rsidRPr="00BF4F8B">
        <w:rPr>
          <w:bCs/>
          <w:lang w:val="en-ID"/>
        </w:rPr>
        <w:t xml:space="preserve"> pasar agar </w:t>
      </w:r>
      <w:proofErr w:type="spellStart"/>
      <w:r w:rsidRPr="00BF4F8B">
        <w:rPr>
          <w:bCs/>
          <w:lang w:val="en-ID"/>
        </w:rPr>
        <w:t>produk</w:t>
      </w:r>
      <w:proofErr w:type="spellEnd"/>
      <w:r w:rsidRPr="00BF4F8B">
        <w:rPr>
          <w:bCs/>
          <w:lang w:val="en-ID"/>
        </w:rPr>
        <w:t xml:space="preserve"> </w:t>
      </w:r>
      <w:proofErr w:type="spellStart"/>
      <w:r w:rsidRPr="00BF4F8B">
        <w:rPr>
          <w:bCs/>
          <w:lang w:val="en-ID"/>
        </w:rPr>
        <w:t>tetap</w:t>
      </w:r>
      <w:proofErr w:type="spellEnd"/>
      <w:r w:rsidRPr="00BF4F8B">
        <w:rPr>
          <w:bCs/>
          <w:lang w:val="en-ID"/>
        </w:rPr>
        <w:t xml:space="preserve"> </w:t>
      </w:r>
      <w:proofErr w:type="spellStart"/>
      <w:r w:rsidRPr="00BF4F8B">
        <w:rPr>
          <w:bCs/>
          <w:lang w:val="en-ID"/>
        </w:rPr>
        <w:t>relevan</w:t>
      </w:r>
      <w:proofErr w:type="spellEnd"/>
      <w:r w:rsidRPr="00BF4F8B">
        <w:rPr>
          <w:bCs/>
          <w:lang w:val="en-ID"/>
        </w:rPr>
        <w:t xml:space="preserve"> </w:t>
      </w:r>
      <w:proofErr w:type="spellStart"/>
      <w:r w:rsidRPr="00BF4F8B">
        <w:rPr>
          <w:bCs/>
          <w:lang w:val="en-ID"/>
        </w:rPr>
        <w:t>bagi</w:t>
      </w:r>
      <w:proofErr w:type="spellEnd"/>
      <w:r w:rsidRPr="00BF4F8B">
        <w:rPr>
          <w:bCs/>
          <w:lang w:val="en-ID"/>
        </w:rPr>
        <w:t xml:space="preserve"> </w:t>
      </w:r>
      <w:proofErr w:type="spellStart"/>
      <w:r w:rsidRPr="00BF4F8B">
        <w:rPr>
          <w:bCs/>
          <w:lang w:val="en-ID"/>
        </w:rPr>
        <w:t>konsumen</w:t>
      </w:r>
      <w:proofErr w:type="spellEnd"/>
      <w:r w:rsidRPr="00BF4F8B">
        <w:rPr>
          <w:bCs/>
          <w:lang w:val="en-ID"/>
        </w:rPr>
        <w:t>.</w:t>
      </w:r>
    </w:p>
    <w:p w14:paraId="7784CB53" w14:textId="77777777" w:rsidR="00BF4F8B" w:rsidRPr="00297EB6" w:rsidRDefault="00BF4F8B" w:rsidP="00BF4F8B">
      <w:pPr>
        <w:ind w:firstLine="360"/>
        <w:jc w:val="both"/>
        <w:rPr>
          <w:bCs/>
          <w:sz w:val="20"/>
          <w:szCs w:val="20"/>
          <w:lang w:val="en-ID"/>
        </w:rPr>
      </w:pPr>
      <w:proofErr w:type="spellStart"/>
      <w:r w:rsidRPr="00297EB6">
        <w:rPr>
          <w:bCs/>
          <w:sz w:val="20"/>
          <w:szCs w:val="20"/>
          <w:lang w:val="en-ID"/>
        </w:rPr>
        <w:t>Dengan</w:t>
      </w:r>
      <w:proofErr w:type="spellEnd"/>
      <w:r w:rsidRPr="00297EB6">
        <w:rPr>
          <w:bCs/>
          <w:sz w:val="20"/>
          <w:szCs w:val="20"/>
          <w:lang w:val="en-ID"/>
        </w:rPr>
        <w:t xml:space="preserve"> </w:t>
      </w:r>
      <w:proofErr w:type="spellStart"/>
      <w:r w:rsidRPr="00297EB6">
        <w:rPr>
          <w:bCs/>
          <w:sz w:val="20"/>
          <w:szCs w:val="20"/>
          <w:lang w:val="en-ID"/>
        </w:rPr>
        <w:t>demikian</w:t>
      </w:r>
      <w:proofErr w:type="spellEnd"/>
      <w:r w:rsidRPr="00297EB6">
        <w:rPr>
          <w:bCs/>
          <w:sz w:val="20"/>
          <w:szCs w:val="20"/>
          <w:lang w:val="en-ID"/>
        </w:rPr>
        <w:t xml:space="preserve">, </w:t>
      </w:r>
      <w:proofErr w:type="spellStart"/>
      <w:r w:rsidRPr="00297EB6">
        <w:rPr>
          <w:bCs/>
          <w:sz w:val="20"/>
          <w:szCs w:val="20"/>
          <w:lang w:val="en-ID"/>
        </w:rPr>
        <w:t>keberlanjutan</w:t>
      </w:r>
      <w:proofErr w:type="spellEnd"/>
      <w:r w:rsidRPr="00297EB6">
        <w:rPr>
          <w:bCs/>
          <w:sz w:val="20"/>
          <w:szCs w:val="20"/>
          <w:lang w:val="en-ID"/>
        </w:rPr>
        <w:t xml:space="preserve"> </w:t>
      </w:r>
      <w:proofErr w:type="spellStart"/>
      <w:r w:rsidRPr="00297EB6">
        <w:rPr>
          <w:bCs/>
          <w:sz w:val="20"/>
          <w:szCs w:val="20"/>
          <w:lang w:val="en-ID"/>
        </w:rPr>
        <w:t>usaha</w:t>
      </w:r>
      <w:proofErr w:type="spellEnd"/>
      <w:r w:rsidRPr="00297EB6">
        <w:rPr>
          <w:bCs/>
          <w:sz w:val="20"/>
          <w:szCs w:val="20"/>
          <w:lang w:val="en-ID"/>
        </w:rPr>
        <w:t xml:space="preserve"> NWL (NAWAL) </w:t>
      </w:r>
      <w:proofErr w:type="spellStart"/>
      <w:r w:rsidRPr="00297EB6">
        <w:rPr>
          <w:bCs/>
          <w:sz w:val="20"/>
          <w:szCs w:val="20"/>
          <w:lang w:val="en-ID"/>
        </w:rPr>
        <w:t>tidak</w:t>
      </w:r>
      <w:proofErr w:type="spellEnd"/>
      <w:r w:rsidRPr="00297EB6">
        <w:rPr>
          <w:bCs/>
          <w:sz w:val="20"/>
          <w:szCs w:val="20"/>
          <w:lang w:val="en-ID"/>
        </w:rPr>
        <w:t xml:space="preserve"> </w:t>
      </w:r>
      <w:proofErr w:type="spellStart"/>
      <w:r w:rsidRPr="00297EB6">
        <w:rPr>
          <w:bCs/>
          <w:sz w:val="20"/>
          <w:szCs w:val="20"/>
          <w:lang w:val="en-ID"/>
        </w:rPr>
        <w:t>hanya</w:t>
      </w:r>
      <w:proofErr w:type="spellEnd"/>
      <w:r w:rsidRPr="00297EB6">
        <w:rPr>
          <w:bCs/>
          <w:sz w:val="20"/>
          <w:szCs w:val="20"/>
          <w:lang w:val="en-ID"/>
        </w:rPr>
        <w:t xml:space="preserve"> </w:t>
      </w:r>
      <w:proofErr w:type="spellStart"/>
      <w:r w:rsidRPr="00297EB6">
        <w:rPr>
          <w:bCs/>
          <w:sz w:val="20"/>
          <w:szCs w:val="20"/>
          <w:lang w:val="en-ID"/>
        </w:rPr>
        <w:t>bertumpu</w:t>
      </w:r>
      <w:proofErr w:type="spellEnd"/>
      <w:r w:rsidRPr="00297EB6">
        <w:rPr>
          <w:bCs/>
          <w:sz w:val="20"/>
          <w:szCs w:val="20"/>
          <w:lang w:val="en-ID"/>
        </w:rPr>
        <w:t xml:space="preserve"> pada modal dan </w:t>
      </w:r>
      <w:proofErr w:type="spellStart"/>
      <w:r w:rsidRPr="00297EB6">
        <w:rPr>
          <w:bCs/>
          <w:sz w:val="20"/>
          <w:szCs w:val="20"/>
          <w:lang w:val="en-ID"/>
        </w:rPr>
        <w:t>produksi</w:t>
      </w:r>
      <w:proofErr w:type="spellEnd"/>
      <w:r w:rsidRPr="00297EB6">
        <w:rPr>
          <w:bCs/>
          <w:sz w:val="20"/>
          <w:szCs w:val="20"/>
          <w:lang w:val="en-ID"/>
        </w:rPr>
        <w:t xml:space="preserve">, </w:t>
      </w:r>
      <w:proofErr w:type="spellStart"/>
      <w:r w:rsidRPr="00297EB6">
        <w:rPr>
          <w:bCs/>
          <w:sz w:val="20"/>
          <w:szCs w:val="20"/>
          <w:lang w:val="en-ID"/>
        </w:rPr>
        <w:t>tetapi</w:t>
      </w:r>
      <w:proofErr w:type="spellEnd"/>
      <w:r w:rsidRPr="00297EB6">
        <w:rPr>
          <w:bCs/>
          <w:sz w:val="20"/>
          <w:szCs w:val="20"/>
          <w:lang w:val="en-ID"/>
        </w:rPr>
        <w:t xml:space="preserve"> sangat </w:t>
      </w:r>
      <w:proofErr w:type="spellStart"/>
      <w:r w:rsidRPr="00297EB6">
        <w:rPr>
          <w:bCs/>
          <w:sz w:val="20"/>
          <w:szCs w:val="20"/>
          <w:lang w:val="en-ID"/>
        </w:rPr>
        <w:t>dipengaruhi</w:t>
      </w:r>
      <w:proofErr w:type="spellEnd"/>
      <w:r w:rsidRPr="00297EB6">
        <w:rPr>
          <w:bCs/>
          <w:sz w:val="20"/>
          <w:szCs w:val="20"/>
          <w:lang w:val="en-ID"/>
        </w:rPr>
        <w:t xml:space="preserve"> oleh strategi </w:t>
      </w:r>
      <w:proofErr w:type="spellStart"/>
      <w:r w:rsidRPr="00297EB6">
        <w:rPr>
          <w:bCs/>
          <w:sz w:val="20"/>
          <w:szCs w:val="20"/>
          <w:lang w:val="en-ID"/>
        </w:rPr>
        <w:t>pengembangan</w:t>
      </w:r>
      <w:proofErr w:type="spellEnd"/>
      <w:r w:rsidRPr="00297EB6">
        <w:rPr>
          <w:bCs/>
          <w:sz w:val="20"/>
          <w:szCs w:val="20"/>
          <w:lang w:val="en-ID"/>
        </w:rPr>
        <w:t xml:space="preserve"> SDM, </w:t>
      </w:r>
      <w:proofErr w:type="spellStart"/>
      <w:r w:rsidRPr="00297EB6">
        <w:rPr>
          <w:bCs/>
          <w:sz w:val="20"/>
          <w:szCs w:val="20"/>
          <w:lang w:val="en-ID"/>
        </w:rPr>
        <w:t>kesiapan</w:t>
      </w:r>
      <w:proofErr w:type="spellEnd"/>
      <w:r w:rsidRPr="00297EB6">
        <w:rPr>
          <w:bCs/>
          <w:sz w:val="20"/>
          <w:szCs w:val="20"/>
          <w:lang w:val="en-ID"/>
        </w:rPr>
        <w:t xml:space="preserve"> </w:t>
      </w:r>
      <w:proofErr w:type="spellStart"/>
      <w:r w:rsidRPr="00297EB6">
        <w:rPr>
          <w:bCs/>
          <w:sz w:val="20"/>
          <w:szCs w:val="20"/>
          <w:lang w:val="en-ID"/>
        </w:rPr>
        <w:t>teknologi</w:t>
      </w:r>
      <w:proofErr w:type="spellEnd"/>
      <w:r w:rsidRPr="00297EB6">
        <w:rPr>
          <w:bCs/>
          <w:sz w:val="20"/>
          <w:szCs w:val="20"/>
          <w:lang w:val="en-ID"/>
        </w:rPr>
        <w:t xml:space="preserve"> dan </w:t>
      </w:r>
      <w:proofErr w:type="spellStart"/>
      <w:r w:rsidRPr="00297EB6">
        <w:rPr>
          <w:bCs/>
          <w:sz w:val="20"/>
          <w:szCs w:val="20"/>
          <w:lang w:val="en-ID"/>
        </w:rPr>
        <w:t>kemampuan</w:t>
      </w:r>
      <w:proofErr w:type="spellEnd"/>
      <w:r w:rsidRPr="00297EB6">
        <w:rPr>
          <w:bCs/>
          <w:sz w:val="20"/>
          <w:szCs w:val="20"/>
          <w:lang w:val="en-ID"/>
        </w:rPr>
        <w:t xml:space="preserve"> </w:t>
      </w:r>
      <w:proofErr w:type="spellStart"/>
      <w:r w:rsidRPr="00297EB6">
        <w:rPr>
          <w:bCs/>
          <w:sz w:val="20"/>
          <w:szCs w:val="20"/>
          <w:lang w:val="en-ID"/>
        </w:rPr>
        <w:t>adaptasi</w:t>
      </w:r>
      <w:proofErr w:type="spellEnd"/>
      <w:r w:rsidRPr="00297EB6">
        <w:rPr>
          <w:bCs/>
          <w:sz w:val="20"/>
          <w:szCs w:val="20"/>
          <w:lang w:val="en-ID"/>
        </w:rPr>
        <w:t xml:space="preserve"> </w:t>
      </w:r>
      <w:proofErr w:type="spellStart"/>
      <w:r w:rsidRPr="00297EB6">
        <w:rPr>
          <w:bCs/>
          <w:sz w:val="20"/>
          <w:szCs w:val="20"/>
          <w:lang w:val="en-ID"/>
        </w:rPr>
        <w:t>dalam</w:t>
      </w:r>
      <w:proofErr w:type="spellEnd"/>
      <w:r w:rsidRPr="00297EB6">
        <w:rPr>
          <w:bCs/>
          <w:sz w:val="20"/>
          <w:szCs w:val="20"/>
          <w:lang w:val="en-ID"/>
        </w:rPr>
        <w:t xml:space="preserve"> </w:t>
      </w:r>
      <w:proofErr w:type="spellStart"/>
      <w:r w:rsidRPr="00297EB6">
        <w:rPr>
          <w:bCs/>
          <w:sz w:val="20"/>
          <w:szCs w:val="20"/>
          <w:lang w:val="en-ID"/>
        </w:rPr>
        <w:t>menghadapi</w:t>
      </w:r>
      <w:proofErr w:type="spellEnd"/>
      <w:r w:rsidRPr="00297EB6">
        <w:rPr>
          <w:bCs/>
          <w:sz w:val="20"/>
          <w:szCs w:val="20"/>
          <w:lang w:val="en-ID"/>
        </w:rPr>
        <w:t xml:space="preserve"> </w:t>
      </w:r>
      <w:proofErr w:type="spellStart"/>
      <w:r w:rsidRPr="00297EB6">
        <w:rPr>
          <w:bCs/>
          <w:sz w:val="20"/>
          <w:szCs w:val="20"/>
          <w:lang w:val="en-ID"/>
        </w:rPr>
        <w:t>dinamika</w:t>
      </w:r>
      <w:proofErr w:type="spellEnd"/>
      <w:r w:rsidRPr="00297EB6">
        <w:rPr>
          <w:bCs/>
          <w:sz w:val="20"/>
          <w:szCs w:val="20"/>
          <w:lang w:val="en-ID"/>
        </w:rPr>
        <w:t xml:space="preserve"> pasar modern.</w:t>
      </w:r>
    </w:p>
    <w:p w14:paraId="3C793427" w14:textId="77777777" w:rsidR="00BF4F8B" w:rsidRDefault="00BF4F8B" w:rsidP="00BF4F8B">
      <w:pPr>
        <w:jc w:val="both"/>
        <w:rPr>
          <w:bCs/>
          <w:sz w:val="20"/>
          <w:szCs w:val="20"/>
          <w:lang w:val="fi-FI"/>
        </w:rPr>
      </w:pPr>
      <w:r w:rsidRPr="002C77EE">
        <w:rPr>
          <w:b/>
          <w:sz w:val="20"/>
          <w:szCs w:val="20"/>
          <w:lang w:val="fi-FI"/>
        </w:rPr>
        <w:t xml:space="preserve">IMPLIKASI </w:t>
      </w:r>
    </w:p>
    <w:p w14:paraId="10D27F88" w14:textId="77777777" w:rsidR="00BF4F8B" w:rsidRPr="005A7102" w:rsidRDefault="00BF4F8B" w:rsidP="00B124AB">
      <w:pPr>
        <w:ind w:firstLine="720"/>
        <w:jc w:val="both"/>
        <w:rPr>
          <w:bCs/>
          <w:sz w:val="20"/>
          <w:szCs w:val="20"/>
          <w:lang w:val="fi-FI"/>
        </w:rPr>
      </w:pPr>
      <w:r w:rsidRPr="002C77EE">
        <w:rPr>
          <w:bCs/>
          <w:sz w:val="20"/>
          <w:szCs w:val="20"/>
          <w:lang w:val="fi-FI"/>
        </w:rPr>
        <w:t>Penelitian ini memiliki beberapa implikasi baik secara teoritis maupun praktis. Secara teoritis, hasil penelitian mendukung model pengembangan UKM yang menekankan pentingnya aspek permodalan, SDM, teknologi, pemasaran, serta inovasi sebagai variabel utama peningkatan daya saing usaha kecil</w:t>
      </w:r>
      <w:r>
        <w:rPr>
          <w:bCs/>
          <w:sz w:val="20"/>
          <w:szCs w:val="20"/>
          <w:lang w:val="fi-FI"/>
        </w:rPr>
        <w:t xml:space="preserve">. </w:t>
      </w:r>
      <w:r w:rsidRPr="000B23F9">
        <w:rPr>
          <w:bCs/>
          <w:sz w:val="20"/>
          <w:szCs w:val="20"/>
          <w:lang w:val="fi-FI"/>
        </w:rPr>
        <w:t>Secara praktis, penelitian ini memberikan gambaran bahwa NWL (NAWAL) perlu meningkatkan</w:t>
      </w:r>
      <w:r>
        <w:rPr>
          <w:bCs/>
          <w:sz w:val="20"/>
          <w:szCs w:val="20"/>
          <w:lang w:val="fi-FI"/>
        </w:rPr>
        <w:t xml:space="preserve"> </w:t>
      </w:r>
      <w:r w:rsidRPr="005A7102">
        <w:rPr>
          <w:bCs/>
          <w:sz w:val="20"/>
          <w:szCs w:val="20"/>
          <w:lang w:val="fi-FI"/>
        </w:rPr>
        <w:t xml:space="preserve">internal capability terutama dalam penguatan SDM, kontrol kualitas, serta strategi branding dan pemasaran digital. </w:t>
      </w:r>
      <w:r w:rsidRPr="0021251F">
        <w:rPr>
          <w:bCs/>
          <w:sz w:val="20"/>
          <w:szCs w:val="20"/>
          <w:lang w:val="fi-FI"/>
        </w:rPr>
        <w:t>Selain itu, dukungan pemerintah melalui program UKM dan akses pembiayaan perlu mendorong transformasi teknologi bagi pelaku industri tas di Tanggulangin.</w:t>
      </w:r>
    </w:p>
    <w:p w14:paraId="76734331" w14:textId="77777777" w:rsidR="00BF4F8B" w:rsidRPr="0021251F" w:rsidRDefault="00BF4F8B" w:rsidP="00BF4F8B">
      <w:pPr>
        <w:jc w:val="both"/>
        <w:rPr>
          <w:bCs/>
          <w:sz w:val="20"/>
          <w:szCs w:val="20"/>
          <w:lang w:val="fi-FI"/>
        </w:rPr>
      </w:pPr>
      <w:r w:rsidRPr="0021251F">
        <w:rPr>
          <w:b/>
          <w:sz w:val="20"/>
          <w:szCs w:val="20"/>
          <w:lang w:val="fi-FI"/>
        </w:rPr>
        <w:t>SARAN</w:t>
      </w:r>
    </w:p>
    <w:p w14:paraId="3EE5B73F" w14:textId="77777777" w:rsidR="00BF4F8B" w:rsidRPr="0021251F" w:rsidRDefault="00BF4F8B" w:rsidP="00B124AB">
      <w:pPr>
        <w:ind w:firstLine="720"/>
        <w:jc w:val="both"/>
        <w:rPr>
          <w:bCs/>
          <w:sz w:val="20"/>
          <w:szCs w:val="20"/>
          <w:lang w:val="fi-FI"/>
        </w:rPr>
      </w:pPr>
      <w:r w:rsidRPr="0021251F">
        <w:rPr>
          <w:bCs/>
          <w:sz w:val="20"/>
          <w:szCs w:val="20"/>
          <w:lang w:val="fi-FI"/>
        </w:rPr>
        <w:t>Penelitian selanjutnya diharapkan dapat memperluas objek penelitian pada unit produksi tas lainnya di Tanggulangin agar diperoleh komparasi yang lebih komprehensif antara masing-masing pelaku industri, sehingga aspek keberlanjutan usaha dapat dianalisis secara lebih mendalam. Penelitian selanjutnya diharapkan dapat memperluas objek penelitian pada unit produksi tas lainnya di Tanggulangin agar diperoleh komparasi yang lebih komprehensif antara masing-masing pelaku industri, sehingga aspek keberlanjutan usaha dapat dianalisis secara lebih mendalam.</w:t>
      </w:r>
    </w:p>
    <w:p w14:paraId="0DB3BCE3" w14:textId="77777777" w:rsidR="00BF4F8B" w:rsidRPr="00297EB6" w:rsidRDefault="00BF4F8B" w:rsidP="00BF4F8B">
      <w:pPr>
        <w:jc w:val="both"/>
        <w:rPr>
          <w:b/>
          <w:sz w:val="20"/>
          <w:szCs w:val="20"/>
          <w:lang w:val="fi-FI"/>
        </w:rPr>
      </w:pPr>
      <w:r w:rsidRPr="00297EB6">
        <w:rPr>
          <w:b/>
          <w:sz w:val="20"/>
          <w:szCs w:val="20"/>
          <w:lang w:val="fi-FI"/>
        </w:rPr>
        <w:t xml:space="preserve">Saran Praktis bagi Usaha </w:t>
      </w:r>
    </w:p>
    <w:p w14:paraId="43621181" w14:textId="77777777" w:rsidR="00BF4F8B" w:rsidRPr="002C77EE"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Perlu meningkatkan kemampuan SDM melalui pelatihan teknik menjahit dan quality checking secara berkala.</w:t>
      </w:r>
    </w:p>
    <w:p w14:paraId="24464ED1" w14:textId="77777777" w:rsidR="00BF4F8B" w:rsidRPr="002C77EE"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Mendorong investasi pembaruan teknologi produksi terutama pada mesin finishing dan mesin otomatis.</w:t>
      </w:r>
    </w:p>
    <w:p w14:paraId="384A704F" w14:textId="77777777" w:rsidR="00BF4F8B" w:rsidRPr="002C77EE" w:rsidRDefault="00BF4F8B" w:rsidP="00B124AB">
      <w:pPr>
        <w:pStyle w:val="ListParagraph"/>
        <w:numPr>
          <w:ilvl w:val="0"/>
          <w:numId w:val="50"/>
        </w:numPr>
        <w:suppressAutoHyphens w:val="0"/>
        <w:spacing w:after="200"/>
        <w:ind w:left="709"/>
        <w:jc w:val="both"/>
        <w:rPr>
          <w:bCs/>
          <w:sz w:val="20"/>
          <w:szCs w:val="20"/>
          <w:lang w:val="en-ID"/>
        </w:rPr>
      </w:pPr>
      <w:proofErr w:type="spellStart"/>
      <w:r w:rsidRPr="002C77EE">
        <w:rPr>
          <w:bCs/>
          <w:sz w:val="20"/>
          <w:szCs w:val="20"/>
          <w:lang w:val="en-ID"/>
        </w:rPr>
        <w:t>Memperluas</w:t>
      </w:r>
      <w:proofErr w:type="spellEnd"/>
      <w:r w:rsidRPr="002C77EE">
        <w:rPr>
          <w:bCs/>
          <w:sz w:val="20"/>
          <w:szCs w:val="20"/>
          <w:lang w:val="en-ID"/>
        </w:rPr>
        <w:t xml:space="preserve"> </w:t>
      </w:r>
      <w:proofErr w:type="spellStart"/>
      <w:r w:rsidRPr="002C77EE">
        <w:rPr>
          <w:bCs/>
          <w:sz w:val="20"/>
          <w:szCs w:val="20"/>
          <w:lang w:val="en-ID"/>
        </w:rPr>
        <w:t>pemasaran</w:t>
      </w:r>
      <w:proofErr w:type="spellEnd"/>
      <w:r w:rsidRPr="002C77EE">
        <w:rPr>
          <w:bCs/>
          <w:sz w:val="20"/>
          <w:szCs w:val="20"/>
          <w:lang w:val="en-ID"/>
        </w:rPr>
        <w:t xml:space="preserve"> </w:t>
      </w:r>
      <w:proofErr w:type="spellStart"/>
      <w:r w:rsidRPr="002C77EE">
        <w:rPr>
          <w:bCs/>
          <w:sz w:val="20"/>
          <w:szCs w:val="20"/>
          <w:lang w:val="en-ID"/>
        </w:rPr>
        <w:t>melalui</w:t>
      </w:r>
      <w:proofErr w:type="spellEnd"/>
      <w:r w:rsidRPr="002C77EE">
        <w:rPr>
          <w:bCs/>
          <w:sz w:val="20"/>
          <w:szCs w:val="20"/>
          <w:lang w:val="en-ID"/>
        </w:rPr>
        <w:t xml:space="preserve"> branding digital </w:t>
      </w:r>
      <w:proofErr w:type="spellStart"/>
      <w:r w:rsidRPr="002C77EE">
        <w:rPr>
          <w:bCs/>
          <w:sz w:val="20"/>
          <w:szCs w:val="20"/>
          <w:lang w:val="en-ID"/>
        </w:rPr>
        <w:t>serta</w:t>
      </w:r>
      <w:proofErr w:type="spellEnd"/>
      <w:r w:rsidRPr="002C77EE">
        <w:rPr>
          <w:bCs/>
          <w:sz w:val="20"/>
          <w:szCs w:val="20"/>
          <w:lang w:val="en-ID"/>
        </w:rPr>
        <w:t xml:space="preserve"> </w:t>
      </w:r>
      <w:proofErr w:type="spellStart"/>
      <w:r w:rsidRPr="002C77EE">
        <w:rPr>
          <w:bCs/>
          <w:sz w:val="20"/>
          <w:szCs w:val="20"/>
          <w:lang w:val="en-ID"/>
        </w:rPr>
        <w:t>memperkuat</w:t>
      </w:r>
      <w:proofErr w:type="spellEnd"/>
      <w:r w:rsidRPr="002C77EE">
        <w:rPr>
          <w:bCs/>
          <w:sz w:val="20"/>
          <w:szCs w:val="20"/>
          <w:lang w:val="en-ID"/>
        </w:rPr>
        <w:t xml:space="preserve"> </w:t>
      </w:r>
      <w:proofErr w:type="spellStart"/>
      <w:r w:rsidRPr="002C77EE">
        <w:rPr>
          <w:bCs/>
          <w:sz w:val="20"/>
          <w:szCs w:val="20"/>
          <w:lang w:val="en-ID"/>
        </w:rPr>
        <w:t>identitas</w:t>
      </w:r>
      <w:proofErr w:type="spellEnd"/>
      <w:r w:rsidRPr="002C77EE">
        <w:rPr>
          <w:bCs/>
          <w:sz w:val="20"/>
          <w:szCs w:val="20"/>
          <w:lang w:val="en-ID"/>
        </w:rPr>
        <w:t xml:space="preserve"> brand </w:t>
      </w:r>
      <w:r>
        <w:rPr>
          <w:bCs/>
          <w:sz w:val="20"/>
          <w:szCs w:val="20"/>
          <w:lang w:val="en-ID"/>
        </w:rPr>
        <w:t>NWL (NAWAL)</w:t>
      </w:r>
      <w:r w:rsidRPr="002C77EE">
        <w:rPr>
          <w:bCs/>
          <w:sz w:val="20"/>
          <w:szCs w:val="20"/>
          <w:lang w:val="en-ID"/>
        </w:rPr>
        <w:t>.</w:t>
      </w:r>
    </w:p>
    <w:p w14:paraId="1AC34C03" w14:textId="77777777" w:rsidR="00BF4F8B" w:rsidRPr="002C77EE"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Melakukan inovasi desain secara rutin dan membangun hubungan baik dengan pelanggan melalui media sosial.</w:t>
      </w:r>
    </w:p>
    <w:p w14:paraId="5147C33D" w14:textId="77777777" w:rsidR="00BF4F8B"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Meningkatkan akses pembiayaan formal agar kapasitas produksi dapat berkembang dan memenuhi permintaan pasar yang lebih besar.</w:t>
      </w:r>
    </w:p>
    <w:p w14:paraId="4919E52F" w14:textId="77777777" w:rsidR="00BF4F8B"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Diperlukan kebijakan pembinaan berkelanjutan dan program digitalisasi UKM khusus sektor fashion. Pemerintah perlu menyediakan pelatihan teknologi produksi, bantuan modal berbunga rendah, serta dukungan pemasaran melalui program promosi produk UKM agar industri tas Tanggulangin dapat terus bersaing baik di pasar lokal maupun global.</w:t>
      </w:r>
    </w:p>
    <w:p w14:paraId="017A16BE" w14:textId="77777777" w:rsidR="00BF4F8B" w:rsidRDefault="00BF4F8B" w:rsidP="00B124AB">
      <w:pPr>
        <w:jc w:val="both"/>
        <w:rPr>
          <w:bCs/>
          <w:sz w:val="20"/>
          <w:szCs w:val="20"/>
          <w:lang w:val="fi-FI"/>
        </w:rPr>
      </w:pPr>
      <w:r w:rsidRPr="0090246F">
        <w:rPr>
          <w:b/>
          <w:sz w:val="20"/>
          <w:szCs w:val="20"/>
          <w:lang w:val="fi-FI"/>
        </w:rPr>
        <w:t>KETERBATASAN PENELITIAN</w:t>
      </w:r>
    </w:p>
    <w:p w14:paraId="488838D7" w14:textId="76745440" w:rsidR="00B124AB" w:rsidRDefault="00BF4F8B" w:rsidP="00671EF9">
      <w:pPr>
        <w:pStyle w:val="Body"/>
        <w:ind w:firstLine="720"/>
        <w:rPr>
          <w:bCs/>
          <w:lang w:val="fi-FI"/>
        </w:rPr>
      </w:pPr>
      <w:r w:rsidRPr="002C77EE">
        <w:rPr>
          <w:bCs/>
          <w:lang w:val="fi-FI"/>
        </w:rPr>
        <w:t>Penelitian ini masih memiliki keterbatasan yaitu hanya menggunakan tiga informan kunci dan satu objek penelitian sehingga hasil belum dapat digeneralisasikan secara luas. Selain itu, data diperoleh melalui wawancara langsung sehingga sangat bergantung pada interpretasi narasumber dan pemahaman peneliti terhadap kondisi lapangan</w:t>
      </w:r>
      <w:r w:rsidR="00B124AB">
        <w:rPr>
          <w:bCs/>
          <w:lang w:val="fi-FI"/>
        </w:rPr>
        <w:t>.</w:t>
      </w:r>
    </w:p>
    <w:p w14:paraId="3425CD7C" w14:textId="6316D827" w:rsidR="00B124AB" w:rsidRPr="00B124AB" w:rsidRDefault="00B124AB" w:rsidP="00B124AB">
      <w:pPr>
        <w:pStyle w:val="Heading1"/>
        <w:numPr>
          <w:ilvl w:val="0"/>
          <w:numId w:val="0"/>
        </w:numPr>
        <w:spacing w:before="0"/>
        <w:ind w:left="2268" w:firstLine="720"/>
        <w:jc w:val="left"/>
        <w:rPr>
          <w:sz w:val="24"/>
        </w:rPr>
      </w:pPr>
      <w:r w:rsidRPr="00E31A0D">
        <w:rPr>
          <w:rStyle w:val="Emphasis"/>
          <w:i w:val="0"/>
          <w:iCs w:val="0"/>
          <w:sz w:val="24"/>
        </w:rPr>
        <w:t xml:space="preserve">V. Ucapan </w:t>
      </w:r>
      <w:r w:rsidRPr="00B63B4E">
        <w:rPr>
          <w:rStyle w:val="Emphasis"/>
          <w:i w:val="0"/>
          <w:iCs w:val="0"/>
          <w:sz w:val="24"/>
          <w:lang w:val="id"/>
        </w:rPr>
        <w:t>T</w:t>
      </w:r>
      <w:proofErr w:type="spellStart"/>
      <w:r w:rsidRPr="00E31A0D">
        <w:rPr>
          <w:rStyle w:val="Emphasis"/>
          <w:i w:val="0"/>
          <w:iCs w:val="0"/>
          <w:sz w:val="24"/>
        </w:rPr>
        <w:t>erima</w:t>
      </w:r>
      <w:proofErr w:type="spellEnd"/>
      <w:r w:rsidRPr="00E31A0D">
        <w:rPr>
          <w:rStyle w:val="Emphasis"/>
          <w:i w:val="0"/>
          <w:iCs w:val="0"/>
          <w:sz w:val="24"/>
        </w:rPr>
        <w:t xml:space="preserve"> </w:t>
      </w:r>
      <w:r w:rsidRPr="00B63B4E">
        <w:rPr>
          <w:rStyle w:val="Emphasis"/>
          <w:i w:val="0"/>
          <w:iCs w:val="0"/>
          <w:sz w:val="24"/>
          <w:lang w:val="id"/>
        </w:rPr>
        <w:t>K</w:t>
      </w:r>
      <w:r w:rsidRPr="00E31A0D">
        <w:rPr>
          <w:rStyle w:val="Emphasis"/>
          <w:i w:val="0"/>
          <w:iCs w:val="0"/>
          <w:sz w:val="24"/>
        </w:rPr>
        <w:t>asih</w:t>
      </w:r>
    </w:p>
    <w:p w14:paraId="310EED0C" w14:textId="7E6F3518" w:rsidR="00B124AB" w:rsidRPr="00BF4F8B" w:rsidRDefault="00B124AB" w:rsidP="00B124AB">
      <w:pPr>
        <w:pStyle w:val="Body"/>
        <w:ind w:firstLine="720"/>
        <w:rPr>
          <w:b/>
          <w:lang w:val="fi-FI"/>
        </w:rPr>
        <w:sectPr w:rsidR="00B124AB" w:rsidRPr="00BF4F8B" w:rsidSect="0087560A">
          <w:headerReference w:type="even" r:id="rId8"/>
          <w:headerReference w:type="default" r:id="rId9"/>
          <w:footerReference w:type="even" r:id="rId10"/>
          <w:footerReference w:type="default" r:id="rId11"/>
          <w:type w:val="continuous"/>
          <w:pgSz w:w="11906" w:h="16838"/>
          <w:pgMar w:top="1440" w:right="1440" w:bottom="1440" w:left="1440" w:header="708" w:footer="708" w:gutter="0"/>
          <w:cols w:space="708"/>
          <w:docGrid w:linePitch="360"/>
        </w:sectPr>
      </w:pPr>
      <w:r w:rsidRPr="003E1F44">
        <w:t xml:space="preserve">Segala puji syukur </w:t>
      </w:r>
      <w:proofErr w:type="spellStart"/>
      <w:r w:rsidRPr="003E1F44">
        <w:t>kehadirat</w:t>
      </w:r>
      <w:proofErr w:type="spellEnd"/>
      <w:r w:rsidRPr="003E1F44">
        <w:t xml:space="preserve"> Allah SWT yang telah memberikan hidayah-Nya dalam menyelesaikan penulisan artikel ini. Saya ucapkan </w:t>
      </w:r>
      <w:proofErr w:type="spellStart"/>
      <w:r w:rsidRPr="003E1F44">
        <w:t>terimakasih</w:t>
      </w:r>
      <w:proofErr w:type="spellEnd"/>
      <w:r w:rsidRPr="003E1F44">
        <w:t xml:space="preserve"> kepada orang tua tercinta yang telah memberikan </w:t>
      </w:r>
      <w:proofErr w:type="spellStart"/>
      <w:r w:rsidRPr="003E1F44">
        <w:t>do'a</w:t>
      </w:r>
      <w:proofErr w:type="spellEnd"/>
      <w:r w:rsidRPr="003E1F44">
        <w:t xml:space="preserve"> serta dukungannya. Saya ucapkan </w:t>
      </w:r>
      <w:proofErr w:type="spellStart"/>
      <w:r w:rsidRPr="003E1F44">
        <w:t>terimakasih</w:t>
      </w:r>
      <w:proofErr w:type="spellEnd"/>
      <w:r w:rsidRPr="003E1F44">
        <w:t xml:space="preserve"> untuk seluruh dosen terutama dosen pembimbing saya yang telah memberikan pengarahan kepada Saya dalam mengerjakan penulisan artikel ini. </w:t>
      </w:r>
      <w:proofErr w:type="spellStart"/>
      <w:r w:rsidRPr="003E1F44">
        <w:t>Terimakasih</w:t>
      </w:r>
      <w:proofErr w:type="spellEnd"/>
      <w:r w:rsidRPr="003E1F44">
        <w:t xml:space="preserve"> untuk teman-teman baik saya, khususnya teman hidup saya yang telah</w:t>
      </w:r>
      <w:r>
        <w:t xml:space="preserve"> </w:t>
      </w:r>
      <w:proofErr w:type="spellStart"/>
      <w:r w:rsidRPr="003E1F44">
        <w:t>mensupport</w:t>
      </w:r>
      <w:proofErr w:type="spellEnd"/>
      <w:r w:rsidRPr="003E1F44">
        <w:t xml:space="preserve"> saya selama mengerjakan artikel ini. Dan yang terakhir, saya ucapkan </w:t>
      </w:r>
      <w:proofErr w:type="spellStart"/>
      <w:r w:rsidRPr="003E1F44">
        <w:t>terimakasih</w:t>
      </w:r>
      <w:proofErr w:type="spellEnd"/>
      <w:r w:rsidRPr="003E1F44">
        <w:t xml:space="preserve"> kepada diri saya sendiri karena sudah berjuang sejauh ini. </w:t>
      </w:r>
      <w:r w:rsidRPr="00A25BD9">
        <w:rPr>
          <w:lang w:val="en-US"/>
        </w:rPr>
        <w:t xml:space="preserve">Semoga artikel ini dapat </w:t>
      </w:r>
      <w:proofErr w:type="spellStart"/>
      <w:r w:rsidRPr="00A25BD9">
        <w:rPr>
          <w:lang w:val="en-US"/>
        </w:rPr>
        <w:t>memberikan</w:t>
      </w:r>
      <w:proofErr w:type="spellEnd"/>
      <w:r w:rsidRPr="00A25BD9">
        <w:rPr>
          <w:lang w:val="en-US"/>
        </w:rPr>
        <w:t xml:space="preserve"> </w:t>
      </w:r>
      <w:proofErr w:type="spellStart"/>
      <w:r w:rsidRPr="00A25BD9">
        <w:rPr>
          <w:lang w:val="en-US"/>
        </w:rPr>
        <w:t>manfaat</w:t>
      </w:r>
      <w:proofErr w:type="spellEnd"/>
      <w:r w:rsidRPr="00A25BD9">
        <w:rPr>
          <w:lang w:val="en-US"/>
        </w:rPr>
        <w:t xml:space="preserve"> </w:t>
      </w:r>
      <w:proofErr w:type="spellStart"/>
      <w:r w:rsidRPr="00A25BD9">
        <w:rPr>
          <w:lang w:val="en-US"/>
        </w:rPr>
        <w:t>bagi</w:t>
      </w:r>
      <w:proofErr w:type="spellEnd"/>
      <w:r w:rsidRPr="00A25BD9">
        <w:rPr>
          <w:lang w:val="en-US"/>
        </w:rPr>
        <w:t xml:space="preserve"> para </w:t>
      </w:r>
      <w:proofErr w:type="spellStart"/>
      <w:r w:rsidRPr="00A25BD9">
        <w:rPr>
          <w:lang w:val="en-US"/>
        </w:rPr>
        <w:t>pembaca</w:t>
      </w:r>
      <w:proofErr w:type="spellEnd"/>
      <w:r>
        <w:rPr>
          <w:lang w:val="en-US"/>
        </w:rPr>
        <w:t>.</w:t>
      </w:r>
    </w:p>
    <w:p w14:paraId="19714D92" w14:textId="0386F18E" w:rsidR="00953F53" w:rsidRDefault="006C7A28" w:rsidP="00B124AB">
      <w:pPr>
        <w:pStyle w:val="Heading1"/>
        <w:tabs>
          <w:tab w:val="clear" w:pos="2192"/>
        </w:tabs>
        <w:spacing w:before="0"/>
        <w:ind w:left="0"/>
        <w:rPr>
          <w:sz w:val="24"/>
          <w:lang w:val="en-ID"/>
        </w:rPr>
      </w:pPr>
      <w:proofErr w:type="spellStart"/>
      <w:r>
        <w:rPr>
          <w:sz w:val="24"/>
          <w:lang w:val="en-ID"/>
        </w:rPr>
        <w:t>Ref</w:t>
      </w:r>
      <w:r w:rsidR="00770540" w:rsidRPr="006C7A28">
        <w:rPr>
          <w:sz w:val="24"/>
          <w:lang w:val="en-ID"/>
        </w:rPr>
        <w:t>erensi</w:t>
      </w:r>
      <w:proofErr w:type="spellEnd"/>
    </w:p>
    <w:p w14:paraId="4FDC3E1D" w14:textId="77777777" w:rsidR="00CA52EF" w:rsidRPr="00D221ED" w:rsidRDefault="00CA52EF" w:rsidP="00CA52EF">
      <w:pPr>
        <w:ind w:left="709" w:hanging="709"/>
        <w:jc w:val="both"/>
        <w:rPr>
          <w:sz w:val="20"/>
          <w:szCs w:val="20"/>
        </w:rPr>
      </w:pPr>
      <w:r w:rsidRPr="00D221ED">
        <w:rPr>
          <w:sz w:val="20"/>
          <w:szCs w:val="20"/>
        </w:rPr>
        <w:t>[1]</w:t>
      </w:r>
      <w:r w:rsidRPr="00D221ED">
        <w:rPr>
          <w:sz w:val="20"/>
          <w:szCs w:val="20"/>
        </w:rPr>
        <w:tab/>
        <w:t xml:space="preserve">I. Arraniri </w:t>
      </w:r>
      <w:proofErr w:type="spellStart"/>
      <w:r w:rsidRPr="00D221ED">
        <w:rPr>
          <w:sz w:val="20"/>
          <w:szCs w:val="20"/>
        </w:rPr>
        <w:t>Et</w:t>
      </w:r>
      <w:proofErr w:type="spellEnd"/>
      <w:r w:rsidRPr="00D221ED">
        <w:rPr>
          <w:sz w:val="20"/>
          <w:szCs w:val="20"/>
        </w:rPr>
        <w:t xml:space="preserve"> Al., “Strategi Digital </w:t>
      </w:r>
      <w:proofErr w:type="spellStart"/>
      <w:r w:rsidRPr="00D221ED">
        <w:rPr>
          <w:sz w:val="20"/>
          <w:szCs w:val="20"/>
        </w:rPr>
        <w:t>Marketing</w:t>
      </w:r>
      <w:proofErr w:type="spellEnd"/>
      <w:r w:rsidRPr="00D221ED">
        <w:rPr>
          <w:sz w:val="20"/>
          <w:szCs w:val="20"/>
        </w:rPr>
        <w:t xml:space="preserve"> Dan Implikasinya Pada Keunggulan Bersaing </w:t>
      </w:r>
      <w:proofErr w:type="spellStart"/>
      <w:r w:rsidRPr="00D221ED">
        <w:rPr>
          <w:sz w:val="20"/>
          <w:szCs w:val="20"/>
        </w:rPr>
        <w:t>Umk</w:t>
      </w:r>
      <w:proofErr w:type="spellEnd"/>
      <w:r w:rsidRPr="00D221ED">
        <w:rPr>
          <w:sz w:val="20"/>
          <w:szCs w:val="20"/>
        </w:rPr>
        <w:t xml:space="preserve"> Di Indonesia,” Jurnal Dinamika Manajemen, Vol. 2, No. 1, Pp. 17–25, 2015.</w:t>
      </w:r>
    </w:p>
    <w:p w14:paraId="4F47CB2E" w14:textId="77777777" w:rsidR="00CA52EF" w:rsidRPr="00D221ED" w:rsidRDefault="00CA52EF" w:rsidP="00CA52EF">
      <w:pPr>
        <w:ind w:left="709" w:hanging="709"/>
        <w:jc w:val="both"/>
        <w:rPr>
          <w:sz w:val="20"/>
          <w:szCs w:val="20"/>
        </w:rPr>
      </w:pPr>
      <w:r w:rsidRPr="00D221ED">
        <w:rPr>
          <w:sz w:val="20"/>
          <w:szCs w:val="20"/>
        </w:rPr>
        <w:lastRenderedPageBreak/>
        <w:t>[2]</w:t>
      </w:r>
      <w:r w:rsidRPr="00D221ED">
        <w:rPr>
          <w:sz w:val="20"/>
          <w:szCs w:val="20"/>
        </w:rPr>
        <w:tab/>
        <w:t xml:space="preserve">N. Narto, “Analisis Faktor Internal Dan Eksternal Bisnis Yang Mempengaruhi Daya Saing </w:t>
      </w:r>
      <w:proofErr w:type="spellStart"/>
      <w:r w:rsidRPr="00D221ED">
        <w:rPr>
          <w:sz w:val="20"/>
          <w:szCs w:val="20"/>
        </w:rPr>
        <w:t>Ukm</w:t>
      </w:r>
      <w:proofErr w:type="spellEnd"/>
      <w:r w:rsidRPr="00D221ED">
        <w:rPr>
          <w:sz w:val="20"/>
          <w:szCs w:val="20"/>
        </w:rPr>
        <w:t xml:space="preserve"> Songkok Kabupaten Gresik,” Jurnal Rekayasa Sistem Industri, Vol. 4, No. 2, Pp. 57–62, 2019, Doi: 10.33884/Jrsi.V4i2.1209.</w:t>
      </w:r>
    </w:p>
    <w:p w14:paraId="104A8C17" w14:textId="77777777" w:rsidR="00CA52EF" w:rsidRPr="00D221ED" w:rsidRDefault="00CA52EF" w:rsidP="00CA52EF">
      <w:pPr>
        <w:ind w:left="709" w:hanging="709"/>
        <w:jc w:val="both"/>
        <w:rPr>
          <w:sz w:val="20"/>
          <w:szCs w:val="20"/>
        </w:rPr>
      </w:pPr>
      <w:r w:rsidRPr="00D221ED">
        <w:rPr>
          <w:sz w:val="20"/>
          <w:szCs w:val="20"/>
        </w:rPr>
        <w:t>[3]</w:t>
      </w:r>
      <w:r w:rsidRPr="00D221ED">
        <w:rPr>
          <w:sz w:val="20"/>
          <w:szCs w:val="20"/>
        </w:rPr>
        <w:tab/>
        <w:t xml:space="preserve">N. Narto, “Analisis Faktor Internal Dan Eksternal Bisnis Yang Mempengaruhi Daya Saing </w:t>
      </w:r>
      <w:proofErr w:type="spellStart"/>
      <w:r w:rsidRPr="00D221ED">
        <w:rPr>
          <w:sz w:val="20"/>
          <w:szCs w:val="20"/>
        </w:rPr>
        <w:t>Ukm</w:t>
      </w:r>
      <w:proofErr w:type="spellEnd"/>
      <w:r w:rsidRPr="00D221ED">
        <w:rPr>
          <w:sz w:val="20"/>
          <w:szCs w:val="20"/>
        </w:rPr>
        <w:t xml:space="preserve"> Songkok Kabupaten Gresik,” Jurnal Rekayasa Sistem Industri, Vol. 4, No. 2, Pp. 57–62, 2019, Doi: 10.33884/Jrsi.V4i2.1209.</w:t>
      </w:r>
    </w:p>
    <w:p w14:paraId="16ED02CF" w14:textId="77777777" w:rsidR="00CA52EF" w:rsidRPr="00D221ED" w:rsidRDefault="00CA52EF" w:rsidP="00CA52EF">
      <w:pPr>
        <w:ind w:left="709" w:hanging="709"/>
        <w:jc w:val="both"/>
        <w:rPr>
          <w:sz w:val="20"/>
          <w:szCs w:val="20"/>
        </w:rPr>
      </w:pPr>
      <w:r w:rsidRPr="00D221ED">
        <w:rPr>
          <w:sz w:val="20"/>
          <w:szCs w:val="20"/>
        </w:rPr>
        <w:t>[4]</w:t>
      </w:r>
      <w:r w:rsidRPr="00D221ED">
        <w:rPr>
          <w:sz w:val="20"/>
          <w:szCs w:val="20"/>
        </w:rPr>
        <w:tab/>
        <w:t>S. . Riyanto, “Analisis Pengaruh Lingkungan Internal Dan Eksternal Terhadap Keunggulan Bersaing Dan Kinerja Usaha Kecil Menengah (</w:t>
      </w:r>
      <w:proofErr w:type="spellStart"/>
      <w:r w:rsidRPr="00D221ED">
        <w:rPr>
          <w:sz w:val="20"/>
          <w:szCs w:val="20"/>
        </w:rPr>
        <w:t>Ukm</w:t>
      </w:r>
      <w:proofErr w:type="spellEnd"/>
      <w:r w:rsidRPr="00D221ED">
        <w:rPr>
          <w:sz w:val="20"/>
          <w:szCs w:val="20"/>
        </w:rPr>
        <w:t xml:space="preserve">) Di Madiun,” </w:t>
      </w:r>
      <w:proofErr w:type="spellStart"/>
      <w:r w:rsidRPr="00D221ED">
        <w:rPr>
          <w:sz w:val="20"/>
          <w:szCs w:val="20"/>
        </w:rPr>
        <w:t>Jmbi</w:t>
      </w:r>
      <w:proofErr w:type="spellEnd"/>
      <w:r w:rsidRPr="00D221ED">
        <w:rPr>
          <w:sz w:val="20"/>
          <w:szCs w:val="20"/>
        </w:rPr>
        <w:t xml:space="preserve"> Unsrat (Jurnal Ilmiah Manajemen Bisnis Dan Inovasi Universitas Sam Ratulangi)., Vol. 5, No. 3, Pp. 159–168, 2018, Doi: 10.35794/Jmbi.V5i3.21707.</w:t>
      </w:r>
    </w:p>
    <w:p w14:paraId="1D91785F" w14:textId="77777777" w:rsidR="00CA52EF" w:rsidRPr="00D221ED" w:rsidRDefault="00CA52EF" w:rsidP="00CA52EF">
      <w:pPr>
        <w:ind w:left="709" w:hanging="709"/>
        <w:jc w:val="both"/>
        <w:rPr>
          <w:sz w:val="20"/>
          <w:szCs w:val="20"/>
        </w:rPr>
      </w:pPr>
      <w:r w:rsidRPr="00D221ED">
        <w:rPr>
          <w:sz w:val="20"/>
          <w:szCs w:val="20"/>
        </w:rPr>
        <w:t>[5]</w:t>
      </w:r>
      <w:r w:rsidRPr="00D221ED">
        <w:rPr>
          <w:sz w:val="20"/>
          <w:szCs w:val="20"/>
        </w:rPr>
        <w:tab/>
        <w:t xml:space="preserve">M. Azis, M. Hasan, F. Azis, </w:t>
      </w:r>
      <w:proofErr w:type="spellStart"/>
      <w:r w:rsidRPr="00D221ED">
        <w:rPr>
          <w:sz w:val="20"/>
          <w:szCs w:val="20"/>
        </w:rPr>
        <w:t>And</w:t>
      </w:r>
      <w:proofErr w:type="spellEnd"/>
      <w:r w:rsidRPr="00D221ED">
        <w:rPr>
          <w:sz w:val="20"/>
          <w:szCs w:val="20"/>
        </w:rPr>
        <w:t xml:space="preserve"> N. </w:t>
      </w:r>
      <w:proofErr w:type="spellStart"/>
      <w:r w:rsidRPr="00D221ED">
        <w:rPr>
          <w:sz w:val="20"/>
          <w:szCs w:val="20"/>
        </w:rPr>
        <w:t>Arisah</w:t>
      </w:r>
      <w:proofErr w:type="spellEnd"/>
      <w:r w:rsidRPr="00D221ED">
        <w:rPr>
          <w:sz w:val="20"/>
          <w:szCs w:val="20"/>
        </w:rPr>
        <w:t>, “</w:t>
      </w:r>
      <w:proofErr w:type="spellStart"/>
      <w:r w:rsidRPr="00D221ED">
        <w:rPr>
          <w:sz w:val="20"/>
          <w:szCs w:val="20"/>
        </w:rPr>
        <w:t>Keberkanjutan</w:t>
      </w:r>
      <w:proofErr w:type="spellEnd"/>
      <w:r w:rsidRPr="00D221ED">
        <w:rPr>
          <w:sz w:val="20"/>
          <w:szCs w:val="20"/>
        </w:rPr>
        <w:t xml:space="preserve"> Usaha Dan Daya Saing </w:t>
      </w:r>
      <w:proofErr w:type="spellStart"/>
      <w:r w:rsidRPr="00D221ED">
        <w:rPr>
          <w:sz w:val="20"/>
          <w:szCs w:val="20"/>
        </w:rPr>
        <w:t>Umkm</w:t>
      </w:r>
      <w:proofErr w:type="spellEnd"/>
      <w:r w:rsidRPr="00D221ED">
        <w:rPr>
          <w:sz w:val="20"/>
          <w:szCs w:val="20"/>
        </w:rPr>
        <w:t xml:space="preserve"> Melalui Strategi Pemasaran: Studi Kasus Pada Bisnis Kuliner,” Seminar Nasional Lp2m </w:t>
      </w:r>
      <w:proofErr w:type="spellStart"/>
      <w:r w:rsidRPr="00D221ED">
        <w:rPr>
          <w:sz w:val="20"/>
          <w:szCs w:val="20"/>
        </w:rPr>
        <w:t>Unm</w:t>
      </w:r>
      <w:proofErr w:type="spellEnd"/>
      <w:r w:rsidRPr="00D221ED">
        <w:rPr>
          <w:sz w:val="20"/>
          <w:szCs w:val="20"/>
        </w:rPr>
        <w:t>, Pp. 1419–1432, 2021.</w:t>
      </w:r>
    </w:p>
    <w:p w14:paraId="70C39EB0" w14:textId="77777777" w:rsidR="00CA52EF" w:rsidRPr="00D221ED" w:rsidRDefault="00CA52EF" w:rsidP="00CA52EF">
      <w:pPr>
        <w:ind w:left="709" w:hanging="709"/>
        <w:jc w:val="both"/>
        <w:rPr>
          <w:sz w:val="20"/>
          <w:szCs w:val="20"/>
        </w:rPr>
      </w:pPr>
      <w:r w:rsidRPr="00D221ED">
        <w:rPr>
          <w:sz w:val="20"/>
          <w:szCs w:val="20"/>
        </w:rPr>
        <w:t>[6]</w:t>
      </w:r>
      <w:r w:rsidRPr="00D221ED">
        <w:rPr>
          <w:sz w:val="20"/>
          <w:szCs w:val="20"/>
        </w:rPr>
        <w:tab/>
        <w:t xml:space="preserve">I. B. E. Artika, I. Irianto, I. A. K. Marini, </w:t>
      </w:r>
      <w:proofErr w:type="spellStart"/>
      <w:r w:rsidRPr="00D221ED">
        <w:rPr>
          <w:sz w:val="20"/>
          <w:szCs w:val="20"/>
        </w:rPr>
        <w:t>And</w:t>
      </w:r>
      <w:proofErr w:type="spellEnd"/>
      <w:r w:rsidRPr="00D221ED">
        <w:rPr>
          <w:sz w:val="20"/>
          <w:szCs w:val="20"/>
        </w:rPr>
        <w:t xml:space="preserve"> B. E. </w:t>
      </w:r>
      <w:proofErr w:type="spellStart"/>
      <w:r w:rsidRPr="00D221ED">
        <w:rPr>
          <w:sz w:val="20"/>
          <w:szCs w:val="20"/>
        </w:rPr>
        <w:t>Helmida</w:t>
      </w:r>
      <w:proofErr w:type="spellEnd"/>
      <w:r w:rsidRPr="00D221ED">
        <w:rPr>
          <w:sz w:val="20"/>
          <w:szCs w:val="20"/>
        </w:rPr>
        <w:t xml:space="preserve">, “Strategi Meningkatkan Daya Saing Dan Upaya Bertahan Saat Pandemi </w:t>
      </w:r>
      <w:proofErr w:type="spellStart"/>
      <w:r w:rsidRPr="00D221ED">
        <w:rPr>
          <w:sz w:val="20"/>
          <w:szCs w:val="20"/>
        </w:rPr>
        <w:t>Covid</w:t>
      </w:r>
      <w:proofErr w:type="spellEnd"/>
      <w:r w:rsidRPr="00D221ED">
        <w:rPr>
          <w:sz w:val="20"/>
          <w:szCs w:val="20"/>
        </w:rPr>
        <w:t xml:space="preserve"> 19 Pada Usaha Kecil Dan Menengah </w:t>
      </w:r>
      <w:proofErr w:type="spellStart"/>
      <w:r w:rsidRPr="00D221ED">
        <w:rPr>
          <w:sz w:val="20"/>
          <w:szCs w:val="20"/>
        </w:rPr>
        <w:t>Pt</w:t>
      </w:r>
      <w:proofErr w:type="spellEnd"/>
      <w:r w:rsidRPr="00D221ED">
        <w:rPr>
          <w:sz w:val="20"/>
          <w:szCs w:val="20"/>
        </w:rPr>
        <w:t xml:space="preserve"> Sasak </w:t>
      </w:r>
      <w:proofErr w:type="spellStart"/>
      <w:r w:rsidRPr="00D221ED">
        <w:rPr>
          <w:sz w:val="20"/>
          <w:szCs w:val="20"/>
        </w:rPr>
        <w:t>Maiq</w:t>
      </w:r>
      <w:proofErr w:type="spellEnd"/>
      <w:r w:rsidRPr="00D221ED">
        <w:rPr>
          <w:sz w:val="20"/>
          <w:szCs w:val="20"/>
        </w:rPr>
        <w:t xml:space="preserve"> Batu Layar Lombok Barat,” Valid: Jurnal Ilmiah, Vol. 18, No. 2, Pp. 148–155, 2021, Doi: 10.53512/Valid.V18i2.185.</w:t>
      </w:r>
    </w:p>
    <w:p w14:paraId="1BABBF66" w14:textId="77777777" w:rsidR="00CA52EF" w:rsidRPr="00D221ED" w:rsidRDefault="00CA52EF" w:rsidP="00CA52EF">
      <w:pPr>
        <w:ind w:left="709" w:hanging="709"/>
        <w:jc w:val="both"/>
        <w:rPr>
          <w:sz w:val="20"/>
          <w:szCs w:val="20"/>
        </w:rPr>
      </w:pPr>
      <w:r w:rsidRPr="00D221ED">
        <w:rPr>
          <w:sz w:val="20"/>
          <w:szCs w:val="20"/>
        </w:rPr>
        <w:t>[7]</w:t>
      </w:r>
      <w:r w:rsidRPr="00D221ED">
        <w:rPr>
          <w:sz w:val="20"/>
          <w:szCs w:val="20"/>
        </w:rPr>
        <w:tab/>
        <w:t xml:space="preserve">A. Ariani </w:t>
      </w:r>
      <w:proofErr w:type="spellStart"/>
      <w:r w:rsidRPr="00D221ED">
        <w:rPr>
          <w:sz w:val="20"/>
          <w:szCs w:val="20"/>
        </w:rPr>
        <w:t>And</w:t>
      </w:r>
      <w:proofErr w:type="spellEnd"/>
      <w:r w:rsidRPr="00D221ED">
        <w:rPr>
          <w:sz w:val="20"/>
          <w:szCs w:val="20"/>
        </w:rPr>
        <w:t xml:space="preserve"> M. N. Utomo, “Kajian Strategi Pengembangan Usaha Mikro Kecil Dan Menengah (</w:t>
      </w:r>
      <w:proofErr w:type="spellStart"/>
      <w:r w:rsidRPr="00D221ED">
        <w:rPr>
          <w:sz w:val="20"/>
          <w:szCs w:val="20"/>
        </w:rPr>
        <w:t>Umkm</w:t>
      </w:r>
      <w:proofErr w:type="spellEnd"/>
      <w:r w:rsidRPr="00D221ED">
        <w:rPr>
          <w:sz w:val="20"/>
          <w:szCs w:val="20"/>
        </w:rPr>
        <w:t>) Di Kota Tarakan,” Jurnal Organisasi Dan Manajemen, Vol. 13, No. 2, Pp. 99–118, 2017, Doi: 10.33830/Jom.V13i2.55.2017.</w:t>
      </w:r>
    </w:p>
    <w:p w14:paraId="26DA7077" w14:textId="77777777" w:rsidR="00CA52EF" w:rsidRPr="00D221ED" w:rsidRDefault="00CA52EF" w:rsidP="00CA52EF">
      <w:pPr>
        <w:ind w:left="709" w:hanging="709"/>
        <w:jc w:val="both"/>
        <w:rPr>
          <w:sz w:val="20"/>
          <w:szCs w:val="20"/>
        </w:rPr>
      </w:pPr>
      <w:r w:rsidRPr="00D221ED">
        <w:rPr>
          <w:sz w:val="20"/>
          <w:szCs w:val="20"/>
        </w:rPr>
        <w:t>[8]</w:t>
      </w:r>
      <w:r w:rsidRPr="00D221ED">
        <w:rPr>
          <w:sz w:val="20"/>
          <w:szCs w:val="20"/>
        </w:rPr>
        <w:tab/>
        <w:t xml:space="preserve">H. </w:t>
      </w:r>
      <w:proofErr w:type="spellStart"/>
      <w:r w:rsidRPr="00D221ED">
        <w:rPr>
          <w:sz w:val="20"/>
          <w:szCs w:val="20"/>
        </w:rPr>
        <w:t>Patmarina</w:t>
      </w:r>
      <w:proofErr w:type="spellEnd"/>
      <w:r w:rsidRPr="00D221ED">
        <w:rPr>
          <w:sz w:val="20"/>
          <w:szCs w:val="20"/>
        </w:rPr>
        <w:t xml:space="preserve">, D. A. Prakasa, </w:t>
      </w:r>
      <w:proofErr w:type="spellStart"/>
      <w:r w:rsidRPr="00D221ED">
        <w:rPr>
          <w:sz w:val="20"/>
          <w:szCs w:val="20"/>
        </w:rPr>
        <w:t>And</w:t>
      </w:r>
      <w:proofErr w:type="spellEnd"/>
      <w:r w:rsidRPr="00D221ED">
        <w:rPr>
          <w:sz w:val="20"/>
          <w:szCs w:val="20"/>
        </w:rPr>
        <w:t xml:space="preserve"> Ardansyah, “Analisis Rencana Bisnis Untuk Meningkatkan Daya Saing Yang Berkelanjutan Pada Usaha </w:t>
      </w:r>
      <w:proofErr w:type="spellStart"/>
      <w:r w:rsidRPr="00D221ED">
        <w:rPr>
          <w:sz w:val="20"/>
          <w:szCs w:val="20"/>
        </w:rPr>
        <w:t>Djayit</w:t>
      </w:r>
      <w:proofErr w:type="spellEnd"/>
      <w:r w:rsidRPr="00D221ED">
        <w:rPr>
          <w:sz w:val="20"/>
          <w:szCs w:val="20"/>
        </w:rPr>
        <w:t xml:space="preserve"> Konveksi Di Bandar Lampung,” Jurnal Manajemen Dan Bisnis (</w:t>
      </w:r>
      <w:proofErr w:type="spellStart"/>
      <w:r w:rsidRPr="00D221ED">
        <w:rPr>
          <w:sz w:val="20"/>
          <w:szCs w:val="20"/>
        </w:rPr>
        <w:t>Jmb</w:t>
      </w:r>
      <w:proofErr w:type="spellEnd"/>
      <w:r w:rsidRPr="00D221ED">
        <w:rPr>
          <w:sz w:val="20"/>
          <w:szCs w:val="20"/>
        </w:rPr>
        <w:t>), Vol. 2, No. 1, Pp. 26–35, 2021.</w:t>
      </w:r>
    </w:p>
    <w:p w14:paraId="251958DA" w14:textId="77777777" w:rsidR="00CA52EF" w:rsidRPr="00D221ED" w:rsidRDefault="00CA52EF" w:rsidP="00CA52EF">
      <w:pPr>
        <w:ind w:left="709" w:hanging="709"/>
        <w:jc w:val="both"/>
        <w:rPr>
          <w:sz w:val="20"/>
          <w:szCs w:val="20"/>
        </w:rPr>
      </w:pPr>
      <w:r w:rsidRPr="00D221ED">
        <w:rPr>
          <w:sz w:val="20"/>
          <w:szCs w:val="20"/>
        </w:rPr>
        <w:t>[9]</w:t>
      </w:r>
      <w:r w:rsidRPr="00D221ED">
        <w:rPr>
          <w:sz w:val="20"/>
          <w:szCs w:val="20"/>
        </w:rPr>
        <w:tab/>
        <w:t xml:space="preserve">K. </w:t>
      </w:r>
      <w:proofErr w:type="spellStart"/>
      <w:r w:rsidRPr="00D221ED">
        <w:rPr>
          <w:sz w:val="20"/>
          <w:szCs w:val="20"/>
        </w:rPr>
        <w:t>Sedyastuti</w:t>
      </w:r>
      <w:proofErr w:type="spellEnd"/>
      <w:r w:rsidRPr="00D221ED">
        <w:rPr>
          <w:sz w:val="20"/>
          <w:szCs w:val="20"/>
        </w:rPr>
        <w:t xml:space="preserve">, “Analisis Pemberdayaan </w:t>
      </w:r>
      <w:proofErr w:type="spellStart"/>
      <w:r w:rsidRPr="00D221ED">
        <w:rPr>
          <w:sz w:val="20"/>
          <w:szCs w:val="20"/>
        </w:rPr>
        <w:t>Umkm</w:t>
      </w:r>
      <w:proofErr w:type="spellEnd"/>
      <w:r w:rsidRPr="00D221ED">
        <w:rPr>
          <w:sz w:val="20"/>
          <w:szCs w:val="20"/>
        </w:rPr>
        <w:t xml:space="preserve"> Dan Peningkatan Daya Saing Dalam Kancah Pasar Global,” </w:t>
      </w:r>
      <w:proofErr w:type="spellStart"/>
      <w:r w:rsidRPr="00D221ED">
        <w:rPr>
          <w:sz w:val="20"/>
          <w:szCs w:val="20"/>
        </w:rPr>
        <w:t>Inobis</w:t>
      </w:r>
      <w:proofErr w:type="spellEnd"/>
      <w:r w:rsidRPr="00D221ED">
        <w:rPr>
          <w:sz w:val="20"/>
          <w:szCs w:val="20"/>
        </w:rPr>
        <w:t>: Jurnal Inovasi Bisnis Dan Manajemen Indonesia, Vol. 2, No. 1, Pp. 117–127, 2018, Doi: 10.31842/Jurnal-Inobis.V2i1.65.</w:t>
      </w:r>
    </w:p>
    <w:p w14:paraId="587271F2" w14:textId="77777777" w:rsidR="00CA52EF" w:rsidRPr="00D221ED" w:rsidRDefault="00CA52EF" w:rsidP="00CA52EF">
      <w:pPr>
        <w:ind w:left="709" w:hanging="709"/>
        <w:jc w:val="both"/>
        <w:rPr>
          <w:sz w:val="20"/>
          <w:szCs w:val="20"/>
        </w:rPr>
      </w:pPr>
      <w:r w:rsidRPr="00D221ED">
        <w:rPr>
          <w:sz w:val="20"/>
          <w:szCs w:val="20"/>
        </w:rPr>
        <w:t>[10]</w:t>
      </w:r>
      <w:r w:rsidRPr="00D221ED">
        <w:rPr>
          <w:sz w:val="20"/>
          <w:szCs w:val="20"/>
        </w:rPr>
        <w:tab/>
        <w:t xml:space="preserve">P. Anggraeni, Sunarti, </w:t>
      </w:r>
      <w:proofErr w:type="spellStart"/>
      <w:r w:rsidRPr="00D221ED">
        <w:rPr>
          <w:sz w:val="20"/>
          <w:szCs w:val="20"/>
        </w:rPr>
        <w:t>And</w:t>
      </w:r>
      <w:proofErr w:type="spellEnd"/>
      <w:r w:rsidRPr="00D221ED">
        <w:rPr>
          <w:sz w:val="20"/>
          <w:szCs w:val="20"/>
        </w:rPr>
        <w:t xml:space="preserve"> M. K. Mawardi, “Analisis </w:t>
      </w:r>
      <w:proofErr w:type="spellStart"/>
      <w:r w:rsidRPr="00D221ED">
        <w:rPr>
          <w:sz w:val="20"/>
          <w:szCs w:val="20"/>
        </w:rPr>
        <w:t>Swot</w:t>
      </w:r>
      <w:proofErr w:type="spellEnd"/>
      <w:r w:rsidRPr="00D221ED">
        <w:rPr>
          <w:sz w:val="20"/>
          <w:szCs w:val="20"/>
        </w:rPr>
        <w:t xml:space="preserve"> Pada </w:t>
      </w:r>
      <w:proofErr w:type="spellStart"/>
      <w:r w:rsidRPr="00D221ED">
        <w:rPr>
          <w:sz w:val="20"/>
          <w:szCs w:val="20"/>
        </w:rPr>
        <w:t>Umkm</w:t>
      </w:r>
      <w:proofErr w:type="spellEnd"/>
      <w:r w:rsidRPr="00D221ED">
        <w:rPr>
          <w:sz w:val="20"/>
          <w:szCs w:val="20"/>
        </w:rPr>
        <w:t xml:space="preserve"> Keripik Tempe </w:t>
      </w:r>
      <w:proofErr w:type="spellStart"/>
      <w:r w:rsidRPr="00D221ED">
        <w:rPr>
          <w:sz w:val="20"/>
          <w:szCs w:val="20"/>
        </w:rPr>
        <w:t>Amel</w:t>
      </w:r>
      <w:proofErr w:type="spellEnd"/>
      <w:r w:rsidRPr="00D221ED">
        <w:rPr>
          <w:sz w:val="20"/>
          <w:szCs w:val="20"/>
        </w:rPr>
        <w:t xml:space="preserve"> Malang Dalam Rangka Meningkatkan Daya Saing Perusahaan,” Jurnal Administrasi Bisnis (Jab), Vol. 43, No. 1, Pp. 104–113, 2017.</w:t>
      </w:r>
    </w:p>
    <w:p w14:paraId="398A2715" w14:textId="77777777" w:rsidR="00CA52EF" w:rsidRPr="00D221ED" w:rsidRDefault="00CA52EF" w:rsidP="00CA52EF">
      <w:pPr>
        <w:ind w:left="709" w:hanging="709"/>
        <w:jc w:val="both"/>
        <w:rPr>
          <w:sz w:val="20"/>
          <w:szCs w:val="20"/>
        </w:rPr>
      </w:pPr>
      <w:r w:rsidRPr="00D221ED">
        <w:rPr>
          <w:sz w:val="20"/>
          <w:szCs w:val="20"/>
        </w:rPr>
        <w:t>[11]</w:t>
      </w:r>
      <w:r w:rsidRPr="00D221ED">
        <w:rPr>
          <w:sz w:val="20"/>
          <w:szCs w:val="20"/>
        </w:rPr>
        <w:tab/>
        <w:t xml:space="preserve">V. </w:t>
      </w:r>
      <w:proofErr w:type="spellStart"/>
      <w:r w:rsidRPr="00D221ED">
        <w:rPr>
          <w:sz w:val="20"/>
          <w:szCs w:val="20"/>
        </w:rPr>
        <w:t>No</w:t>
      </w:r>
      <w:proofErr w:type="spellEnd"/>
      <w:r w:rsidRPr="00D221ED">
        <w:rPr>
          <w:sz w:val="20"/>
          <w:szCs w:val="20"/>
        </w:rPr>
        <w:t xml:space="preserve">, B. Studi, K. Pada, </w:t>
      </w:r>
      <w:proofErr w:type="spellStart"/>
      <w:r w:rsidRPr="00D221ED">
        <w:rPr>
          <w:sz w:val="20"/>
          <w:szCs w:val="20"/>
        </w:rPr>
        <w:t>And</w:t>
      </w:r>
      <w:proofErr w:type="spellEnd"/>
      <w:r w:rsidRPr="00D221ED">
        <w:rPr>
          <w:sz w:val="20"/>
          <w:szCs w:val="20"/>
        </w:rPr>
        <w:t xml:space="preserve"> U. Della, “Jurnal E-Bis : Ekonomi-Bisnis Analisis Lingkungan Internal Dan Eksternal Untuk Perencanaan Strategi,” Vol. 7, No. 1, Pp. 198–208, 2023.</w:t>
      </w:r>
    </w:p>
    <w:p w14:paraId="040A2620" w14:textId="77777777" w:rsidR="00CA52EF" w:rsidRPr="00D221ED" w:rsidRDefault="00CA52EF" w:rsidP="00CA52EF">
      <w:pPr>
        <w:ind w:left="709" w:hanging="709"/>
        <w:jc w:val="both"/>
        <w:rPr>
          <w:sz w:val="20"/>
          <w:szCs w:val="20"/>
        </w:rPr>
      </w:pPr>
      <w:r w:rsidRPr="00D221ED">
        <w:rPr>
          <w:sz w:val="20"/>
          <w:szCs w:val="20"/>
        </w:rPr>
        <w:t>[12]</w:t>
      </w:r>
      <w:r w:rsidRPr="00D221ED">
        <w:rPr>
          <w:sz w:val="20"/>
          <w:szCs w:val="20"/>
        </w:rPr>
        <w:tab/>
        <w:t xml:space="preserve">L. </w:t>
      </w:r>
      <w:proofErr w:type="spellStart"/>
      <w:r w:rsidRPr="00D221ED">
        <w:rPr>
          <w:sz w:val="20"/>
          <w:szCs w:val="20"/>
        </w:rPr>
        <w:t>Pereira</w:t>
      </w:r>
      <w:proofErr w:type="spellEnd"/>
      <w:r w:rsidRPr="00D221ED">
        <w:rPr>
          <w:sz w:val="20"/>
          <w:szCs w:val="20"/>
        </w:rPr>
        <w:t xml:space="preserve"> </w:t>
      </w:r>
      <w:proofErr w:type="spellStart"/>
      <w:r w:rsidRPr="00D221ED">
        <w:rPr>
          <w:sz w:val="20"/>
          <w:szCs w:val="20"/>
        </w:rPr>
        <w:t>Et</w:t>
      </w:r>
      <w:proofErr w:type="spellEnd"/>
      <w:r w:rsidRPr="00D221ED">
        <w:rPr>
          <w:sz w:val="20"/>
          <w:szCs w:val="20"/>
        </w:rPr>
        <w:t xml:space="preserve"> Al., “Internal Terhadap Kinerja </w:t>
      </w:r>
      <w:proofErr w:type="spellStart"/>
      <w:r w:rsidRPr="00D221ED">
        <w:rPr>
          <w:sz w:val="20"/>
          <w:szCs w:val="20"/>
        </w:rPr>
        <w:t>Ukm</w:t>
      </w:r>
      <w:proofErr w:type="spellEnd"/>
      <w:r w:rsidRPr="00D221ED">
        <w:rPr>
          <w:sz w:val="20"/>
          <w:szCs w:val="20"/>
        </w:rPr>
        <w:t xml:space="preserve"> Melalui Keunggulan,” Vol. 4, No. 3, Pp. 162–169.</w:t>
      </w:r>
    </w:p>
    <w:p w14:paraId="146556C5" w14:textId="77777777" w:rsidR="00CA52EF" w:rsidRPr="00D221ED" w:rsidRDefault="00CA52EF" w:rsidP="00CA52EF">
      <w:pPr>
        <w:ind w:left="709" w:hanging="709"/>
        <w:jc w:val="both"/>
        <w:rPr>
          <w:sz w:val="20"/>
          <w:szCs w:val="20"/>
        </w:rPr>
      </w:pPr>
      <w:r w:rsidRPr="00D221ED">
        <w:rPr>
          <w:sz w:val="20"/>
          <w:szCs w:val="20"/>
        </w:rPr>
        <w:t>[13]</w:t>
      </w:r>
      <w:r w:rsidRPr="00D221ED">
        <w:rPr>
          <w:sz w:val="20"/>
          <w:szCs w:val="20"/>
        </w:rPr>
        <w:tab/>
        <w:t xml:space="preserve">L. </w:t>
      </w:r>
      <w:proofErr w:type="spellStart"/>
      <w:r w:rsidRPr="00D221ED">
        <w:rPr>
          <w:sz w:val="20"/>
          <w:szCs w:val="20"/>
        </w:rPr>
        <w:t>Pereira</w:t>
      </w:r>
      <w:proofErr w:type="spellEnd"/>
      <w:r w:rsidRPr="00D221ED">
        <w:rPr>
          <w:sz w:val="20"/>
          <w:szCs w:val="20"/>
        </w:rPr>
        <w:t xml:space="preserve"> </w:t>
      </w:r>
      <w:proofErr w:type="spellStart"/>
      <w:r w:rsidRPr="00D221ED">
        <w:rPr>
          <w:sz w:val="20"/>
          <w:szCs w:val="20"/>
        </w:rPr>
        <w:t>Et</w:t>
      </w:r>
      <w:proofErr w:type="spellEnd"/>
      <w:r w:rsidRPr="00D221ED">
        <w:rPr>
          <w:sz w:val="20"/>
          <w:szCs w:val="20"/>
        </w:rPr>
        <w:t xml:space="preserve"> Al., “Internal Terhadap Kinerja </w:t>
      </w:r>
      <w:proofErr w:type="spellStart"/>
      <w:r w:rsidRPr="00D221ED">
        <w:rPr>
          <w:sz w:val="20"/>
          <w:szCs w:val="20"/>
        </w:rPr>
        <w:t>Ukm</w:t>
      </w:r>
      <w:proofErr w:type="spellEnd"/>
      <w:r w:rsidRPr="00D221ED">
        <w:rPr>
          <w:sz w:val="20"/>
          <w:szCs w:val="20"/>
        </w:rPr>
        <w:t xml:space="preserve"> Melalui Keunggulan,” Vol. 4, No. 3, Pp. 162–169.</w:t>
      </w:r>
    </w:p>
    <w:p w14:paraId="0EBE7F70" w14:textId="77777777" w:rsidR="00CA52EF" w:rsidRPr="00D221ED" w:rsidRDefault="00CA52EF" w:rsidP="00CA52EF">
      <w:pPr>
        <w:ind w:left="709" w:hanging="709"/>
        <w:jc w:val="both"/>
        <w:rPr>
          <w:sz w:val="20"/>
          <w:szCs w:val="20"/>
        </w:rPr>
      </w:pPr>
      <w:r w:rsidRPr="00D221ED">
        <w:rPr>
          <w:sz w:val="20"/>
          <w:szCs w:val="20"/>
        </w:rPr>
        <w:t>[14]</w:t>
      </w:r>
      <w:r w:rsidRPr="00D221ED">
        <w:rPr>
          <w:sz w:val="20"/>
          <w:szCs w:val="20"/>
        </w:rPr>
        <w:tab/>
        <w:t xml:space="preserve">F. </w:t>
      </w:r>
      <w:proofErr w:type="spellStart"/>
      <w:r w:rsidRPr="00D221ED">
        <w:rPr>
          <w:sz w:val="20"/>
          <w:szCs w:val="20"/>
        </w:rPr>
        <w:t>Lahallo</w:t>
      </w:r>
      <w:proofErr w:type="spellEnd"/>
      <w:r w:rsidRPr="00D221ED">
        <w:rPr>
          <w:sz w:val="20"/>
          <w:szCs w:val="20"/>
        </w:rPr>
        <w:t xml:space="preserve"> </w:t>
      </w:r>
      <w:proofErr w:type="spellStart"/>
      <w:r w:rsidRPr="00D221ED">
        <w:rPr>
          <w:sz w:val="20"/>
          <w:szCs w:val="20"/>
        </w:rPr>
        <w:t>And</w:t>
      </w:r>
      <w:proofErr w:type="spellEnd"/>
      <w:r w:rsidRPr="00D221ED">
        <w:rPr>
          <w:sz w:val="20"/>
          <w:szCs w:val="20"/>
        </w:rPr>
        <w:t xml:space="preserve"> Samuel Y. </w:t>
      </w:r>
      <w:proofErr w:type="spellStart"/>
      <w:r w:rsidRPr="00D221ED">
        <w:rPr>
          <w:sz w:val="20"/>
          <w:szCs w:val="20"/>
        </w:rPr>
        <w:t>Warella</w:t>
      </w:r>
      <w:proofErr w:type="spellEnd"/>
      <w:r w:rsidRPr="00D221ED">
        <w:rPr>
          <w:sz w:val="20"/>
          <w:szCs w:val="20"/>
        </w:rPr>
        <w:t>, “Pembiayaan Usaha Mikro Kecil Dan Menengah (</w:t>
      </w:r>
      <w:proofErr w:type="spellStart"/>
      <w:r w:rsidRPr="00D221ED">
        <w:rPr>
          <w:sz w:val="20"/>
          <w:szCs w:val="20"/>
        </w:rPr>
        <w:t>Umkm</w:t>
      </w:r>
      <w:proofErr w:type="spellEnd"/>
      <w:r w:rsidRPr="00D221ED">
        <w:rPr>
          <w:sz w:val="20"/>
          <w:szCs w:val="20"/>
        </w:rPr>
        <w:t xml:space="preserve">) Sebagai Solusi Dalam Meningkatkan Perkembangan Usaha (Studi Kasus Pada </w:t>
      </w:r>
      <w:proofErr w:type="spellStart"/>
      <w:r w:rsidRPr="00D221ED">
        <w:rPr>
          <w:sz w:val="20"/>
          <w:szCs w:val="20"/>
        </w:rPr>
        <w:t>Umkm</w:t>
      </w:r>
      <w:proofErr w:type="spellEnd"/>
      <w:r w:rsidRPr="00D221ED">
        <w:rPr>
          <w:sz w:val="20"/>
          <w:szCs w:val="20"/>
        </w:rPr>
        <w:t xml:space="preserve"> Distrik Aimas Kabupaten Sorong),” E-Bisnis : Jurnal Ilmiah Ekonomi Dan Bisnis, Vol. 13, No. 2, Pp. 17–30, 2020, Doi: 10.51903/E-Bisnis.V13i2.228 </w:t>
      </w:r>
    </w:p>
    <w:p w14:paraId="3D2BA42F" w14:textId="77777777" w:rsidR="00CA52EF" w:rsidRPr="00D221ED" w:rsidRDefault="00CA52EF" w:rsidP="00CA52EF">
      <w:pPr>
        <w:ind w:left="709" w:hanging="709"/>
        <w:jc w:val="both"/>
        <w:rPr>
          <w:sz w:val="20"/>
          <w:szCs w:val="20"/>
        </w:rPr>
      </w:pPr>
      <w:r w:rsidRPr="00D221ED">
        <w:rPr>
          <w:sz w:val="20"/>
          <w:szCs w:val="20"/>
        </w:rPr>
        <w:t>[15]</w:t>
      </w:r>
      <w:r w:rsidRPr="00D221ED">
        <w:rPr>
          <w:sz w:val="20"/>
          <w:szCs w:val="20"/>
        </w:rPr>
        <w:tab/>
        <w:t xml:space="preserve">H. Fikriah, Muhaimin, </w:t>
      </w:r>
      <w:proofErr w:type="spellStart"/>
      <w:r w:rsidRPr="00D221ED">
        <w:rPr>
          <w:sz w:val="20"/>
          <w:szCs w:val="20"/>
        </w:rPr>
        <w:t>And</w:t>
      </w:r>
      <w:proofErr w:type="spellEnd"/>
      <w:r w:rsidRPr="00D221ED">
        <w:rPr>
          <w:sz w:val="20"/>
          <w:szCs w:val="20"/>
        </w:rPr>
        <w:t xml:space="preserve"> M. A. Dirgantara, “Model Manajemen Usaha Dan Hubungannya Dengan Kinerja </w:t>
      </w:r>
      <w:proofErr w:type="spellStart"/>
      <w:r w:rsidRPr="00D221ED">
        <w:rPr>
          <w:sz w:val="20"/>
          <w:szCs w:val="20"/>
        </w:rPr>
        <w:t>Ukm</w:t>
      </w:r>
      <w:proofErr w:type="spellEnd"/>
      <w:r w:rsidRPr="00D221ED">
        <w:rPr>
          <w:sz w:val="20"/>
          <w:szCs w:val="20"/>
        </w:rPr>
        <w:t xml:space="preserve"> (Studi Kasus Pada </w:t>
      </w:r>
      <w:proofErr w:type="spellStart"/>
      <w:r w:rsidRPr="00D221ED">
        <w:rPr>
          <w:sz w:val="20"/>
          <w:szCs w:val="20"/>
        </w:rPr>
        <w:t>Ukm</w:t>
      </w:r>
      <w:proofErr w:type="spellEnd"/>
      <w:r w:rsidRPr="00D221ED">
        <w:rPr>
          <w:sz w:val="20"/>
          <w:szCs w:val="20"/>
        </w:rPr>
        <w:t xml:space="preserve"> Sembung Batik </w:t>
      </w:r>
      <w:proofErr w:type="spellStart"/>
      <w:r w:rsidRPr="00D221ED">
        <w:rPr>
          <w:sz w:val="20"/>
          <w:szCs w:val="20"/>
        </w:rPr>
        <w:t>Kulonprogo</w:t>
      </w:r>
      <w:proofErr w:type="spellEnd"/>
      <w:r w:rsidRPr="00D221ED">
        <w:rPr>
          <w:sz w:val="20"/>
          <w:szCs w:val="20"/>
        </w:rPr>
        <w:t xml:space="preserve"> </w:t>
      </w:r>
      <w:proofErr w:type="spellStart"/>
      <w:r w:rsidRPr="00D221ED">
        <w:rPr>
          <w:sz w:val="20"/>
          <w:szCs w:val="20"/>
        </w:rPr>
        <w:t>Jogyakarta</w:t>
      </w:r>
      <w:proofErr w:type="spellEnd"/>
      <w:r w:rsidRPr="00D221ED">
        <w:rPr>
          <w:sz w:val="20"/>
          <w:szCs w:val="20"/>
        </w:rPr>
        <w:t xml:space="preserve">),” Jurnal </w:t>
      </w:r>
      <w:proofErr w:type="spellStart"/>
      <w:r w:rsidRPr="00D221ED">
        <w:rPr>
          <w:sz w:val="20"/>
          <w:szCs w:val="20"/>
        </w:rPr>
        <w:t>Emt</w:t>
      </w:r>
      <w:proofErr w:type="spellEnd"/>
      <w:r w:rsidRPr="00D221ED">
        <w:rPr>
          <w:sz w:val="20"/>
          <w:szCs w:val="20"/>
        </w:rPr>
        <w:t xml:space="preserve"> Kita, Vol. 7, No. 2, Pp. 513–520, 2023, Doi: 10.35870/Emt.V7i2.1164.</w:t>
      </w:r>
    </w:p>
    <w:p w14:paraId="4E467744" w14:textId="77777777" w:rsidR="00CA52EF" w:rsidRPr="00D221ED" w:rsidRDefault="00CA52EF" w:rsidP="00CA52EF">
      <w:pPr>
        <w:ind w:left="709" w:hanging="709"/>
        <w:jc w:val="both"/>
        <w:rPr>
          <w:sz w:val="20"/>
          <w:szCs w:val="20"/>
          <w:lang w:val="fi-FI"/>
        </w:rPr>
      </w:pPr>
      <w:r w:rsidRPr="00D221ED">
        <w:rPr>
          <w:sz w:val="20"/>
          <w:szCs w:val="20"/>
          <w:lang w:val="fi-FI"/>
        </w:rPr>
        <w:t>[16]</w:t>
      </w:r>
      <w:r w:rsidRPr="00D221ED">
        <w:rPr>
          <w:sz w:val="20"/>
          <w:szCs w:val="20"/>
          <w:lang w:val="fi-FI"/>
        </w:rPr>
        <w:tab/>
        <w:t>M. R. Wahyudi, “Analisis Kualitas Produk Dalam Meningkatkan Minat Beli Konsumen Keripik Singkong Kita Martapura,” Pp. 1–5, 2021.</w:t>
      </w:r>
    </w:p>
    <w:p w14:paraId="005A3D87" w14:textId="77777777" w:rsidR="00CA52EF" w:rsidRPr="00D221ED" w:rsidRDefault="00CA52EF" w:rsidP="00CA52EF">
      <w:pPr>
        <w:ind w:left="709" w:hanging="709"/>
        <w:jc w:val="both"/>
        <w:rPr>
          <w:sz w:val="20"/>
          <w:szCs w:val="20"/>
          <w:lang w:val="fi-FI"/>
        </w:rPr>
      </w:pPr>
      <w:r w:rsidRPr="00D221ED">
        <w:rPr>
          <w:sz w:val="20"/>
          <w:szCs w:val="20"/>
          <w:lang w:val="fi-FI"/>
        </w:rPr>
        <w:t>[17]</w:t>
      </w:r>
      <w:r w:rsidRPr="00D221ED">
        <w:rPr>
          <w:sz w:val="20"/>
          <w:szCs w:val="20"/>
          <w:lang w:val="fi-FI"/>
        </w:rPr>
        <w:tab/>
        <w:t>K. Mikro, D. I. Masa, And K. Kunci, “Issn 2356-3966 E-Issn: 2621-2331. K.Wailmi, Z. Sengaji Tingkat Pendidikan Dan Sikap …,” Vol. 9, No. 2, Pp. 852–865, 2022.</w:t>
      </w:r>
    </w:p>
    <w:p w14:paraId="20F72502" w14:textId="77777777" w:rsidR="00CA52EF" w:rsidRPr="00D221ED" w:rsidRDefault="00CA52EF" w:rsidP="00CA52EF">
      <w:pPr>
        <w:ind w:left="709" w:hanging="709"/>
        <w:jc w:val="both"/>
        <w:rPr>
          <w:sz w:val="20"/>
          <w:szCs w:val="20"/>
          <w:lang w:val="fi-FI"/>
        </w:rPr>
      </w:pPr>
      <w:r w:rsidRPr="00D221ED">
        <w:rPr>
          <w:sz w:val="20"/>
          <w:szCs w:val="20"/>
          <w:lang w:val="fi-FI"/>
        </w:rPr>
        <w:t>[18]</w:t>
      </w:r>
      <w:r w:rsidRPr="00D221ED">
        <w:rPr>
          <w:sz w:val="20"/>
          <w:szCs w:val="20"/>
          <w:lang w:val="fi-FI"/>
        </w:rPr>
        <w:tab/>
        <w:t>R. D. Rahmadani And W. T. Subroto, “Analisis Strategi Pengembangan Umkm Kabupaten Sidoarjo Di Masa Pandemi Covid-19,” Jurnal Pendidikan Administrasi Perkantoran (Jpap), Vol. 10, No. 2, Pp. 167–181, 2022, Doi: 10.26740/Jpap.V10n2.P167-181.</w:t>
      </w:r>
    </w:p>
    <w:p w14:paraId="445383B6" w14:textId="77777777" w:rsidR="00CA52EF" w:rsidRPr="00D221ED" w:rsidRDefault="00CA52EF" w:rsidP="00CA52EF">
      <w:pPr>
        <w:ind w:left="709" w:hanging="709"/>
        <w:jc w:val="both"/>
        <w:rPr>
          <w:sz w:val="20"/>
          <w:szCs w:val="20"/>
        </w:rPr>
      </w:pPr>
      <w:r w:rsidRPr="00D221ED">
        <w:rPr>
          <w:sz w:val="20"/>
          <w:szCs w:val="20"/>
        </w:rPr>
        <w:t>[19]</w:t>
      </w:r>
      <w:r w:rsidRPr="00D221ED">
        <w:rPr>
          <w:sz w:val="20"/>
          <w:szCs w:val="20"/>
        </w:rPr>
        <w:tab/>
        <w:t xml:space="preserve">M. . J. Hafsah, “Upaya Pengembangan Usaha, Mikro, Kecil, Dan Menengah </w:t>
      </w:r>
      <w:proofErr w:type="spellStart"/>
      <w:r w:rsidRPr="00D221ED">
        <w:rPr>
          <w:sz w:val="20"/>
          <w:szCs w:val="20"/>
        </w:rPr>
        <w:t>Umkm</w:t>
      </w:r>
      <w:proofErr w:type="spellEnd"/>
      <w:r w:rsidRPr="00D221ED">
        <w:rPr>
          <w:sz w:val="20"/>
          <w:szCs w:val="20"/>
        </w:rPr>
        <w:t xml:space="preserve">,” Jurnal </w:t>
      </w:r>
      <w:proofErr w:type="spellStart"/>
      <w:r w:rsidRPr="00D221ED">
        <w:rPr>
          <w:sz w:val="20"/>
          <w:szCs w:val="20"/>
        </w:rPr>
        <w:t>Infoskop</w:t>
      </w:r>
      <w:proofErr w:type="spellEnd"/>
      <w:r w:rsidRPr="00D221ED">
        <w:rPr>
          <w:sz w:val="20"/>
          <w:szCs w:val="20"/>
        </w:rPr>
        <w:t xml:space="preserve">, Vol. 1, No. Upaya Pengembangan </w:t>
      </w:r>
      <w:proofErr w:type="spellStart"/>
      <w:r w:rsidRPr="00D221ED">
        <w:rPr>
          <w:sz w:val="20"/>
          <w:szCs w:val="20"/>
        </w:rPr>
        <w:t>Umkm</w:t>
      </w:r>
      <w:proofErr w:type="spellEnd"/>
      <w:r w:rsidRPr="00D221ED">
        <w:rPr>
          <w:sz w:val="20"/>
          <w:szCs w:val="20"/>
        </w:rPr>
        <w:t>, P. 1, 2004.</w:t>
      </w:r>
    </w:p>
    <w:p w14:paraId="52F0B801" w14:textId="77777777" w:rsidR="00CA52EF" w:rsidRPr="00D221ED" w:rsidRDefault="00CA52EF" w:rsidP="00CA52EF">
      <w:pPr>
        <w:ind w:left="709" w:hanging="709"/>
        <w:jc w:val="both"/>
        <w:rPr>
          <w:sz w:val="20"/>
          <w:szCs w:val="20"/>
        </w:rPr>
      </w:pPr>
      <w:r w:rsidRPr="00D221ED">
        <w:rPr>
          <w:sz w:val="20"/>
          <w:szCs w:val="20"/>
        </w:rPr>
        <w:t>[20]</w:t>
      </w:r>
      <w:r w:rsidRPr="00D221ED">
        <w:rPr>
          <w:sz w:val="20"/>
          <w:szCs w:val="20"/>
        </w:rPr>
        <w:tab/>
        <w:t>W. R. Adawiyah, “Faktor Penghambat Pertumbuhan Usaha Mikro Kecil Menengah (</w:t>
      </w:r>
      <w:proofErr w:type="spellStart"/>
      <w:r w:rsidRPr="00D221ED">
        <w:rPr>
          <w:sz w:val="20"/>
          <w:szCs w:val="20"/>
        </w:rPr>
        <w:t>Umkm</w:t>
      </w:r>
      <w:proofErr w:type="spellEnd"/>
      <w:r w:rsidRPr="00D221ED">
        <w:rPr>
          <w:sz w:val="20"/>
          <w:szCs w:val="20"/>
        </w:rPr>
        <w:t xml:space="preserve">): Studi Di Kabupaten Banyumas,” </w:t>
      </w:r>
      <w:proofErr w:type="spellStart"/>
      <w:r w:rsidRPr="00D221ED">
        <w:rPr>
          <w:sz w:val="20"/>
          <w:szCs w:val="20"/>
        </w:rPr>
        <w:t>Jkmp</w:t>
      </w:r>
      <w:proofErr w:type="spellEnd"/>
      <w:r w:rsidRPr="00D221ED">
        <w:rPr>
          <w:sz w:val="20"/>
          <w:szCs w:val="20"/>
        </w:rPr>
        <w:t xml:space="preserve"> (Jurnal Kebijakan Dan Manajemen Publik), Vol. 2, No. 2, P. 165, 2014.</w:t>
      </w:r>
    </w:p>
    <w:p w14:paraId="77CFE4DD" w14:textId="77777777" w:rsidR="00CA52EF" w:rsidRPr="00D221ED" w:rsidRDefault="00CA52EF" w:rsidP="00CA52EF">
      <w:pPr>
        <w:ind w:left="709" w:hanging="709"/>
        <w:jc w:val="both"/>
        <w:rPr>
          <w:sz w:val="20"/>
          <w:szCs w:val="20"/>
        </w:rPr>
      </w:pPr>
      <w:r w:rsidRPr="00D221ED">
        <w:rPr>
          <w:sz w:val="20"/>
          <w:szCs w:val="20"/>
        </w:rPr>
        <w:t>[21]</w:t>
      </w:r>
      <w:r w:rsidRPr="00D221ED">
        <w:rPr>
          <w:sz w:val="20"/>
          <w:szCs w:val="20"/>
        </w:rPr>
        <w:tab/>
        <w:t xml:space="preserve">F. Febrianty </w:t>
      </w:r>
      <w:proofErr w:type="spellStart"/>
      <w:r w:rsidRPr="00D221ED">
        <w:rPr>
          <w:sz w:val="20"/>
          <w:szCs w:val="20"/>
        </w:rPr>
        <w:t>Et</w:t>
      </w:r>
      <w:proofErr w:type="spellEnd"/>
      <w:r w:rsidRPr="00D221ED">
        <w:rPr>
          <w:sz w:val="20"/>
          <w:szCs w:val="20"/>
        </w:rPr>
        <w:t xml:space="preserve"> Al., “</w:t>
      </w:r>
      <w:proofErr w:type="spellStart"/>
      <w:r w:rsidRPr="00D221ED">
        <w:rPr>
          <w:sz w:val="20"/>
          <w:szCs w:val="20"/>
        </w:rPr>
        <w:t>Yumary</w:t>
      </w:r>
      <w:proofErr w:type="spellEnd"/>
      <w:r w:rsidRPr="00D221ED">
        <w:rPr>
          <w:sz w:val="20"/>
          <w:szCs w:val="20"/>
        </w:rPr>
        <w:t xml:space="preserve">: Jurnal Pengabdian Kepada Masyarakat Pelatihan Dan Pendampingan Pengelolaan Keuangan Usaha Dan Pemanfaatan Aplikasi Akuntansi </w:t>
      </w:r>
      <w:proofErr w:type="spellStart"/>
      <w:r w:rsidRPr="00D221ED">
        <w:rPr>
          <w:sz w:val="20"/>
          <w:szCs w:val="20"/>
        </w:rPr>
        <w:t>Ukm</w:t>
      </w:r>
      <w:proofErr w:type="spellEnd"/>
      <w:r w:rsidRPr="00D221ED">
        <w:rPr>
          <w:sz w:val="20"/>
          <w:szCs w:val="20"/>
        </w:rPr>
        <w:t xml:space="preserve"> (</w:t>
      </w:r>
      <w:proofErr w:type="spellStart"/>
      <w:r w:rsidRPr="00D221ED">
        <w:rPr>
          <w:sz w:val="20"/>
          <w:szCs w:val="20"/>
        </w:rPr>
        <w:t>Training</w:t>
      </w:r>
      <w:proofErr w:type="spellEnd"/>
      <w:r w:rsidRPr="00D221ED">
        <w:rPr>
          <w:sz w:val="20"/>
          <w:szCs w:val="20"/>
        </w:rPr>
        <w:t xml:space="preserve"> </w:t>
      </w:r>
      <w:proofErr w:type="spellStart"/>
      <w:r w:rsidRPr="00D221ED">
        <w:rPr>
          <w:sz w:val="20"/>
          <w:szCs w:val="20"/>
        </w:rPr>
        <w:t>And</w:t>
      </w:r>
      <w:proofErr w:type="spellEnd"/>
      <w:r w:rsidRPr="00D221ED">
        <w:rPr>
          <w:sz w:val="20"/>
          <w:szCs w:val="20"/>
        </w:rPr>
        <w:t xml:space="preserve"> </w:t>
      </w:r>
      <w:proofErr w:type="spellStart"/>
      <w:r w:rsidRPr="00D221ED">
        <w:rPr>
          <w:sz w:val="20"/>
          <w:szCs w:val="20"/>
        </w:rPr>
        <w:t>Assistance</w:t>
      </w:r>
      <w:proofErr w:type="spellEnd"/>
      <w:r w:rsidRPr="00D221ED">
        <w:rPr>
          <w:sz w:val="20"/>
          <w:szCs w:val="20"/>
        </w:rPr>
        <w:t xml:space="preserve"> </w:t>
      </w:r>
      <w:proofErr w:type="spellStart"/>
      <w:r w:rsidRPr="00D221ED">
        <w:rPr>
          <w:sz w:val="20"/>
          <w:szCs w:val="20"/>
        </w:rPr>
        <w:t>Of</w:t>
      </w:r>
      <w:proofErr w:type="spellEnd"/>
      <w:r w:rsidRPr="00D221ED">
        <w:rPr>
          <w:sz w:val="20"/>
          <w:szCs w:val="20"/>
        </w:rPr>
        <w:t xml:space="preserve"> Business Financial </w:t>
      </w:r>
      <w:proofErr w:type="spellStart"/>
      <w:r w:rsidRPr="00D221ED">
        <w:rPr>
          <w:sz w:val="20"/>
          <w:szCs w:val="20"/>
        </w:rPr>
        <w:t>Management</w:t>
      </w:r>
      <w:proofErr w:type="spellEnd"/>
      <w:r w:rsidRPr="00D221ED">
        <w:rPr>
          <w:sz w:val="20"/>
          <w:szCs w:val="20"/>
        </w:rPr>
        <w:t xml:space="preserve"> </w:t>
      </w:r>
      <w:proofErr w:type="spellStart"/>
      <w:r w:rsidRPr="00D221ED">
        <w:rPr>
          <w:sz w:val="20"/>
          <w:szCs w:val="20"/>
        </w:rPr>
        <w:t>And</w:t>
      </w:r>
      <w:proofErr w:type="spellEnd"/>
      <w:r w:rsidRPr="00D221ED">
        <w:rPr>
          <w:sz w:val="20"/>
          <w:szCs w:val="20"/>
        </w:rPr>
        <w:t xml:space="preserve"> </w:t>
      </w:r>
      <w:proofErr w:type="spellStart"/>
      <w:r w:rsidRPr="00D221ED">
        <w:rPr>
          <w:sz w:val="20"/>
          <w:szCs w:val="20"/>
        </w:rPr>
        <w:t>Utilization</w:t>
      </w:r>
      <w:proofErr w:type="spellEnd"/>
      <w:r w:rsidRPr="00D221ED">
        <w:rPr>
          <w:sz w:val="20"/>
          <w:szCs w:val="20"/>
        </w:rPr>
        <w:t xml:space="preserve"> </w:t>
      </w:r>
      <w:proofErr w:type="spellStart"/>
      <w:r w:rsidRPr="00D221ED">
        <w:rPr>
          <w:sz w:val="20"/>
          <w:szCs w:val="20"/>
        </w:rPr>
        <w:t>Of</w:t>
      </w:r>
      <w:proofErr w:type="spellEnd"/>
      <w:r w:rsidRPr="00D221ED">
        <w:rPr>
          <w:sz w:val="20"/>
          <w:szCs w:val="20"/>
        </w:rPr>
        <w:t xml:space="preserve"> </w:t>
      </w:r>
      <w:proofErr w:type="spellStart"/>
      <w:r w:rsidRPr="00D221ED">
        <w:rPr>
          <w:sz w:val="20"/>
          <w:szCs w:val="20"/>
        </w:rPr>
        <w:t>Sme</w:t>
      </w:r>
      <w:proofErr w:type="spellEnd"/>
      <w:r w:rsidRPr="00D221ED">
        <w:rPr>
          <w:sz w:val="20"/>
          <w:szCs w:val="20"/>
        </w:rPr>
        <w:t xml:space="preserve"> </w:t>
      </w:r>
      <w:proofErr w:type="spellStart"/>
      <w:r w:rsidRPr="00D221ED">
        <w:rPr>
          <w:sz w:val="20"/>
          <w:szCs w:val="20"/>
        </w:rPr>
        <w:t>Accounting</w:t>
      </w:r>
      <w:proofErr w:type="spellEnd"/>
      <w:r w:rsidRPr="00D221ED">
        <w:rPr>
          <w:sz w:val="20"/>
          <w:szCs w:val="20"/>
        </w:rPr>
        <w:t xml:space="preserve"> </w:t>
      </w:r>
      <w:proofErr w:type="spellStart"/>
      <w:r w:rsidRPr="00D221ED">
        <w:rPr>
          <w:sz w:val="20"/>
          <w:szCs w:val="20"/>
        </w:rPr>
        <w:t>Software</w:t>
      </w:r>
      <w:proofErr w:type="spellEnd"/>
      <w:r w:rsidRPr="00D221ED">
        <w:rPr>
          <w:sz w:val="20"/>
          <w:szCs w:val="20"/>
        </w:rPr>
        <w:t>),” Vol. 2, No. 4, Pp. 229–237, 2022, Doi: 10.35912/Jpm.V2i4.1226.</w:t>
      </w:r>
    </w:p>
    <w:p w14:paraId="7D8BDEB4" w14:textId="77777777" w:rsidR="00CA52EF" w:rsidRPr="00D221ED" w:rsidRDefault="00CA52EF" w:rsidP="00CA52EF">
      <w:pPr>
        <w:ind w:left="709" w:hanging="709"/>
        <w:jc w:val="both"/>
        <w:rPr>
          <w:sz w:val="20"/>
          <w:szCs w:val="20"/>
        </w:rPr>
      </w:pPr>
      <w:r w:rsidRPr="00D221ED">
        <w:rPr>
          <w:sz w:val="20"/>
          <w:szCs w:val="20"/>
        </w:rPr>
        <w:t>[22]</w:t>
      </w:r>
      <w:r w:rsidRPr="00D221ED">
        <w:rPr>
          <w:sz w:val="20"/>
          <w:szCs w:val="20"/>
        </w:rPr>
        <w:tab/>
        <w:t xml:space="preserve">S. </w:t>
      </w:r>
      <w:proofErr w:type="spellStart"/>
      <w:r w:rsidRPr="00D221ED">
        <w:rPr>
          <w:sz w:val="20"/>
          <w:szCs w:val="20"/>
        </w:rPr>
        <w:t>Fithoriah</w:t>
      </w:r>
      <w:proofErr w:type="spellEnd"/>
      <w:r w:rsidRPr="00D221ED">
        <w:rPr>
          <w:sz w:val="20"/>
          <w:szCs w:val="20"/>
        </w:rPr>
        <w:t xml:space="preserve"> </w:t>
      </w:r>
      <w:proofErr w:type="spellStart"/>
      <w:r w:rsidRPr="00D221ED">
        <w:rPr>
          <w:sz w:val="20"/>
          <w:szCs w:val="20"/>
        </w:rPr>
        <w:t>Et</w:t>
      </w:r>
      <w:proofErr w:type="spellEnd"/>
      <w:r w:rsidRPr="00D221ED">
        <w:rPr>
          <w:sz w:val="20"/>
          <w:szCs w:val="20"/>
        </w:rPr>
        <w:t xml:space="preserve"> Al., “Pengaruh Tingkat Pendidikan, Pengetahuan Akuntansi, Pengalaman Usaha Dan Skala Usaha Terhadap Penggunaan Informasi Akuntansi Pada Usaha Kecil Menengah(Studi Kasus Pada Pelaku </w:t>
      </w:r>
      <w:proofErr w:type="spellStart"/>
      <w:r w:rsidRPr="00D221ED">
        <w:rPr>
          <w:sz w:val="20"/>
          <w:szCs w:val="20"/>
        </w:rPr>
        <w:t>Ukm</w:t>
      </w:r>
      <w:proofErr w:type="spellEnd"/>
      <w:r w:rsidRPr="00D221ED">
        <w:rPr>
          <w:sz w:val="20"/>
          <w:szCs w:val="20"/>
        </w:rPr>
        <w:t xml:space="preserve"> Di Jalan </w:t>
      </w:r>
      <w:proofErr w:type="spellStart"/>
      <w:r w:rsidRPr="00D221ED">
        <w:rPr>
          <w:sz w:val="20"/>
          <w:szCs w:val="20"/>
        </w:rPr>
        <w:t>Karangjati</w:t>
      </w:r>
      <w:proofErr w:type="spellEnd"/>
      <w:r w:rsidRPr="00D221ED">
        <w:rPr>
          <w:sz w:val="20"/>
          <w:szCs w:val="20"/>
        </w:rPr>
        <w:t xml:space="preserve"> Dan Jalan </w:t>
      </w:r>
      <w:proofErr w:type="spellStart"/>
      <w:r w:rsidRPr="00D221ED">
        <w:rPr>
          <w:sz w:val="20"/>
          <w:szCs w:val="20"/>
        </w:rPr>
        <w:t>Pringapus</w:t>
      </w:r>
      <w:proofErr w:type="spellEnd"/>
      <w:r w:rsidRPr="00D221ED">
        <w:rPr>
          <w:sz w:val="20"/>
          <w:szCs w:val="20"/>
        </w:rPr>
        <w:t xml:space="preserve"> Kabupaten Semarang).”</w:t>
      </w:r>
    </w:p>
    <w:p w14:paraId="79EB994C" w14:textId="77777777" w:rsidR="00CA52EF" w:rsidRPr="00D221ED" w:rsidRDefault="00CA52EF" w:rsidP="00CA52EF">
      <w:pPr>
        <w:ind w:left="709" w:hanging="709"/>
        <w:jc w:val="both"/>
        <w:rPr>
          <w:sz w:val="20"/>
          <w:szCs w:val="20"/>
        </w:rPr>
      </w:pPr>
      <w:r w:rsidRPr="00D221ED">
        <w:rPr>
          <w:sz w:val="20"/>
          <w:szCs w:val="20"/>
        </w:rPr>
        <w:t>[23]</w:t>
      </w:r>
      <w:r w:rsidRPr="00D221ED">
        <w:rPr>
          <w:sz w:val="20"/>
          <w:szCs w:val="20"/>
        </w:rPr>
        <w:tab/>
        <w:t xml:space="preserve">D. Meliana, J. Riswati, </w:t>
      </w:r>
      <w:proofErr w:type="spellStart"/>
      <w:r w:rsidRPr="00D221ED">
        <w:rPr>
          <w:sz w:val="20"/>
          <w:szCs w:val="20"/>
        </w:rPr>
        <w:t>And</w:t>
      </w:r>
      <w:proofErr w:type="spellEnd"/>
      <w:r w:rsidRPr="00D221ED">
        <w:rPr>
          <w:sz w:val="20"/>
          <w:szCs w:val="20"/>
        </w:rPr>
        <w:t xml:space="preserve"> D. Astuti, “Analisis Perkembangan Bisnis Ritel Di Indonesia,” </w:t>
      </w:r>
      <w:proofErr w:type="spellStart"/>
      <w:r w:rsidRPr="00D221ED">
        <w:rPr>
          <w:sz w:val="20"/>
          <w:szCs w:val="20"/>
        </w:rPr>
        <w:t>Journal</w:t>
      </w:r>
      <w:proofErr w:type="spellEnd"/>
      <w:r w:rsidRPr="00D221ED">
        <w:rPr>
          <w:sz w:val="20"/>
          <w:szCs w:val="20"/>
        </w:rPr>
        <w:t xml:space="preserve"> </w:t>
      </w:r>
      <w:proofErr w:type="spellStart"/>
      <w:r w:rsidRPr="00D221ED">
        <w:rPr>
          <w:sz w:val="20"/>
          <w:szCs w:val="20"/>
        </w:rPr>
        <w:t>Of</w:t>
      </w:r>
      <w:proofErr w:type="spellEnd"/>
      <w:r w:rsidRPr="00D221ED">
        <w:rPr>
          <w:sz w:val="20"/>
          <w:szCs w:val="20"/>
        </w:rPr>
        <w:t xml:space="preserve"> Business </w:t>
      </w:r>
      <w:proofErr w:type="spellStart"/>
      <w:r w:rsidRPr="00D221ED">
        <w:rPr>
          <w:sz w:val="20"/>
          <w:szCs w:val="20"/>
        </w:rPr>
        <w:t>Economics</w:t>
      </w:r>
      <w:proofErr w:type="spellEnd"/>
      <w:r w:rsidRPr="00D221ED">
        <w:rPr>
          <w:sz w:val="20"/>
          <w:szCs w:val="20"/>
        </w:rPr>
        <w:t xml:space="preserve"> </w:t>
      </w:r>
      <w:proofErr w:type="spellStart"/>
      <w:r w:rsidRPr="00D221ED">
        <w:rPr>
          <w:sz w:val="20"/>
          <w:szCs w:val="20"/>
        </w:rPr>
        <w:t>And</w:t>
      </w:r>
      <w:proofErr w:type="spellEnd"/>
      <w:r w:rsidRPr="00D221ED">
        <w:rPr>
          <w:sz w:val="20"/>
          <w:szCs w:val="20"/>
        </w:rPr>
        <w:t xml:space="preserve"> </w:t>
      </w:r>
      <w:proofErr w:type="spellStart"/>
      <w:r w:rsidRPr="00D221ED">
        <w:rPr>
          <w:sz w:val="20"/>
          <w:szCs w:val="20"/>
        </w:rPr>
        <w:t>Management</w:t>
      </w:r>
      <w:proofErr w:type="spellEnd"/>
      <w:r w:rsidRPr="00D221ED">
        <w:rPr>
          <w:sz w:val="20"/>
          <w:szCs w:val="20"/>
        </w:rPr>
        <w:t>, Vol. 01, Pp. 235–243, 2025.</w:t>
      </w:r>
    </w:p>
    <w:p w14:paraId="5DC215FC" w14:textId="3CFE4FCE" w:rsidR="00B124AB" w:rsidRPr="00CA52EF" w:rsidRDefault="00B124AB" w:rsidP="00B124AB"/>
    <w:p w14:paraId="5E458E71" w14:textId="52B99029" w:rsidR="00B124AB" w:rsidRDefault="00B124AB" w:rsidP="00B124AB">
      <w:pPr>
        <w:autoSpaceDE w:val="0"/>
        <w:autoSpaceDN w:val="0"/>
        <w:jc w:val="both"/>
        <w:rPr>
          <w:color w:val="000000"/>
          <w:sz w:val="20"/>
          <w:szCs w:val="20"/>
        </w:rPr>
      </w:pPr>
      <w:r>
        <w:rPr>
          <w:noProof/>
        </w:rPr>
        <mc:AlternateContent>
          <mc:Choice Requires="wps">
            <w:drawing>
              <wp:anchor distT="0" distB="0" distL="114300" distR="114300" simplePos="0" relativeHeight="251659264" behindDoc="1" locked="0" layoutInCell="1" allowOverlap="1" wp14:anchorId="028288BA" wp14:editId="7CA6E253">
                <wp:simplePos x="0" y="0"/>
                <wp:positionH relativeFrom="margin">
                  <wp:posOffset>0</wp:posOffset>
                </wp:positionH>
                <wp:positionV relativeFrom="paragraph">
                  <wp:posOffset>-635</wp:posOffset>
                </wp:positionV>
                <wp:extent cx="5934075" cy="617220"/>
                <wp:effectExtent l="0" t="0" r="28575" b="11430"/>
                <wp:wrapNone/>
                <wp:docPr id="932423501" name="Rectangle 9324235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617220"/>
                        </a:xfrm>
                        <a:prstGeom prst="rect">
                          <a:avLst/>
                        </a:prstGeom>
                        <a:solidFill>
                          <a:srgbClr val="FFFFFF"/>
                        </a:solidFill>
                        <a:ln w="9525">
                          <a:solidFill>
                            <a:srgbClr val="000000"/>
                          </a:solidFill>
                          <a:miter lim="800000"/>
                          <a:headEnd/>
                          <a:tailEnd/>
                        </a:ln>
                      </wps:spPr>
                      <wps:txbx>
                        <w:txbxContent>
                          <w:p w14:paraId="379F5F12" w14:textId="77777777" w:rsidR="00B124AB" w:rsidRDefault="00B124AB" w:rsidP="00B124AB">
                            <w:pPr>
                              <w:pStyle w:val="JSKReferenceItem"/>
                              <w:numPr>
                                <w:ilvl w:val="0"/>
                                <w:numId w:val="0"/>
                              </w:numPr>
                              <w:tabs>
                                <w:tab w:val="left" w:pos="720"/>
                              </w:tabs>
                              <w:rPr>
                                <w:rFonts w:asciiTheme="minorHAnsi" w:hAnsiTheme="minorHAnsi" w:cstheme="minorHAnsi"/>
                                <w:b/>
                                <w:i/>
                                <w:sz w:val="20"/>
                                <w:lang w:val="en-ID"/>
                              </w:rPr>
                            </w:pPr>
                            <w:proofErr w:type="spellStart"/>
                            <w:r>
                              <w:rPr>
                                <w:rFonts w:asciiTheme="minorHAnsi" w:hAnsiTheme="minorHAnsi" w:cstheme="minorHAnsi"/>
                                <w:b/>
                                <w:i/>
                                <w:sz w:val="20"/>
                              </w:rPr>
                              <w:t>Conﬂict</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of</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Interest</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Statement</w:t>
                            </w:r>
                            <w:proofErr w:type="spellEnd"/>
                            <w:r>
                              <w:rPr>
                                <w:rFonts w:asciiTheme="minorHAnsi" w:hAnsiTheme="minorHAnsi" w:cstheme="minorHAnsi"/>
                                <w:b/>
                                <w:i/>
                                <w:sz w:val="20"/>
                              </w:rPr>
                              <w:t>:</w:t>
                            </w:r>
                          </w:p>
                          <w:p w14:paraId="780F167E" w14:textId="77777777" w:rsidR="00B124AB" w:rsidRDefault="00B124AB" w:rsidP="00B124AB">
                            <w:pPr>
                              <w:pStyle w:val="JSKReferenceItem"/>
                              <w:numPr>
                                <w:ilvl w:val="0"/>
                                <w:numId w:val="0"/>
                              </w:numPr>
                              <w:tabs>
                                <w:tab w:val="left" w:pos="720"/>
                              </w:tabs>
                              <w:rPr>
                                <w:rFonts w:asciiTheme="minorHAnsi" w:hAnsiTheme="minorHAnsi" w:cstheme="minorHAnsi"/>
                                <w:i/>
                                <w:sz w:val="20"/>
                                <w:lang w:val="en-US"/>
                              </w:rPr>
                            </w:pPr>
                            <w:r>
                              <w:rPr>
                                <w:rFonts w:asciiTheme="minorHAnsi" w:hAnsiTheme="minorHAnsi" w:cstheme="minorHAnsi"/>
                                <w:i/>
                                <w:sz w:val="20"/>
                              </w:rPr>
                              <w:t xml:space="preserve">The </w:t>
                            </w:r>
                            <w:proofErr w:type="spellStart"/>
                            <w:r>
                              <w:rPr>
                                <w:rFonts w:asciiTheme="minorHAnsi" w:hAnsiTheme="minorHAnsi" w:cstheme="minorHAnsi"/>
                                <w:i/>
                                <w:sz w:val="20"/>
                              </w:rPr>
                              <w:t>author</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declares</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that</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research</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was</w:t>
                            </w:r>
                            <w:proofErr w:type="spellEnd"/>
                            <w:r>
                              <w:rPr>
                                <w:rFonts w:asciiTheme="minorHAnsi" w:hAnsiTheme="minorHAnsi" w:cstheme="minorHAnsi"/>
                                <w:i/>
                                <w:sz w:val="20"/>
                                <w:lang w:val="en-ID"/>
                              </w:rPr>
                              <w:t xml:space="preserve"> </w:t>
                            </w:r>
                            <w:proofErr w:type="spellStart"/>
                            <w:r>
                              <w:rPr>
                                <w:rFonts w:asciiTheme="minorHAnsi" w:hAnsiTheme="minorHAnsi" w:cstheme="minorHAnsi"/>
                                <w:i/>
                                <w:sz w:val="20"/>
                              </w:rPr>
                              <w:t>conducted</w:t>
                            </w:r>
                            <w:proofErr w:type="spellEnd"/>
                            <w:r>
                              <w:rPr>
                                <w:rFonts w:asciiTheme="minorHAnsi" w:hAnsiTheme="minorHAnsi" w:cstheme="minorHAnsi"/>
                                <w:i/>
                                <w:sz w:val="20"/>
                              </w:rPr>
                              <w:t xml:space="preserve"> in </w:t>
                            </w:r>
                            <w:proofErr w:type="spellStart"/>
                            <w:r>
                              <w:rPr>
                                <w:rFonts w:asciiTheme="minorHAnsi" w:hAnsiTheme="minorHAnsi" w:cstheme="minorHAnsi"/>
                                <w:i/>
                                <w:sz w:val="20"/>
                              </w:rPr>
                              <w:t>the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absence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of</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any</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commercial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or</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ﬁnancial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relationships</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that</w:t>
                            </w:r>
                            <w:proofErr w:type="spellEnd"/>
                            <w:r>
                              <w:rPr>
                                <w:rFonts w:asciiTheme="minorHAnsi" w:hAnsiTheme="minorHAnsi" w:cstheme="minorHAnsi"/>
                                <w:i/>
                                <w:sz w:val="20"/>
                                <w:lang w:val="en-ID"/>
                              </w:rPr>
                              <w:t xml:space="preserve"> </w:t>
                            </w:r>
                            <w:proofErr w:type="spellStart"/>
                            <w:r>
                              <w:rPr>
                                <w:rFonts w:asciiTheme="minorHAnsi" w:hAnsiTheme="minorHAnsi" w:cstheme="minorHAnsi"/>
                                <w:i/>
                                <w:sz w:val="20"/>
                              </w:rPr>
                              <w:t>could</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be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construed</w:t>
                            </w:r>
                            <w:proofErr w:type="spellEnd"/>
                            <w:r>
                              <w:rPr>
                                <w:rFonts w:asciiTheme="minorHAnsi" w:hAnsiTheme="minorHAnsi" w:cstheme="minorHAnsi"/>
                                <w:i/>
                                <w:sz w:val="20"/>
                              </w:rPr>
                              <w:t xml:space="preserve"> as a </w:t>
                            </w:r>
                            <w:proofErr w:type="spellStart"/>
                            <w:r>
                              <w:rPr>
                                <w:rFonts w:asciiTheme="minorHAnsi" w:hAnsiTheme="minorHAnsi" w:cstheme="minorHAnsi"/>
                                <w:i/>
                                <w:sz w:val="20"/>
                              </w:rPr>
                              <w:t>potential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conﬂict</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of</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interest</w:t>
                            </w:r>
                            <w:proofErr w:type="spellEnd"/>
                            <w:r>
                              <w:rPr>
                                <w:rFonts w:asciiTheme="minorHAnsi" w:hAnsiTheme="minorHAnsi" w:cstheme="minorHAnsi"/>
                                <w:i/>
                                <w:sz w:val="20"/>
                              </w:rPr>
                              <w:t>.</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8288BA" id="Rectangle 932423501" o:spid="_x0000_s1026" style="position:absolute;left:0;text-align:left;margin-left:0;margin-top:-.05pt;width:467.25pt;height:48.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">
                <v:textbox>
                  <w:txbxContent>
                    <w:p w14:paraId="379F5F12" w14:textId="77777777" w:rsidR="00B124AB" w:rsidRDefault="00B124AB" w:rsidP="00B124AB">
                      <w:pPr>
                        <w:pStyle w:val="JSKReferenceItem"/>
                        <w:numPr>
                          <w:ilvl w:val="0"/>
                          <w:numId w:val="0"/>
                        </w:numPr>
                        <w:tabs>
                          <w:tab w:val="left" w:pos="720"/>
                        </w:tabs>
                        <w:rPr>
                          <w:rFonts w:asciiTheme="minorHAnsi" w:hAnsiTheme="minorHAnsi" w:cstheme="minorHAnsi"/>
                          <w:b/>
                          <w:i/>
                          <w:sz w:val="20"/>
                          <w:lang w:val="en-ID"/>
                        </w:rPr>
                      </w:pPr>
                      <w:proofErr w:type="spellStart"/>
                      <w:r>
                        <w:rPr>
                          <w:rFonts w:asciiTheme="minorHAnsi" w:hAnsiTheme="minorHAnsi" w:cstheme="minorHAnsi"/>
                          <w:b/>
                          <w:i/>
                          <w:sz w:val="20"/>
                        </w:rPr>
                        <w:t>Conﬂict</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of</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Interest</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Statement</w:t>
                      </w:r>
                      <w:proofErr w:type="spellEnd"/>
                      <w:r>
                        <w:rPr>
                          <w:rFonts w:asciiTheme="minorHAnsi" w:hAnsiTheme="minorHAnsi" w:cstheme="minorHAnsi"/>
                          <w:b/>
                          <w:i/>
                          <w:sz w:val="20"/>
                        </w:rPr>
                        <w:t>:</w:t>
                      </w:r>
                    </w:p>
                    <w:p w14:paraId="780F167E" w14:textId="77777777" w:rsidR="00B124AB" w:rsidRDefault="00B124AB" w:rsidP="00B124AB">
                      <w:pPr>
                        <w:pStyle w:val="JSKReferenceItem"/>
                        <w:numPr>
                          <w:ilvl w:val="0"/>
                          <w:numId w:val="0"/>
                        </w:numPr>
                        <w:tabs>
                          <w:tab w:val="left" w:pos="720"/>
                        </w:tabs>
                        <w:rPr>
                          <w:rFonts w:asciiTheme="minorHAnsi" w:hAnsiTheme="minorHAnsi" w:cstheme="minorHAnsi"/>
                          <w:i/>
                          <w:sz w:val="20"/>
                          <w:lang w:val="en-US"/>
                        </w:rPr>
                      </w:pPr>
                      <w:r>
                        <w:rPr>
                          <w:rFonts w:asciiTheme="minorHAnsi" w:hAnsiTheme="minorHAnsi" w:cstheme="minorHAnsi"/>
                          <w:i/>
                          <w:sz w:val="20"/>
                        </w:rPr>
                        <w:t xml:space="preserve">The </w:t>
                      </w:r>
                      <w:proofErr w:type="spellStart"/>
                      <w:r>
                        <w:rPr>
                          <w:rFonts w:asciiTheme="minorHAnsi" w:hAnsiTheme="minorHAnsi" w:cstheme="minorHAnsi"/>
                          <w:i/>
                          <w:sz w:val="20"/>
                        </w:rPr>
                        <w:t>author</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declares</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that</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research</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was</w:t>
                      </w:r>
                      <w:proofErr w:type="spellEnd"/>
                      <w:r>
                        <w:rPr>
                          <w:rFonts w:asciiTheme="minorHAnsi" w:hAnsiTheme="minorHAnsi" w:cstheme="minorHAnsi"/>
                          <w:i/>
                          <w:sz w:val="20"/>
                          <w:lang w:val="en-ID"/>
                        </w:rPr>
                        <w:t xml:space="preserve"> </w:t>
                      </w:r>
                      <w:proofErr w:type="spellStart"/>
                      <w:r>
                        <w:rPr>
                          <w:rFonts w:asciiTheme="minorHAnsi" w:hAnsiTheme="minorHAnsi" w:cstheme="minorHAnsi"/>
                          <w:i/>
                          <w:sz w:val="20"/>
                        </w:rPr>
                        <w:t>conducted</w:t>
                      </w:r>
                      <w:proofErr w:type="spellEnd"/>
                      <w:r>
                        <w:rPr>
                          <w:rFonts w:asciiTheme="minorHAnsi" w:hAnsiTheme="minorHAnsi" w:cstheme="minorHAnsi"/>
                          <w:i/>
                          <w:sz w:val="20"/>
                        </w:rPr>
                        <w:t xml:space="preserve"> in </w:t>
                      </w:r>
                      <w:proofErr w:type="spellStart"/>
                      <w:r>
                        <w:rPr>
                          <w:rFonts w:asciiTheme="minorHAnsi" w:hAnsiTheme="minorHAnsi" w:cstheme="minorHAnsi"/>
                          <w:i/>
                          <w:sz w:val="20"/>
                        </w:rPr>
                        <w:t>the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absence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of</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any</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commercial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or</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ﬁnancial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relationships</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that</w:t>
                      </w:r>
                      <w:proofErr w:type="spellEnd"/>
                      <w:r>
                        <w:rPr>
                          <w:rFonts w:asciiTheme="minorHAnsi" w:hAnsiTheme="minorHAnsi" w:cstheme="minorHAnsi"/>
                          <w:i/>
                          <w:sz w:val="20"/>
                          <w:lang w:val="en-ID"/>
                        </w:rPr>
                        <w:t xml:space="preserve"> </w:t>
                      </w:r>
                      <w:proofErr w:type="spellStart"/>
                      <w:r>
                        <w:rPr>
                          <w:rFonts w:asciiTheme="minorHAnsi" w:hAnsiTheme="minorHAnsi" w:cstheme="minorHAnsi"/>
                          <w:i/>
                          <w:sz w:val="20"/>
                        </w:rPr>
                        <w:t>could</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be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construed</w:t>
                      </w:r>
                      <w:proofErr w:type="spellEnd"/>
                      <w:r>
                        <w:rPr>
                          <w:rFonts w:asciiTheme="minorHAnsi" w:hAnsiTheme="minorHAnsi" w:cstheme="minorHAnsi"/>
                          <w:i/>
                          <w:sz w:val="20"/>
                        </w:rPr>
                        <w:t xml:space="preserve"> as a </w:t>
                      </w:r>
                      <w:proofErr w:type="spellStart"/>
                      <w:r>
                        <w:rPr>
                          <w:rFonts w:asciiTheme="minorHAnsi" w:hAnsiTheme="minorHAnsi" w:cstheme="minorHAnsi"/>
                          <w:i/>
                          <w:sz w:val="20"/>
                        </w:rPr>
                        <w:t>potential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conﬂict</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of</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interest</w:t>
                      </w:r>
                      <w:proofErr w:type="spellEnd"/>
                      <w:r>
                        <w:rPr>
                          <w:rFonts w:asciiTheme="minorHAnsi" w:hAnsiTheme="minorHAnsi" w:cstheme="minorHAnsi"/>
                          <w:i/>
                          <w:sz w:val="20"/>
                        </w:rPr>
                        <w:t>.</w:t>
                      </w:r>
                    </w:p>
                  </w:txbxContent>
                </v:textbox>
                <w10:wrap anchorx="margin"/>
              </v:rect>
            </w:pict>
          </mc:Fallback>
        </mc:AlternateContent>
      </w:r>
    </w:p>
    <w:p w14:paraId="6080E7DD" w14:textId="50287908" w:rsidR="0083285D" w:rsidRPr="00667FB7" w:rsidRDefault="0083285D" w:rsidP="003751B8">
      <w:pPr>
        <w:pStyle w:val="JSKReferenceItem"/>
        <w:numPr>
          <w:ilvl w:val="0"/>
          <w:numId w:val="0"/>
        </w:numPr>
        <w:rPr>
          <w:sz w:val="20"/>
          <w:szCs w:val="20"/>
        </w:rPr>
      </w:pPr>
    </w:p>
    <w:sectPr w:rsidR="0083285D" w:rsidRPr="00667FB7" w:rsidSect="0087560A">
      <w:footerReference w:type="default" r:id="rId12"/>
      <w:type w:val="continuous"/>
      <w:pgSz w:w="11906" w:h="16838"/>
      <w:pgMar w:top="1701" w:right="1416" w:bottom="1701" w:left="993"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E4BA4" w14:textId="77777777" w:rsidR="00693A6A" w:rsidRDefault="00693A6A" w:rsidP="0083285D">
      <w:r>
        <w:separator/>
      </w:r>
    </w:p>
  </w:endnote>
  <w:endnote w:type="continuationSeparator" w:id="0">
    <w:p w14:paraId="1DB855B8" w14:textId="77777777" w:rsidR="00693A6A" w:rsidRDefault="00693A6A"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96E99" w14:textId="77777777" w:rsidR="00065444" w:rsidRDefault="00065444" w:rsidP="00065444">
    <w:pPr>
      <w:ind w:left="432"/>
      <w:jc w:val="center"/>
      <w:rPr>
        <w:rFonts w:ascii="Times" w:eastAsia="Times" w:hAnsi="Times" w:cs="Times"/>
        <w:sz w:val="14"/>
        <w:szCs w:val="14"/>
      </w:rPr>
    </w:pPr>
    <w:proofErr w:type="spellStart"/>
    <w:r>
      <w:rPr>
        <w:rFonts w:ascii="Times" w:eastAsia="Times" w:hAnsi="Times" w:cs="Times"/>
        <w:sz w:val="14"/>
        <w:szCs w:val="14"/>
      </w:rPr>
      <w:t>Copyright</w:t>
    </w:r>
    <w:proofErr w:type="spellEnd"/>
    <w:r>
      <w:rPr>
        <w:rFonts w:ascii="Times" w:eastAsia="Times" w:hAnsi="Times" w:cs="Times"/>
        <w:sz w:val="14"/>
        <w:szCs w:val="14"/>
      </w:rPr>
      <w:t xml:space="preserve"> © Universitas Muhammadiyah Sidoarjo. </w:t>
    </w:r>
    <w:proofErr w:type="spellStart"/>
    <w:r>
      <w:rPr>
        <w:rFonts w:ascii="Times" w:eastAsia="Times" w:hAnsi="Times" w:cs="Times"/>
        <w:sz w:val="14"/>
        <w:szCs w:val="14"/>
      </w:rPr>
      <w:t>This</w:t>
    </w:r>
    <w:proofErr w:type="spellEnd"/>
    <w:r>
      <w:rPr>
        <w:rFonts w:ascii="Times" w:eastAsia="Times" w:hAnsi="Times" w:cs="Times"/>
        <w:sz w:val="14"/>
        <w:szCs w:val="14"/>
      </w:rPr>
      <w:t xml:space="preserve"> </w:t>
    </w:r>
    <w:proofErr w:type="spellStart"/>
    <w:r>
      <w:rPr>
        <w:rFonts w:ascii="Times" w:eastAsia="Times" w:hAnsi="Times" w:cs="Times"/>
        <w:sz w:val="14"/>
        <w:szCs w:val="14"/>
      </w:rPr>
      <w:t>preprint</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protected</w:t>
    </w:r>
    <w:proofErr w:type="spellEnd"/>
    <w:r>
      <w:rPr>
        <w:rFonts w:ascii="Times" w:eastAsia="Times" w:hAnsi="Times" w:cs="Times"/>
        <w:sz w:val="14"/>
        <w:szCs w:val="14"/>
      </w:rPr>
      <w:t xml:space="preserve"> </w:t>
    </w:r>
    <w:proofErr w:type="spellStart"/>
    <w:r>
      <w:rPr>
        <w:rFonts w:ascii="Times" w:eastAsia="Times" w:hAnsi="Times" w:cs="Times"/>
        <w:sz w:val="14"/>
        <w:szCs w:val="14"/>
      </w:rPr>
      <w:t>by</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held</w:t>
    </w:r>
    <w:proofErr w:type="spellEnd"/>
    <w:r>
      <w:rPr>
        <w:rFonts w:ascii="Times" w:eastAsia="Times" w:hAnsi="Times" w:cs="Times"/>
        <w:sz w:val="14"/>
        <w:szCs w:val="14"/>
      </w:rPr>
      <w:t xml:space="preserve"> </w:t>
    </w:r>
    <w:proofErr w:type="spellStart"/>
    <w:r>
      <w:rPr>
        <w:rFonts w:ascii="Times" w:eastAsia="Times" w:hAnsi="Times" w:cs="Times"/>
        <w:sz w:val="14"/>
        <w:szCs w:val="14"/>
      </w:rPr>
      <w:t>by</w:t>
    </w:r>
    <w:proofErr w:type="spellEnd"/>
    <w:r>
      <w:rPr>
        <w:rFonts w:ascii="Times" w:eastAsia="Times" w:hAnsi="Times" w:cs="Times"/>
        <w:sz w:val="14"/>
        <w:szCs w:val="14"/>
      </w:rPr>
      <w:t xml:space="preserve"> Universitas Muhammadiyah Sidoarjo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distributed</w:t>
    </w:r>
    <w:proofErr w:type="spellEnd"/>
    <w:r>
      <w:rPr>
        <w:rFonts w:ascii="Times" w:eastAsia="Times" w:hAnsi="Times" w:cs="Times"/>
        <w:sz w:val="14"/>
        <w:szCs w:val="14"/>
      </w:rPr>
      <w:t xml:space="preserve"> </w:t>
    </w:r>
    <w:proofErr w:type="spellStart"/>
    <w:r>
      <w:rPr>
        <w:rFonts w:ascii="Times" w:eastAsia="Times" w:hAnsi="Times" w:cs="Times"/>
        <w:sz w:val="14"/>
        <w:szCs w:val="14"/>
      </w:rPr>
      <w:t>under</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Creative</w:t>
    </w:r>
    <w:proofErr w:type="spellEnd"/>
    <w:r>
      <w:rPr>
        <w:rFonts w:ascii="Times" w:eastAsia="Times" w:hAnsi="Times" w:cs="Times"/>
        <w:sz w:val="14"/>
        <w:szCs w:val="14"/>
      </w:rPr>
      <w:t xml:space="preserve"> </w:t>
    </w:r>
    <w:proofErr w:type="spellStart"/>
    <w:r>
      <w:rPr>
        <w:rFonts w:ascii="Times" w:eastAsia="Times" w:hAnsi="Times" w:cs="Times"/>
        <w:sz w:val="14"/>
        <w:szCs w:val="14"/>
      </w:rPr>
      <w:t>Commons</w:t>
    </w:r>
    <w:proofErr w:type="spellEnd"/>
    <w:r>
      <w:rPr>
        <w:rFonts w:ascii="Times" w:eastAsia="Times" w:hAnsi="Times" w:cs="Times"/>
        <w:sz w:val="14"/>
        <w:szCs w:val="14"/>
      </w:rPr>
      <w:t xml:space="preserve"> </w:t>
    </w:r>
    <w:proofErr w:type="spellStart"/>
    <w:r>
      <w:rPr>
        <w:rFonts w:ascii="Times" w:eastAsia="Times" w:hAnsi="Times" w:cs="Times"/>
        <w:sz w:val="14"/>
        <w:szCs w:val="14"/>
      </w:rPr>
      <w:t>Attribution</w:t>
    </w:r>
    <w:proofErr w:type="spellEnd"/>
    <w:r>
      <w:rPr>
        <w:rFonts w:ascii="Times" w:eastAsia="Times" w:hAnsi="Times" w:cs="Times"/>
        <w:sz w:val="14"/>
        <w:szCs w:val="14"/>
      </w:rPr>
      <w:t xml:space="preserve"> </w:t>
    </w:r>
    <w:proofErr w:type="spellStart"/>
    <w:r>
      <w:rPr>
        <w:rFonts w:ascii="Times" w:eastAsia="Times" w:hAnsi="Times" w:cs="Times"/>
        <w:sz w:val="14"/>
        <w:szCs w:val="14"/>
      </w:rPr>
      <w:t>License</w:t>
    </w:r>
    <w:proofErr w:type="spellEnd"/>
    <w:r>
      <w:rPr>
        <w:rFonts w:ascii="Times" w:eastAsia="Times" w:hAnsi="Times" w:cs="Times"/>
        <w:sz w:val="14"/>
        <w:szCs w:val="14"/>
      </w:rPr>
      <w:t xml:space="preserve"> (CC BY). </w:t>
    </w:r>
    <w:proofErr w:type="spellStart"/>
    <w:r>
      <w:rPr>
        <w:rFonts w:ascii="Times" w:eastAsia="Times" w:hAnsi="Times" w:cs="Times"/>
        <w:sz w:val="14"/>
        <w:szCs w:val="14"/>
      </w:rPr>
      <w:t>Users</w:t>
    </w:r>
    <w:proofErr w:type="spellEnd"/>
    <w:r>
      <w:rPr>
        <w:rFonts w:ascii="Times" w:eastAsia="Times" w:hAnsi="Times" w:cs="Times"/>
        <w:sz w:val="14"/>
        <w:szCs w:val="14"/>
      </w:rPr>
      <w:t xml:space="preserve"> </w:t>
    </w:r>
    <w:proofErr w:type="spellStart"/>
    <w:r>
      <w:rPr>
        <w:rFonts w:ascii="Times" w:eastAsia="Times" w:hAnsi="Times" w:cs="Times"/>
        <w:sz w:val="14"/>
        <w:szCs w:val="14"/>
      </w:rPr>
      <w:t>may</w:t>
    </w:r>
    <w:proofErr w:type="spellEnd"/>
    <w:r>
      <w:rPr>
        <w:rFonts w:ascii="Times" w:eastAsia="Times" w:hAnsi="Times" w:cs="Times"/>
        <w:sz w:val="14"/>
        <w:szCs w:val="14"/>
      </w:rPr>
      <w:t xml:space="preserve"> </w:t>
    </w:r>
    <w:proofErr w:type="spellStart"/>
    <w:r>
      <w:rPr>
        <w:rFonts w:ascii="Times" w:eastAsia="Times" w:hAnsi="Times" w:cs="Times"/>
        <w:sz w:val="14"/>
        <w:szCs w:val="14"/>
      </w:rPr>
      <w:t>share</w:t>
    </w:r>
    <w:proofErr w:type="spellEnd"/>
    <w:r>
      <w:rPr>
        <w:rFonts w:ascii="Times" w:eastAsia="Times" w:hAnsi="Times" w:cs="Times"/>
        <w:sz w:val="14"/>
        <w:szCs w:val="14"/>
      </w:rPr>
      <w:t xml:space="preserve">, </w:t>
    </w:r>
    <w:proofErr w:type="spellStart"/>
    <w:r>
      <w:rPr>
        <w:rFonts w:ascii="Times" w:eastAsia="Times" w:hAnsi="Times" w:cs="Times"/>
        <w:sz w:val="14"/>
        <w:szCs w:val="14"/>
      </w:rPr>
      <w:t>distribute</w:t>
    </w:r>
    <w:proofErr w:type="spellEnd"/>
    <w:r>
      <w:rPr>
        <w:rFonts w:ascii="Times" w:eastAsia="Times" w:hAnsi="Times" w:cs="Times"/>
        <w:sz w:val="14"/>
        <w:szCs w:val="14"/>
      </w:rPr>
      <w:t xml:space="preserve">, </w:t>
    </w:r>
    <w:proofErr w:type="spellStart"/>
    <w:r>
      <w:rPr>
        <w:rFonts w:ascii="Times" w:eastAsia="Times" w:hAnsi="Times" w:cs="Times"/>
        <w:sz w:val="14"/>
        <w:szCs w:val="14"/>
      </w:rPr>
      <w:t>or</w:t>
    </w:r>
    <w:proofErr w:type="spellEnd"/>
    <w:r>
      <w:rPr>
        <w:rFonts w:ascii="Times" w:eastAsia="Times" w:hAnsi="Times" w:cs="Times"/>
        <w:sz w:val="14"/>
        <w:szCs w:val="14"/>
      </w:rPr>
      <w:t xml:space="preserve"> </w:t>
    </w:r>
    <w:proofErr w:type="spellStart"/>
    <w:r>
      <w:rPr>
        <w:rFonts w:ascii="Times" w:eastAsia="Times" w:hAnsi="Times" w:cs="Times"/>
        <w:sz w:val="14"/>
        <w:szCs w:val="14"/>
      </w:rPr>
      <w:t>reproduce</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work</w:t>
    </w:r>
    <w:proofErr w:type="spellEnd"/>
    <w:r>
      <w:rPr>
        <w:rFonts w:ascii="Times" w:eastAsia="Times" w:hAnsi="Times" w:cs="Times"/>
        <w:sz w:val="14"/>
        <w:szCs w:val="14"/>
      </w:rPr>
      <w:t xml:space="preserve"> as long as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original</w:t>
    </w:r>
    <w:proofErr w:type="spellEnd"/>
    <w:r>
      <w:rPr>
        <w:rFonts w:ascii="Times" w:eastAsia="Times" w:hAnsi="Times" w:cs="Times"/>
        <w:sz w:val="14"/>
        <w:szCs w:val="14"/>
      </w:rPr>
      <w:t xml:space="preserve"> </w:t>
    </w:r>
    <w:proofErr w:type="spellStart"/>
    <w:r>
      <w:rPr>
        <w:rFonts w:ascii="Times" w:eastAsia="Times" w:hAnsi="Times" w:cs="Times"/>
        <w:sz w:val="14"/>
        <w:szCs w:val="14"/>
      </w:rPr>
      <w:t>author</w:t>
    </w:r>
    <w:proofErr w:type="spellEnd"/>
    <w:r>
      <w:rPr>
        <w:rFonts w:ascii="Times" w:eastAsia="Times" w:hAnsi="Times" w:cs="Times"/>
        <w:sz w:val="14"/>
        <w:szCs w:val="14"/>
      </w:rPr>
      <w:t xml:space="preserve">(s)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holder</w:t>
    </w:r>
    <w:proofErr w:type="spellEnd"/>
    <w:r>
      <w:rPr>
        <w:rFonts w:ascii="Times" w:eastAsia="Times" w:hAnsi="Times" w:cs="Times"/>
        <w:sz w:val="14"/>
        <w:szCs w:val="14"/>
      </w:rPr>
      <w:t xml:space="preserve"> are </w:t>
    </w:r>
    <w:proofErr w:type="spellStart"/>
    <w:r>
      <w:rPr>
        <w:rFonts w:ascii="Times" w:eastAsia="Times" w:hAnsi="Times" w:cs="Times"/>
        <w:sz w:val="14"/>
        <w:szCs w:val="14"/>
      </w:rPr>
      <w:t>credited</w:t>
    </w:r>
    <w:proofErr w:type="spellEnd"/>
    <w:r>
      <w:rPr>
        <w:rFonts w:ascii="Times" w:eastAsia="Times" w:hAnsi="Times" w:cs="Times"/>
        <w:sz w:val="14"/>
        <w:szCs w:val="14"/>
      </w:rPr>
      <w:t xml:space="preserve">,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preprint</w:t>
    </w:r>
    <w:proofErr w:type="spellEnd"/>
    <w:r>
      <w:rPr>
        <w:rFonts w:ascii="Times" w:eastAsia="Times" w:hAnsi="Times" w:cs="Times"/>
        <w:sz w:val="14"/>
        <w:szCs w:val="14"/>
      </w:rPr>
      <w:t xml:space="preserve"> server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cited</w:t>
    </w:r>
    <w:proofErr w:type="spellEnd"/>
    <w:r>
      <w:rPr>
        <w:rFonts w:ascii="Times" w:eastAsia="Times" w:hAnsi="Times" w:cs="Times"/>
        <w:sz w:val="14"/>
        <w:szCs w:val="14"/>
      </w:rPr>
      <w:t xml:space="preserve"> per </w:t>
    </w:r>
    <w:proofErr w:type="spellStart"/>
    <w:r>
      <w:rPr>
        <w:rFonts w:ascii="Times" w:eastAsia="Times" w:hAnsi="Times" w:cs="Times"/>
        <w:sz w:val="14"/>
        <w:szCs w:val="14"/>
      </w:rPr>
      <w:t>academic</w:t>
    </w:r>
    <w:proofErr w:type="spellEnd"/>
    <w:r>
      <w:rPr>
        <w:rFonts w:ascii="Times" w:eastAsia="Times" w:hAnsi="Times" w:cs="Times"/>
        <w:sz w:val="14"/>
        <w:szCs w:val="14"/>
      </w:rPr>
      <w:t xml:space="preserve"> </w:t>
    </w:r>
    <w:proofErr w:type="spellStart"/>
    <w:r>
      <w:rPr>
        <w:rFonts w:ascii="Times" w:eastAsia="Times" w:hAnsi="Times" w:cs="Times"/>
        <w:sz w:val="14"/>
        <w:szCs w:val="14"/>
      </w:rPr>
      <w:t>standards</w:t>
    </w:r>
    <w:proofErr w:type="spellEnd"/>
    <w:r>
      <w:rPr>
        <w:rFonts w:ascii="Times" w:eastAsia="Times" w:hAnsi="Times" w:cs="Times"/>
        <w:sz w:val="14"/>
        <w:szCs w:val="14"/>
      </w:rPr>
      <w:t>.</w:t>
    </w:r>
  </w:p>
  <w:p w14:paraId="42E4D1BA" w14:textId="77777777" w:rsidR="00065444" w:rsidRDefault="00065444" w:rsidP="00065444">
    <w:pPr>
      <w:ind w:left="432"/>
      <w:jc w:val="center"/>
      <w:rPr>
        <w:rFonts w:ascii="Times" w:eastAsia="Times" w:hAnsi="Times" w:cs="Times"/>
        <w:sz w:val="14"/>
        <w:szCs w:val="14"/>
      </w:rPr>
    </w:pPr>
    <w:proofErr w:type="spellStart"/>
    <w:r>
      <w:rPr>
        <w:rFonts w:ascii="Times" w:eastAsia="Times" w:hAnsi="Times" w:cs="Times"/>
        <w:sz w:val="14"/>
        <w:szCs w:val="14"/>
      </w:rPr>
      <w:t>Authors</w:t>
    </w:r>
    <w:proofErr w:type="spellEnd"/>
    <w:r>
      <w:rPr>
        <w:rFonts w:ascii="Times" w:eastAsia="Times" w:hAnsi="Times" w:cs="Times"/>
        <w:sz w:val="14"/>
        <w:szCs w:val="14"/>
      </w:rPr>
      <w:t xml:space="preserve"> </w:t>
    </w:r>
    <w:proofErr w:type="spellStart"/>
    <w:r>
      <w:rPr>
        <w:rFonts w:ascii="Times" w:eastAsia="Times" w:hAnsi="Times" w:cs="Times"/>
        <w:sz w:val="14"/>
        <w:szCs w:val="14"/>
      </w:rPr>
      <w:t>retain</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right</w:t>
    </w:r>
    <w:proofErr w:type="spellEnd"/>
    <w:r>
      <w:rPr>
        <w:rFonts w:ascii="Times" w:eastAsia="Times" w:hAnsi="Times" w:cs="Times"/>
        <w:sz w:val="14"/>
        <w:szCs w:val="14"/>
      </w:rPr>
      <w:t xml:space="preserve"> </w:t>
    </w:r>
    <w:proofErr w:type="spellStart"/>
    <w:r>
      <w:rPr>
        <w:rFonts w:ascii="Times" w:eastAsia="Times" w:hAnsi="Times" w:cs="Times"/>
        <w:sz w:val="14"/>
        <w:szCs w:val="14"/>
      </w:rPr>
      <w:t>to</w:t>
    </w:r>
    <w:proofErr w:type="spellEnd"/>
    <w:r>
      <w:rPr>
        <w:rFonts w:ascii="Times" w:eastAsia="Times" w:hAnsi="Times" w:cs="Times"/>
        <w:sz w:val="14"/>
        <w:szCs w:val="14"/>
      </w:rPr>
      <w:t xml:space="preserve"> </w:t>
    </w:r>
    <w:proofErr w:type="spellStart"/>
    <w:r>
      <w:rPr>
        <w:rFonts w:ascii="Times" w:eastAsia="Times" w:hAnsi="Times" w:cs="Times"/>
        <w:sz w:val="14"/>
        <w:szCs w:val="14"/>
      </w:rPr>
      <w:t>publish</w:t>
    </w:r>
    <w:proofErr w:type="spellEnd"/>
    <w:r>
      <w:rPr>
        <w:rFonts w:ascii="Times" w:eastAsia="Times" w:hAnsi="Times" w:cs="Times"/>
        <w:sz w:val="14"/>
        <w:szCs w:val="14"/>
      </w:rPr>
      <w:t xml:space="preserve"> </w:t>
    </w:r>
    <w:proofErr w:type="spellStart"/>
    <w:r>
      <w:rPr>
        <w:rFonts w:ascii="Times" w:eastAsia="Times" w:hAnsi="Times" w:cs="Times"/>
        <w:sz w:val="14"/>
        <w:szCs w:val="14"/>
      </w:rPr>
      <w:t>their</w:t>
    </w:r>
    <w:proofErr w:type="spellEnd"/>
    <w:r>
      <w:rPr>
        <w:rFonts w:ascii="Times" w:eastAsia="Times" w:hAnsi="Times" w:cs="Times"/>
        <w:sz w:val="14"/>
        <w:szCs w:val="14"/>
      </w:rPr>
      <w:t xml:space="preserve"> </w:t>
    </w:r>
    <w:proofErr w:type="spellStart"/>
    <w:r>
      <w:rPr>
        <w:rFonts w:ascii="Times" w:eastAsia="Times" w:hAnsi="Times" w:cs="Times"/>
        <w:sz w:val="14"/>
        <w:szCs w:val="14"/>
      </w:rPr>
      <w:t>work</w:t>
    </w:r>
    <w:proofErr w:type="spellEnd"/>
    <w:r>
      <w:rPr>
        <w:rFonts w:ascii="Times" w:eastAsia="Times" w:hAnsi="Times" w:cs="Times"/>
        <w:sz w:val="14"/>
        <w:szCs w:val="14"/>
      </w:rPr>
      <w:t xml:space="preserve"> in </w:t>
    </w:r>
    <w:proofErr w:type="spellStart"/>
    <w:r>
      <w:rPr>
        <w:rFonts w:ascii="Times" w:eastAsia="Times" w:hAnsi="Times" w:cs="Times"/>
        <w:sz w:val="14"/>
        <w:szCs w:val="14"/>
      </w:rPr>
      <w:t>academic</w:t>
    </w:r>
    <w:proofErr w:type="spellEnd"/>
    <w:r>
      <w:rPr>
        <w:rFonts w:ascii="Times" w:eastAsia="Times" w:hAnsi="Times" w:cs="Times"/>
        <w:sz w:val="14"/>
        <w:szCs w:val="14"/>
      </w:rPr>
      <w:t xml:space="preserve"> </w:t>
    </w:r>
    <w:proofErr w:type="spellStart"/>
    <w:r>
      <w:rPr>
        <w:rFonts w:ascii="Times" w:eastAsia="Times" w:hAnsi="Times" w:cs="Times"/>
        <w:sz w:val="14"/>
        <w:szCs w:val="14"/>
      </w:rPr>
      <w:t>journals</w:t>
    </w:r>
    <w:proofErr w:type="spellEnd"/>
    <w:r>
      <w:rPr>
        <w:rFonts w:ascii="Times" w:eastAsia="Times" w:hAnsi="Times" w:cs="Times"/>
        <w:sz w:val="14"/>
        <w:szCs w:val="14"/>
      </w:rPr>
      <w:t xml:space="preserve"> </w:t>
    </w:r>
    <w:proofErr w:type="spellStart"/>
    <w:r>
      <w:rPr>
        <w:rFonts w:ascii="Times" w:eastAsia="Times" w:hAnsi="Times" w:cs="Times"/>
        <w:sz w:val="14"/>
        <w:szCs w:val="14"/>
      </w:rPr>
      <w:t>where</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remains</w:t>
    </w:r>
    <w:proofErr w:type="spellEnd"/>
    <w:r>
      <w:rPr>
        <w:rFonts w:ascii="Times" w:eastAsia="Times" w:hAnsi="Times" w:cs="Times"/>
        <w:sz w:val="14"/>
        <w:szCs w:val="14"/>
      </w:rPr>
      <w:t xml:space="preserve"> </w:t>
    </w:r>
    <w:proofErr w:type="spellStart"/>
    <w:r>
      <w:rPr>
        <w:rFonts w:ascii="Times" w:eastAsia="Times" w:hAnsi="Times" w:cs="Times"/>
        <w:sz w:val="14"/>
        <w:szCs w:val="14"/>
      </w:rPr>
      <w:t>with</w:t>
    </w:r>
    <w:proofErr w:type="spellEnd"/>
    <w:r>
      <w:rPr>
        <w:rFonts w:ascii="Times" w:eastAsia="Times" w:hAnsi="Times" w:cs="Times"/>
        <w:sz w:val="14"/>
        <w:szCs w:val="14"/>
      </w:rPr>
      <w:t xml:space="preserve"> </w:t>
    </w:r>
    <w:proofErr w:type="spellStart"/>
    <w:r>
      <w:rPr>
        <w:rFonts w:ascii="Times" w:eastAsia="Times" w:hAnsi="Times" w:cs="Times"/>
        <w:sz w:val="14"/>
        <w:szCs w:val="14"/>
      </w:rPr>
      <w:t>them</w:t>
    </w:r>
    <w:proofErr w:type="spellEnd"/>
    <w:r>
      <w:rPr>
        <w:rFonts w:ascii="Times" w:eastAsia="Times" w:hAnsi="Times" w:cs="Times"/>
        <w:sz w:val="14"/>
        <w:szCs w:val="14"/>
      </w:rPr>
      <w:t xml:space="preserve">. Any </w:t>
    </w:r>
    <w:proofErr w:type="spellStart"/>
    <w:r>
      <w:rPr>
        <w:rFonts w:ascii="Times" w:eastAsia="Times" w:hAnsi="Times" w:cs="Times"/>
        <w:sz w:val="14"/>
        <w:szCs w:val="14"/>
      </w:rPr>
      <w:t>use</w:t>
    </w:r>
    <w:proofErr w:type="spellEnd"/>
    <w:r>
      <w:rPr>
        <w:rFonts w:ascii="Times" w:eastAsia="Times" w:hAnsi="Times" w:cs="Times"/>
        <w:sz w:val="14"/>
        <w:szCs w:val="14"/>
      </w:rPr>
      <w:t xml:space="preserve">, </w:t>
    </w:r>
    <w:proofErr w:type="spellStart"/>
    <w:r>
      <w:rPr>
        <w:rFonts w:ascii="Times" w:eastAsia="Times" w:hAnsi="Times" w:cs="Times"/>
        <w:sz w:val="14"/>
        <w:szCs w:val="14"/>
      </w:rPr>
      <w:t>distribution</w:t>
    </w:r>
    <w:proofErr w:type="spellEnd"/>
    <w:r>
      <w:rPr>
        <w:rFonts w:ascii="Times" w:eastAsia="Times" w:hAnsi="Times" w:cs="Times"/>
        <w:sz w:val="14"/>
        <w:szCs w:val="14"/>
      </w:rPr>
      <w:t xml:space="preserve">, </w:t>
    </w:r>
    <w:proofErr w:type="spellStart"/>
    <w:r>
      <w:rPr>
        <w:rFonts w:ascii="Times" w:eastAsia="Times" w:hAnsi="Times" w:cs="Times"/>
        <w:sz w:val="14"/>
        <w:szCs w:val="14"/>
      </w:rPr>
      <w:t>or</w:t>
    </w:r>
    <w:proofErr w:type="spellEnd"/>
    <w:r>
      <w:rPr>
        <w:rFonts w:ascii="Times" w:eastAsia="Times" w:hAnsi="Times" w:cs="Times"/>
        <w:sz w:val="14"/>
        <w:szCs w:val="14"/>
      </w:rPr>
      <w:t xml:space="preserve"> </w:t>
    </w:r>
    <w:proofErr w:type="spellStart"/>
    <w:r>
      <w:rPr>
        <w:rFonts w:ascii="Times" w:eastAsia="Times" w:hAnsi="Times" w:cs="Times"/>
        <w:sz w:val="14"/>
        <w:szCs w:val="14"/>
      </w:rPr>
      <w:t>reproduction</w:t>
    </w:r>
    <w:proofErr w:type="spellEnd"/>
    <w:r>
      <w:rPr>
        <w:rFonts w:ascii="Times" w:eastAsia="Times" w:hAnsi="Times" w:cs="Times"/>
        <w:sz w:val="14"/>
        <w:szCs w:val="14"/>
      </w:rPr>
      <w:t xml:space="preserve"> </w:t>
    </w:r>
    <w:proofErr w:type="spellStart"/>
    <w:r>
      <w:rPr>
        <w:rFonts w:ascii="Times" w:eastAsia="Times" w:hAnsi="Times" w:cs="Times"/>
        <w:sz w:val="14"/>
        <w:szCs w:val="14"/>
      </w:rPr>
      <w:t>that</w:t>
    </w:r>
    <w:proofErr w:type="spellEnd"/>
    <w:r>
      <w:rPr>
        <w:rFonts w:ascii="Times" w:eastAsia="Times" w:hAnsi="Times" w:cs="Times"/>
        <w:sz w:val="14"/>
        <w:szCs w:val="14"/>
      </w:rPr>
      <w:t xml:space="preserve"> </w:t>
    </w:r>
    <w:proofErr w:type="spellStart"/>
    <w:r>
      <w:rPr>
        <w:rFonts w:ascii="Times" w:eastAsia="Times" w:hAnsi="Times" w:cs="Times"/>
        <w:sz w:val="14"/>
        <w:szCs w:val="14"/>
      </w:rPr>
      <w:t>does</w:t>
    </w:r>
    <w:proofErr w:type="spellEnd"/>
    <w:r>
      <w:rPr>
        <w:rFonts w:ascii="Times" w:eastAsia="Times" w:hAnsi="Times" w:cs="Times"/>
        <w:sz w:val="14"/>
        <w:szCs w:val="14"/>
      </w:rPr>
      <w:t xml:space="preserve"> not </w:t>
    </w:r>
    <w:proofErr w:type="spellStart"/>
    <w:r>
      <w:rPr>
        <w:rFonts w:ascii="Times" w:eastAsia="Times" w:hAnsi="Times" w:cs="Times"/>
        <w:sz w:val="14"/>
        <w:szCs w:val="14"/>
      </w:rPr>
      <w:t>comply</w:t>
    </w:r>
    <w:proofErr w:type="spellEnd"/>
    <w:r>
      <w:rPr>
        <w:rFonts w:ascii="Times" w:eastAsia="Times" w:hAnsi="Times" w:cs="Times"/>
        <w:sz w:val="14"/>
        <w:szCs w:val="14"/>
      </w:rPr>
      <w:t xml:space="preserve"> </w:t>
    </w:r>
    <w:proofErr w:type="spellStart"/>
    <w:r>
      <w:rPr>
        <w:rFonts w:ascii="Times" w:eastAsia="Times" w:hAnsi="Times" w:cs="Times"/>
        <w:sz w:val="14"/>
        <w:szCs w:val="14"/>
      </w:rPr>
      <w:t>with</w:t>
    </w:r>
    <w:proofErr w:type="spellEnd"/>
    <w:r>
      <w:rPr>
        <w:rFonts w:ascii="Times" w:eastAsia="Times" w:hAnsi="Times" w:cs="Times"/>
        <w:sz w:val="14"/>
        <w:szCs w:val="14"/>
      </w:rPr>
      <w:t xml:space="preserve"> </w:t>
    </w:r>
    <w:proofErr w:type="spellStart"/>
    <w:r>
      <w:rPr>
        <w:rFonts w:ascii="Times" w:eastAsia="Times" w:hAnsi="Times" w:cs="Times"/>
        <w:sz w:val="14"/>
        <w:szCs w:val="14"/>
      </w:rPr>
      <w:t>these</w:t>
    </w:r>
    <w:proofErr w:type="spellEnd"/>
    <w:r>
      <w:rPr>
        <w:rFonts w:ascii="Times" w:eastAsia="Times" w:hAnsi="Times" w:cs="Times"/>
        <w:sz w:val="14"/>
        <w:szCs w:val="14"/>
      </w:rPr>
      <w:t xml:space="preserve"> </w:t>
    </w:r>
    <w:proofErr w:type="spellStart"/>
    <w:r>
      <w:rPr>
        <w:rFonts w:ascii="Times" w:eastAsia="Times" w:hAnsi="Times" w:cs="Times"/>
        <w:sz w:val="14"/>
        <w:szCs w:val="14"/>
      </w:rPr>
      <w:t>terms</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not </w:t>
    </w:r>
    <w:proofErr w:type="spellStart"/>
    <w:r>
      <w:rPr>
        <w:rFonts w:ascii="Times" w:eastAsia="Times" w:hAnsi="Times" w:cs="Times"/>
        <w:sz w:val="14"/>
        <w:szCs w:val="14"/>
      </w:rPr>
      <w:t>permitted</w:t>
    </w:r>
    <w:proofErr w:type="spellEnd"/>
    <w:r>
      <w:rPr>
        <w:rFonts w:ascii="Times" w:eastAsia="Times" w:hAnsi="Times" w:cs="Times"/>
        <w:sz w:val="14"/>
        <w:szCs w:val="14"/>
      </w:rPr>
      <w:t>.</w:t>
    </w:r>
  </w:p>
  <w:p w14:paraId="6E9FA961" w14:textId="77777777" w:rsidR="00065444" w:rsidRDefault="00065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82D0" w14:textId="77777777" w:rsidR="00065444" w:rsidRDefault="00065444" w:rsidP="00065444">
    <w:pPr>
      <w:ind w:left="432"/>
      <w:jc w:val="center"/>
      <w:rPr>
        <w:rFonts w:ascii="Times" w:eastAsia="Times" w:hAnsi="Times" w:cs="Times"/>
        <w:sz w:val="14"/>
        <w:szCs w:val="14"/>
      </w:rPr>
    </w:pPr>
    <w:proofErr w:type="spellStart"/>
    <w:r>
      <w:rPr>
        <w:rFonts w:ascii="Times" w:eastAsia="Times" w:hAnsi="Times" w:cs="Times"/>
        <w:sz w:val="14"/>
        <w:szCs w:val="14"/>
      </w:rPr>
      <w:t>Copyright</w:t>
    </w:r>
    <w:proofErr w:type="spellEnd"/>
    <w:r>
      <w:rPr>
        <w:rFonts w:ascii="Times" w:eastAsia="Times" w:hAnsi="Times" w:cs="Times"/>
        <w:sz w:val="14"/>
        <w:szCs w:val="14"/>
      </w:rPr>
      <w:t xml:space="preserve"> © Universitas Muhammadiyah Sidoarjo. </w:t>
    </w:r>
    <w:proofErr w:type="spellStart"/>
    <w:r>
      <w:rPr>
        <w:rFonts w:ascii="Times" w:eastAsia="Times" w:hAnsi="Times" w:cs="Times"/>
        <w:sz w:val="14"/>
        <w:szCs w:val="14"/>
      </w:rPr>
      <w:t>This</w:t>
    </w:r>
    <w:proofErr w:type="spellEnd"/>
    <w:r>
      <w:rPr>
        <w:rFonts w:ascii="Times" w:eastAsia="Times" w:hAnsi="Times" w:cs="Times"/>
        <w:sz w:val="14"/>
        <w:szCs w:val="14"/>
      </w:rPr>
      <w:t xml:space="preserve"> </w:t>
    </w:r>
    <w:proofErr w:type="spellStart"/>
    <w:r>
      <w:rPr>
        <w:rFonts w:ascii="Times" w:eastAsia="Times" w:hAnsi="Times" w:cs="Times"/>
        <w:sz w:val="14"/>
        <w:szCs w:val="14"/>
      </w:rPr>
      <w:t>preprint</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protected</w:t>
    </w:r>
    <w:proofErr w:type="spellEnd"/>
    <w:r>
      <w:rPr>
        <w:rFonts w:ascii="Times" w:eastAsia="Times" w:hAnsi="Times" w:cs="Times"/>
        <w:sz w:val="14"/>
        <w:szCs w:val="14"/>
      </w:rPr>
      <w:t xml:space="preserve"> </w:t>
    </w:r>
    <w:proofErr w:type="spellStart"/>
    <w:r>
      <w:rPr>
        <w:rFonts w:ascii="Times" w:eastAsia="Times" w:hAnsi="Times" w:cs="Times"/>
        <w:sz w:val="14"/>
        <w:szCs w:val="14"/>
      </w:rPr>
      <w:t>by</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held</w:t>
    </w:r>
    <w:proofErr w:type="spellEnd"/>
    <w:r>
      <w:rPr>
        <w:rFonts w:ascii="Times" w:eastAsia="Times" w:hAnsi="Times" w:cs="Times"/>
        <w:sz w:val="14"/>
        <w:szCs w:val="14"/>
      </w:rPr>
      <w:t xml:space="preserve"> </w:t>
    </w:r>
    <w:proofErr w:type="spellStart"/>
    <w:r>
      <w:rPr>
        <w:rFonts w:ascii="Times" w:eastAsia="Times" w:hAnsi="Times" w:cs="Times"/>
        <w:sz w:val="14"/>
        <w:szCs w:val="14"/>
      </w:rPr>
      <w:t>by</w:t>
    </w:r>
    <w:proofErr w:type="spellEnd"/>
    <w:r>
      <w:rPr>
        <w:rFonts w:ascii="Times" w:eastAsia="Times" w:hAnsi="Times" w:cs="Times"/>
        <w:sz w:val="14"/>
        <w:szCs w:val="14"/>
      </w:rPr>
      <w:t xml:space="preserve"> Universitas Muhammadiyah Sidoarjo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distributed</w:t>
    </w:r>
    <w:proofErr w:type="spellEnd"/>
    <w:r>
      <w:rPr>
        <w:rFonts w:ascii="Times" w:eastAsia="Times" w:hAnsi="Times" w:cs="Times"/>
        <w:sz w:val="14"/>
        <w:szCs w:val="14"/>
      </w:rPr>
      <w:t xml:space="preserve"> </w:t>
    </w:r>
    <w:proofErr w:type="spellStart"/>
    <w:r>
      <w:rPr>
        <w:rFonts w:ascii="Times" w:eastAsia="Times" w:hAnsi="Times" w:cs="Times"/>
        <w:sz w:val="14"/>
        <w:szCs w:val="14"/>
      </w:rPr>
      <w:t>under</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Creative</w:t>
    </w:r>
    <w:proofErr w:type="spellEnd"/>
    <w:r>
      <w:rPr>
        <w:rFonts w:ascii="Times" w:eastAsia="Times" w:hAnsi="Times" w:cs="Times"/>
        <w:sz w:val="14"/>
        <w:szCs w:val="14"/>
      </w:rPr>
      <w:t xml:space="preserve"> </w:t>
    </w:r>
    <w:proofErr w:type="spellStart"/>
    <w:r>
      <w:rPr>
        <w:rFonts w:ascii="Times" w:eastAsia="Times" w:hAnsi="Times" w:cs="Times"/>
        <w:sz w:val="14"/>
        <w:szCs w:val="14"/>
      </w:rPr>
      <w:t>Commons</w:t>
    </w:r>
    <w:proofErr w:type="spellEnd"/>
    <w:r>
      <w:rPr>
        <w:rFonts w:ascii="Times" w:eastAsia="Times" w:hAnsi="Times" w:cs="Times"/>
        <w:sz w:val="14"/>
        <w:szCs w:val="14"/>
      </w:rPr>
      <w:t xml:space="preserve"> </w:t>
    </w:r>
    <w:proofErr w:type="spellStart"/>
    <w:r>
      <w:rPr>
        <w:rFonts w:ascii="Times" w:eastAsia="Times" w:hAnsi="Times" w:cs="Times"/>
        <w:sz w:val="14"/>
        <w:szCs w:val="14"/>
      </w:rPr>
      <w:t>Attribution</w:t>
    </w:r>
    <w:proofErr w:type="spellEnd"/>
    <w:r>
      <w:rPr>
        <w:rFonts w:ascii="Times" w:eastAsia="Times" w:hAnsi="Times" w:cs="Times"/>
        <w:sz w:val="14"/>
        <w:szCs w:val="14"/>
      </w:rPr>
      <w:t xml:space="preserve"> </w:t>
    </w:r>
    <w:proofErr w:type="spellStart"/>
    <w:r>
      <w:rPr>
        <w:rFonts w:ascii="Times" w:eastAsia="Times" w:hAnsi="Times" w:cs="Times"/>
        <w:sz w:val="14"/>
        <w:szCs w:val="14"/>
      </w:rPr>
      <w:t>License</w:t>
    </w:r>
    <w:proofErr w:type="spellEnd"/>
    <w:r>
      <w:rPr>
        <w:rFonts w:ascii="Times" w:eastAsia="Times" w:hAnsi="Times" w:cs="Times"/>
        <w:sz w:val="14"/>
        <w:szCs w:val="14"/>
      </w:rPr>
      <w:t xml:space="preserve"> (CC BY). </w:t>
    </w:r>
    <w:proofErr w:type="spellStart"/>
    <w:r>
      <w:rPr>
        <w:rFonts w:ascii="Times" w:eastAsia="Times" w:hAnsi="Times" w:cs="Times"/>
        <w:sz w:val="14"/>
        <w:szCs w:val="14"/>
      </w:rPr>
      <w:t>Users</w:t>
    </w:r>
    <w:proofErr w:type="spellEnd"/>
    <w:r>
      <w:rPr>
        <w:rFonts w:ascii="Times" w:eastAsia="Times" w:hAnsi="Times" w:cs="Times"/>
        <w:sz w:val="14"/>
        <w:szCs w:val="14"/>
      </w:rPr>
      <w:t xml:space="preserve"> </w:t>
    </w:r>
    <w:proofErr w:type="spellStart"/>
    <w:r>
      <w:rPr>
        <w:rFonts w:ascii="Times" w:eastAsia="Times" w:hAnsi="Times" w:cs="Times"/>
        <w:sz w:val="14"/>
        <w:szCs w:val="14"/>
      </w:rPr>
      <w:t>may</w:t>
    </w:r>
    <w:proofErr w:type="spellEnd"/>
    <w:r>
      <w:rPr>
        <w:rFonts w:ascii="Times" w:eastAsia="Times" w:hAnsi="Times" w:cs="Times"/>
        <w:sz w:val="14"/>
        <w:szCs w:val="14"/>
      </w:rPr>
      <w:t xml:space="preserve"> </w:t>
    </w:r>
    <w:proofErr w:type="spellStart"/>
    <w:r>
      <w:rPr>
        <w:rFonts w:ascii="Times" w:eastAsia="Times" w:hAnsi="Times" w:cs="Times"/>
        <w:sz w:val="14"/>
        <w:szCs w:val="14"/>
      </w:rPr>
      <w:t>share</w:t>
    </w:r>
    <w:proofErr w:type="spellEnd"/>
    <w:r>
      <w:rPr>
        <w:rFonts w:ascii="Times" w:eastAsia="Times" w:hAnsi="Times" w:cs="Times"/>
        <w:sz w:val="14"/>
        <w:szCs w:val="14"/>
      </w:rPr>
      <w:t xml:space="preserve">, </w:t>
    </w:r>
    <w:proofErr w:type="spellStart"/>
    <w:r>
      <w:rPr>
        <w:rFonts w:ascii="Times" w:eastAsia="Times" w:hAnsi="Times" w:cs="Times"/>
        <w:sz w:val="14"/>
        <w:szCs w:val="14"/>
      </w:rPr>
      <w:t>distribute</w:t>
    </w:r>
    <w:proofErr w:type="spellEnd"/>
    <w:r>
      <w:rPr>
        <w:rFonts w:ascii="Times" w:eastAsia="Times" w:hAnsi="Times" w:cs="Times"/>
        <w:sz w:val="14"/>
        <w:szCs w:val="14"/>
      </w:rPr>
      <w:t xml:space="preserve">, </w:t>
    </w:r>
    <w:proofErr w:type="spellStart"/>
    <w:r>
      <w:rPr>
        <w:rFonts w:ascii="Times" w:eastAsia="Times" w:hAnsi="Times" w:cs="Times"/>
        <w:sz w:val="14"/>
        <w:szCs w:val="14"/>
      </w:rPr>
      <w:t>or</w:t>
    </w:r>
    <w:proofErr w:type="spellEnd"/>
    <w:r>
      <w:rPr>
        <w:rFonts w:ascii="Times" w:eastAsia="Times" w:hAnsi="Times" w:cs="Times"/>
        <w:sz w:val="14"/>
        <w:szCs w:val="14"/>
      </w:rPr>
      <w:t xml:space="preserve"> </w:t>
    </w:r>
    <w:proofErr w:type="spellStart"/>
    <w:r>
      <w:rPr>
        <w:rFonts w:ascii="Times" w:eastAsia="Times" w:hAnsi="Times" w:cs="Times"/>
        <w:sz w:val="14"/>
        <w:szCs w:val="14"/>
      </w:rPr>
      <w:t>reproduce</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work</w:t>
    </w:r>
    <w:proofErr w:type="spellEnd"/>
    <w:r>
      <w:rPr>
        <w:rFonts w:ascii="Times" w:eastAsia="Times" w:hAnsi="Times" w:cs="Times"/>
        <w:sz w:val="14"/>
        <w:szCs w:val="14"/>
      </w:rPr>
      <w:t xml:space="preserve"> as long as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original</w:t>
    </w:r>
    <w:proofErr w:type="spellEnd"/>
    <w:r>
      <w:rPr>
        <w:rFonts w:ascii="Times" w:eastAsia="Times" w:hAnsi="Times" w:cs="Times"/>
        <w:sz w:val="14"/>
        <w:szCs w:val="14"/>
      </w:rPr>
      <w:t xml:space="preserve"> </w:t>
    </w:r>
    <w:proofErr w:type="spellStart"/>
    <w:r>
      <w:rPr>
        <w:rFonts w:ascii="Times" w:eastAsia="Times" w:hAnsi="Times" w:cs="Times"/>
        <w:sz w:val="14"/>
        <w:szCs w:val="14"/>
      </w:rPr>
      <w:t>author</w:t>
    </w:r>
    <w:proofErr w:type="spellEnd"/>
    <w:r>
      <w:rPr>
        <w:rFonts w:ascii="Times" w:eastAsia="Times" w:hAnsi="Times" w:cs="Times"/>
        <w:sz w:val="14"/>
        <w:szCs w:val="14"/>
      </w:rPr>
      <w:t xml:space="preserve">(s)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holder</w:t>
    </w:r>
    <w:proofErr w:type="spellEnd"/>
    <w:r>
      <w:rPr>
        <w:rFonts w:ascii="Times" w:eastAsia="Times" w:hAnsi="Times" w:cs="Times"/>
        <w:sz w:val="14"/>
        <w:szCs w:val="14"/>
      </w:rPr>
      <w:t xml:space="preserve"> are </w:t>
    </w:r>
    <w:proofErr w:type="spellStart"/>
    <w:r>
      <w:rPr>
        <w:rFonts w:ascii="Times" w:eastAsia="Times" w:hAnsi="Times" w:cs="Times"/>
        <w:sz w:val="14"/>
        <w:szCs w:val="14"/>
      </w:rPr>
      <w:t>credited</w:t>
    </w:r>
    <w:proofErr w:type="spellEnd"/>
    <w:r>
      <w:rPr>
        <w:rFonts w:ascii="Times" w:eastAsia="Times" w:hAnsi="Times" w:cs="Times"/>
        <w:sz w:val="14"/>
        <w:szCs w:val="14"/>
      </w:rPr>
      <w:t xml:space="preserve">,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preprint</w:t>
    </w:r>
    <w:proofErr w:type="spellEnd"/>
    <w:r>
      <w:rPr>
        <w:rFonts w:ascii="Times" w:eastAsia="Times" w:hAnsi="Times" w:cs="Times"/>
        <w:sz w:val="14"/>
        <w:szCs w:val="14"/>
      </w:rPr>
      <w:t xml:space="preserve"> server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cited</w:t>
    </w:r>
    <w:proofErr w:type="spellEnd"/>
    <w:r>
      <w:rPr>
        <w:rFonts w:ascii="Times" w:eastAsia="Times" w:hAnsi="Times" w:cs="Times"/>
        <w:sz w:val="14"/>
        <w:szCs w:val="14"/>
      </w:rPr>
      <w:t xml:space="preserve"> per </w:t>
    </w:r>
    <w:proofErr w:type="spellStart"/>
    <w:r>
      <w:rPr>
        <w:rFonts w:ascii="Times" w:eastAsia="Times" w:hAnsi="Times" w:cs="Times"/>
        <w:sz w:val="14"/>
        <w:szCs w:val="14"/>
      </w:rPr>
      <w:t>academic</w:t>
    </w:r>
    <w:proofErr w:type="spellEnd"/>
    <w:r>
      <w:rPr>
        <w:rFonts w:ascii="Times" w:eastAsia="Times" w:hAnsi="Times" w:cs="Times"/>
        <w:sz w:val="14"/>
        <w:szCs w:val="14"/>
      </w:rPr>
      <w:t xml:space="preserve"> </w:t>
    </w:r>
    <w:proofErr w:type="spellStart"/>
    <w:r>
      <w:rPr>
        <w:rFonts w:ascii="Times" w:eastAsia="Times" w:hAnsi="Times" w:cs="Times"/>
        <w:sz w:val="14"/>
        <w:szCs w:val="14"/>
      </w:rPr>
      <w:t>standards</w:t>
    </w:r>
    <w:proofErr w:type="spellEnd"/>
    <w:r>
      <w:rPr>
        <w:rFonts w:ascii="Times" w:eastAsia="Times" w:hAnsi="Times" w:cs="Times"/>
        <w:sz w:val="14"/>
        <w:szCs w:val="14"/>
      </w:rPr>
      <w:t>.</w:t>
    </w:r>
  </w:p>
  <w:p w14:paraId="24A8C5DE" w14:textId="3E395D39" w:rsidR="0087560A" w:rsidRPr="00747132" w:rsidRDefault="00065444" w:rsidP="00747132">
    <w:pPr>
      <w:ind w:left="432"/>
      <w:jc w:val="center"/>
      <w:rPr>
        <w:rFonts w:ascii="Times" w:eastAsia="Times" w:hAnsi="Times" w:cs="Times"/>
        <w:sz w:val="14"/>
        <w:szCs w:val="14"/>
      </w:rPr>
    </w:pPr>
    <w:proofErr w:type="spellStart"/>
    <w:r>
      <w:rPr>
        <w:rFonts w:ascii="Times" w:eastAsia="Times" w:hAnsi="Times" w:cs="Times"/>
        <w:sz w:val="14"/>
        <w:szCs w:val="14"/>
      </w:rPr>
      <w:t>Authors</w:t>
    </w:r>
    <w:proofErr w:type="spellEnd"/>
    <w:r>
      <w:rPr>
        <w:rFonts w:ascii="Times" w:eastAsia="Times" w:hAnsi="Times" w:cs="Times"/>
        <w:sz w:val="14"/>
        <w:szCs w:val="14"/>
      </w:rPr>
      <w:t xml:space="preserve"> </w:t>
    </w:r>
    <w:proofErr w:type="spellStart"/>
    <w:r>
      <w:rPr>
        <w:rFonts w:ascii="Times" w:eastAsia="Times" w:hAnsi="Times" w:cs="Times"/>
        <w:sz w:val="14"/>
        <w:szCs w:val="14"/>
      </w:rPr>
      <w:t>retain</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right</w:t>
    </w:r>
    <w:proofErr w:type="spellEnd"/>
    <w:r>
      <w:rPr>
        <w:rFonts w:ascii="Times" w:eastAsia="Times" w:hAnsi="Times" w:cs="Times"/>
        <w:sz w:val="14"/>
        <w:szCs w:val="14"/>
      </w:rPr>
      <w:t xml:space="preserve"> </w:t>
    </w:r>
    <w:proofErr w:type="spellStart"/>
    <w:r>
      <w:rPr>
        <w:rFonts w:ascii="Times" w:eastAsia="Times" w:hAnsi="Times" w:cs="Times"/>
        <w:sz w:val="14"/>
        <w:szCs w:val="14"/>
      </w:rPr>
      <w:t>to</w:t>
    </w:r>
    <w:proofErr w:type="spellEnd"/>
    <w:r>
      <w:rPr>
        <w:rFonts w:ascii="Times" w:eastAsia="Times" w:hAnsi="Times" w:cs="Times"/>
        <w:sz w:val="14"/>
        <w:szCs w:val="14"/>
      </w:rPr>
      <w:t xml:space="preserve"> </w:t>
    </w:r>
    <w:proofErr w:type="spellStart"/>
    <w:r>
      <w:rPr>
        <w:rFonts w:ascii="Times" w:eastAsia="Times" w:hAnsi="Times" w:cs="Times"/>
        <w:sz w:val="14"/>
        <w:szCs w:val="14"/>
      </w:rPr>
      <w:t>publish</w:t>
    </w:r>
    <w:proofErr w:type="spellEnd"/>
    <w:r>
      <w:rPr>
        <w:rFonts w:ascii="Times" w:eastAsia="Times" w:hAnsi="Times" w:cs="Times"/>
        <w:sz w:val="14"/>
        <w:szCs w:val="14"/>
      </w:rPr>
      <w:t xml:space="preserve"> </w:t>
    </w:r>
    <w:proofErr w:type="spellStart"/>
    <w:r>
      <w:rPr>
        <w:rFonts w:ascii="Times" w:eastAsia="Times" w:hAnsi="Times" w:cs="Times"/>
        <w:sz w:val="14"/>
        <w:szCs w:val="14"/>
      </w:rPr>
      <w:t>their</w:t>
    </w:r>
    <w:proofErr w:type="spellEnd"/>
    <w:r>
      <w:rPr>
        <w:rFonts w:ascii="Times" w:eastAsia="Times" w:hAnsi="Times" w:cs="Times"/>
        <w:sz w:val="14"/>
        <w:szCs w:val="14"/>
      </w:rPr>
      <w:t xml:space="preserve"> </w:t>
    </w:r>
    <w:proofErr w:type="spellStart"/>
    <w:r>
      <w:rPr>
        <w:rFonts w:ascii="Times" w:eastAsia="Times" w:hAnsi="Times" w:cs="Times"/>
        <w:sz w:val="14"/>
        <w:szCs w:val="14"/>
      </w:rPr>
      <w:t>work</w:t>
    </w:r>
    <w:proofErr w:type="spellEnd"/>
    <w:r>
      <w:rPr>
        <w:rFonts w:ascii="Times" w:eastAsia="Times" w:hAnsi="Times" w:cs="Times"/>
        <w:sz w:val="14"/>
        <w:szCs w:val="14"/>
      </w:rPr>
      <w:t xml:space="preserve"> in </w:t>
    </w:r>
    <w:proofErr w:type="spellStart"/>
    <w:r>
      <w:rPr>
        <w:rFonts w:ascii="Times" w:eastAsia="Times" w:hAnsi="Times" w:cs="Times"/>
        <w:sz w:val="14"/>
        <w:szCs w:val="14"/>
      </w:rPr>
      <w:t>academic</w:t>
    </w:r>
    <w:proofErr w:type="spellEnd"/>
    <w:r>
      <w:rPr>
        <w:rFonts w:ascii="Times" w:eastAsia="Times" w:hAnsi="Times" w:cs="Times"/>
        <w:sz w:val="14"/>
        <w:szCs w:val="14"/>
      </w:rPr>
      <w:t xml:space="preserve"> </w:t>
    </w:r>
    <w:proofErr w:type="spellStart"/>
    <w:r>
      <w:rPr>
        <w:rFonts w:ascii="Times" w:eastAsia="Times" w:hAnsi="Times" w:cs="Times"/>
        <w:sz w:val="14"/>
        <w:szCs w:val="14"/>
      </w:rPr>
      <w:t>journals</w:t>
    </w:r>
    <w:proofErr w:type="spellEnd"/>
    <w:r>
      <w:rPr>
        <w:rFonts w:ascii="Times" w:eastAsia="Times" w:hAnsi="Times" w:cs="Times"/>
        <w:sz w:val="14"/>
        <w:szCs w:val="14"/>
      </w:rPr>
      <w:t xml:space="preserve"> </w:t>
    </w:r>
    <w:proofErr w:type="spellStart"/>
    <w:r>
      <w:rPr>
        <w:rFonts w:ascii="Times" w:eastAsia="Times" w:hAnsi="Times" w:cs="Times"/>
        <w:sz w:val="14"/>
        <w:szCs w:val="14"/>
      </w:rPr>
      <w:t>where</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remains</w:t>
    </w:r>
    <w:proofErr w:type="spellEnd"/>
    <w:r>
      <w:rPr>
        <w:rFonts w:ascii="Times" w:eastAsia="Times" w:hAnsi="Times" w:cs="Times"/>
        <w:sz w:val="14"/>
        <w:szCs w:val="14"/>
      </w:rPr>
      <w:t xml:space="preserve"> </w:t>
    </w:r>
    <w:proofErr w:type="spellStart"/>
    <w:r>
      <w:rPr>
        <w:rFonts w:ascii="Times" w:eastAsia="Times" w:hAnsi="Times" w:cs="Times"/>
        <w:sz w:val="14"/>
        <w:szCs w:val="14"/>
      </w:rPr>
      <w:t>with</w:t>
    </w:r>
    <w:proofErr w:type="spellEnd"/>
    <w:r>
      <w:rPr>
        <w:rFonts w:ascii="Times" w:eastAsia="Times" w:hAnsi="Times" w:cs="Times"/>
        <w:sz w:val="14"/>
        <w:szCs w:val="14"/>
      </w:rPr>
      <w:t xml:space="preserve"> </w:t>
    </w:r>
    <w:proofErr w:type="spellStart"/>
    <w:r>
      <w:rPr>
        <w:rFonts w:ascii="Times" w:eastAsia="Times" w:hAnsi="Times" w:cs="Times"/>
        <w:sz w:val="14"/>
        <w:szCs w:val="14"/>
      </w:rPr>
      <w:t>them</w:t>
    </w:r>
    <w:proofErr w:type="spellEnd"/>
    <w:r>
      <w:rPr>
        <w:rFonts w:ascii="Times" w:eastAsia="Times" w:hAnsi="Times" w:cs="Times"/>
        <w:sz w:val="14"/>
        <w:szCs w:val="14"/>
      </w:rPr>
      <w:t xml:space="preserve">. Any </w:t>
    </w:r>
    <w:proofErr w:type="spellStart"/>
    <w:r>
      <w:rPr>
        <w:rFonts w:ascii="Times" w:eastAsia="Times" w:hAnsi="Times" w:cs="Times"/>
        <w:sz w:val="14"/>
        <w:szCs w:val="14"/>
      </w:rPr>
      <w:t>use</w:t>
    </w:r>
    <w:proofErr w:type="spellEnd"/>
    <w:r>
      <w:rPr>
        <w:rFonts w:ascii="Times" w:eastAsia="Times" w:hAnsi="Times" w:cs="Times"/>
        <w:sz w:val="14"/>
        <w:szCs w:val="14"/>
      </w:rPr>
      <w:t xml:space="preserve">, </w:t>
    </w:r>
    <w:proofErr w:type="spellStart"/>
    <w:r>
      <w:rPr>
        <w:rFonts w:ascii="Times" w:eastAsia="Times" w:hAnsi="Times" w:cs="Times"/>
        <w:sz w:val="14"/>
        <w:szCs w:val="14"/>
      </w:rPr>
      <w:t>distribution</w:t>
    </w:r>
    <w:proofErr w:type="spellEnd"/>
    <w:r>
      <w:rPr>
        <w:rFonts w:ascii="Times" w:eastAsia="Times" w:hAnsi="Times" w:cs="Times"/>
        <w:sz w:val="14"/>
        <w:szCs w:val="14"/>
      </w:rPr>
      <w:t xml:space="preserve">, </w:t>
    </w:r>
    <w:proofErr w:type="spellStart"/>
    <w:r>
      <w:rPr>
        <w:rFonts w:ascii="Times" w:eastAsia="Times" w:hAnsi="Times" w:cs="Times"/>
        <w:sz w:val="14"/>
        <w:szCs w:val="14"/>
      </w:rPr>
      <w:t>or</w:t>
    </w:r>
    <w:proofErr w:type="spellEnd"/>
    <w:r>
      <w:rPr>
        <w:rFonts w:ascii="Times" w:eastAsia="Times" w:hAnsi="Times" w:cs="Times"/>
        <w:sz w:val="14"/>
        <w:szCs w:val="14"/>
      </w:rPr>
      <w:t xml:space="preserve"> </w:t>
    </w:r>
    <w:proofErr w:type="spellStart"/>
    <w:r>
      <w:rPr>
        <w:rFonts w:ascii="Times" w:eastAsia="Times" w:hAnsi="Times" w:cs="Times"/>
        <w:sz w:val="14"/>
        <w:szCs w:val="14"/>
      </w:rPr>
      <w:t>reproduction</w:t>
    </w:r>
    <w:proofErr w:type="spellEnd"/>
    <w:r>
      <w:rPr>
        <w:rFonts w:ascii="Times" w:eastAsia="Times" w:hAnsi="Times" w:cs="Times"/>
        <w:sz w:val="14"/>
        <w:szCs w:val="14"/>
      </w:rPr>
      <w:t xml:space="preserve"> </w:t>
    </w:r>
    <w:proofErr w:type="spellStart"/>
    <w:r>
      <w:rPr>
        <w:rFonts w:ascii="Times" w:eastAsia="Times" w:hAnsi="Times" w:cs="Times"/>
        <w:sz w:val="14"/>
        <w:szCs w:val="14"/>
      </w:rPr>
      <w:t>that</w:t>
    </w:r>
    <w:proofErr w:type="spellEnd"/>
    <w:r>
      <w:rPr>
        <w:rFonts w:ascii="Times" w:eastAsia="Times" w:hAnsi="Times" w:cs="Times"/>
        <w:sz w:val="14"/>
        <w:szCs w:val="14"/>
      </w:rPr>
      <w:t xml:space="preserve"> </w:t>
    </w:r>
    <w:proofErr w:type="spellStart"/>
    <w:r>
      <w:rPr>
        <w:rFonts w:ascii="Times" w:eastAsia="Times" w:hAnsi="Times" w:cs="Times"/>
        <w:sz w:val="14"/>
        <w:szCs w:val="14"/>
      </w:rPr>
      <w:t>does</w:t>
    </w:r>
    <w:proofErr w:type="spellEnd"/>
    <w:r>
      <w:rPr>
        <w:rFonts w:ascii="Times" w:eastAsia="Times" w:hAnsi="Times" w:cs="Times"/>
        <w:sz w:val="14"/>
        <w:szCs w:val="14"/>
      </w:rPr>
      <w:t xml:space="preserve"> not </w:t>
    </w:r>
    <w:proofErr w:type="spellStart"/>
    <w:r>
      <w:rPr>
        <w:rFonts w:ascii="Times" w:eastAsia="Times" w:hAnsi="Times" w:cs="Times"/>
        <w:sz w:val="14"/>
        <w:szCs w:val="14"/>
      </w:rPr>
      <w:t>comply</w:t>
    </w:r>
    <w:proofErr w:type="spellEnd"/>
    <w:r>
      <w:rPr>
        <w:rFonts w:ascii="Times" w:eastAsia="Times" w:hAnsi="Times" w:cs="Times"/>
        <w:sz w:val="14"/>
        <w:szCs w:val="14"/>
      </w:rPr>
      <w:t xml:space="preserve"> </w:t>
    </w:r>
    <w:proofErr w:type="spellStart"/>
    <w:r>
      <w:rPr>
        <w:rFonts w:ascii="Times" w:eastAsia="Times" w:hAnsi="Times" w:cs="Times"/>
        <w:sz w:val="14"/>
        <w:szCs w:val="14"/>
      </w:rPr>
      <w:t>with</w:t>
    </w:r>
    <w:proofErr w:type="spellEnd"/>
    <w:r>
      <w:rPr>
        <w:rFonts w:ascii="Times" w:eastAsia="Times" w:hAnsi="Times" w:cs="Times"/>
        <w:sz w:val="14"/>
        <w:szCs w:val="14"/>
      </w:rPr>
      <w:t xml:space="preserve"> </w:t>
    </w:r>
    <w:proofErr w:type="spellStart"/>
    <w:r>
      <w:rPr>
        <w:rFonts w:ascii="Times" w:eastAsia="Times" w:hAnsi="Times" w:cs="Times"/>
        <w:sz w:val="14"/>
        <w:szCs w:val="14"/>
      </w:rPr>
      <w:t>these</w:t>
    </w:r>
    <w:proofErr w:type="spellEnd"/>
    <w:r>
      <w:rPr>
        <w:rFonts w:ascii="Times" w:eastAsia="Times" w:hAnsi="Times" w:cs="Times"/>
        <w:sz w:val="14"/>
        <w:szCs w:val="14"/>
      </w:rPr>
      <w:t xml:space="preserve"> </w:t>
    </w:r>
    <w:proofErr w:type="spellStart"/>
    <w:r>
      <w:rPr>
        <w:rFonts w:ascii="Times" w:eastAsia="Times" w:hAnsi="Times" w:cs="Times"/>
        <w:sz w:val="14"/>
        <w:szCs w:val="14"/>
      </w:rPr>
      <w:t>terms</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not </w:t>
    </w:r>
    <w:proofErr w:type="spellStart"/>
    <w:r>
      <w:rPr>
        <w:rFonts w:ascii="Times" w:eastAsia="Times" w:hAnsi="Times" w:cs="Times"/>
        <w:sz w:val="14"/>
        <w:szCs w:val="14"/>
      </w:rPr>
      <w:t>permitted</w:t>
    </w:r>
    <w:proofErr w:type="spellEnd"/>
    <w:r>
      <w:rPr>
        <w:rFonts w:ascii="Times" w:eastAsia="Times" w:hAnsi="Times" w:cs="Times"/>
        <w:sz w:val="14"/>
        <w:szCs w:val="1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F4CA8" w14:textId="11ED231E" w:rsidR="00381AD7" w:rsidRDefault="00381AD7" w:rsidP="00381AD7">
    <w:pPr>
      <w:ind w:left="432"/>
      <w:jc w:val="center"/>
      <w:rPr>
        <w:rFonts w:ascii="Times" w:eastAsia="Times" w:hAnsi="Times" w:cs="Times"/>
        <w:sz w:val="14"/>
        <w:szCs w:val="14"/>
      </w:rPr>
    </w:pPr>
    <w:proofErr w:type="spellStart"/>
    <w:r>
      <w:rPr>
        <w:rFonts w:ascii="Times" w:eastAsia="Times" w:hAnsi="Times" w:cs="Times"/>
        <w:sz w:val="14"/>
        <w:szCs w:val="14"/>
      </w:rPr>
      <w:t>Copyright</w:t>
    </w:r>
    <w:proofErr w:type="spellEnd"/>
    <w:r>
      <w:rPr>
        <w:rFonts w:ascii="Times" w:eastAsia="Times" w:hAnsi="Times" w:cs="Times"/>
        <w:sz w:val="14"/>
        <w:szCs w:val="14"/>
      </w:rPr>
      <w:t xml:space="preserve">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101CBC33" w14:textId="77777777" w:rsidR="00381AD7" w:rsidRDefault="00381AD7" w:rsidP="00381AD7">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p w14:paraId="0741A433" w14:textId="77777777" w:rsidR="00F77D3E" w:rsidRPr="00733901" w:rsidRDefault="00F77D3E" w:rsidP="003A7E9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384E7" w14:textId="77777777" w:rsidR="00693A6A" w:rsidRDefault="00693A6A" w:rsidP="0083285D">
      <w:r>
        <w:separator/>
      </w:r>
    </w:p>
  </w:footnote>
  <w:footnote w:type="continuationSeparator" w:id="0">
    <w:p w14:paraId="45E06A01" w14:textId="77777777" w:rsidR="00693A6A" w:rsidRDefault="00693A6A"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6EFF" w14:textId="1036D4BC" w:rsidR="00555282" w:rsidRPr="00555282" w:rsidRDefault="00555282" w:rsidP="00555282">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t>2</w:t>
    </w:r>
    <w:r>
      <w:rPr>
        <w:b/>
        <w:bCs/>
        <w:noProof/>
      </w:rPr>
      <w:fldChar w:fldCharType="end"/>
    </w:r>
    <w:r>
      <w:rPr>
        <w:b/>
        <w:bCs/>
      </w:rPr>
      <w:t xml:space="preserve"> | </w:t>
    </w:r>
    <w:proofErr w:type="spellStart"/>
    <w:r w:rsidRPr="000660A9">
      <w:rPr>
        <w:rFonts w:asciiTheme="minorHAnsi" w:hAnsiTheme="minorHAnsi" w:cstheme="minorHAnsi"/>
        <w:color w:val="7F7F7F"/>
        <w:spacing w:val="60"/>
      </w:rPr>
      <w:t>Page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3BA6E" w14:textId="3F0C214F" w:rsidR="009B704A" w:rsidRPr="009B704A" w:rsidRDefault="009B704A" w:rsidP="009B704A">
    <w:pPr>
      <w:pStyle w:val="Header"/>
      <w:pBdr>
        <w:bottom w:val="single" w:sz="4" w:space="1" w:color="D9D9D9"/>
      </w:pBdr>
      <w:jc w:val="right"/>
      <w:rPr>
        <w:b/>
        <w:bCs/>
      </w:rPr>
    </w:pPr>
    <w:proofErr w:type="spellStart"/>
    <w:r w:rsidRPr="00F93AEF">
      <w:rPr>
        <w:color w:val="7F7F7F"/>
        <w:spacing w:val="60"/>
      </w:rPr>
      <w:t>Page</w:t>
    </w:r>
    <w:proofErr w:type="spellEnd"/>
    <w:r>
      <w:t xml:space="preserve"> | </w:t>
    </w:r>
    <w:r>
      <w:fldChar w:fldCharType="begin"/>
    </w:r>
    <w:r>
      <w:instrText xml:space="preserve"> PAGE   \* MERGEFORMAT </w:instrText>
    </w:r>
    <w:r>
      <w:fldChar w:fldCharType="separate"/>
    </w:r>
    <w:r>
      <w:t>1</w:t>
    </w:r>
    <w:r>
      <w:rPr>
        <w:b/>
        <w:bC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2192"/>
        </w:tabs>
        <w:ind w:left="2192" w:firstLine="0"/>
      </w:pPr>
      <w:rPr>
        <w:b/>
      </w:rPr>
    </w:lvl>
    <w:lvl w:ilvl="1">
      <w:start w:val="1"/>
      <w:numFmt w:val="none"/>
      <w:pStyle w:val="Heading2"/>
      <w:suff w:val="nothing"/>
      <w:lvlText w:val=""/>
      <w:lvlJc w:val="left"/>
      <w:pPr>
        <w:tabs>
          <w:tab w:val="num" w:pos="2192"/>
        </w:tabs>
        <w:ind w:left="2192" w:firstLine="0"/>
      </w:pPr>
    </w:lvl>
    <w:lvl w:ilvl="2">
      <w:start w:val="1"/>
      <w:numFmt w:val="none"/>
      <w:pStyle w:val="Heading3"/>
      <w:suff w:val="nothing"/>
      <w:lvlText w:val=""/>
      <w:lvlJc w:val="left"/>
      <w:pPr>
        <w:tabs>
          <w:tab w:val="num" w:pos="2192"/>
        </w:tabs>
        <w:ind w:left="2192" w:firstLine="0"/>
      </w:pPr>
    </w:lvl>
    <w:lvl w:ilvl="3">
      <w:start w:val="1"/>
      <w:numFmt w:val="none"/>
      <w:suff w:val="nothing"/>
      <w:lvlText w:val=""/>
      <w:lvlJc w:val="left"/>
      <w:pPr>
        <w:tabs>
          <w:tab w:val="num" w:pos="3056"/>
        </w:tabs>
        <w:ind w:left="3056" w:hanging="864"/>
      </w:pPr>
    </w:lvl>
    <w:lvl w:ilvl="4">
      <w:start w:val="1"/>
      <w:numFmt w:val="none"/>
      <w:suff w:val="nothing"/>
      <w:lvlText w:val=""/>
      <w:lvlJc w:val="left"/>
      <w:pPr>
        <w:tabs>
          <w:tab w:val="num" w:pos="3200"/>
        </w:tabs>
        <w:ind w:left="3200" w:hanging="1008"/>
      </w:pPr>
    </w:lvl>
    <w:lvl w:ilvl="5">
      <w:start w:val="1"/>
      <w:numFmt w:val="none"/>
      <w:suff w:val="nothing"/>
      <w:lvlText w:val=""/>
      <w:lvlJc w:val="left"/>
      <w:pPr>
        <w:tabs>
          <w:tab w:val="num" w:pos="3344"/>
        </w:tabs>
        <w:ind w:left="3344" w:hanging="1152"/>
      </w:pPr>
    </w:lvl>
    <w:lvl w:ilvl="6">
      <w:start w:val="1"/>
      <w:numFmt w:val="none"/>
      <w:suff w:val="nothing"/>
      <w:lvlText w:val=""/>
      <w:lvlJc w:val="left"/>
      <w:pPr>
        <w:tabs>
          <w:tab w:val="num" w:pos="3488"/>
        </w:tabs>
        <w:ind w:left="3488" w:hanging="1296"/>
      </w:pPr>
    </w:lvl>
    <w:lvl w:ilvl="7">
      <w:start w:val="1"/>
      <w:numFmt w:val="none"/>
      <w:suff w:val="nothing"/>
      <w:lvlText w:val=""/>
      <w:lvlJc w:val="left"/>
      <w:pPr>
        <w:tabs>
          <w:tab w:val="num" w:pos="3632"/>
        </w:tabs>
        <w:ind w:left="3632" w:hanging="1440"/>
      </w:pPr>
    </w:lvl>
    <w:lvl w:ilvl="8">
      <w:start w:val="1"/>
      <w:numFmt w:val="none"/>
      <w:suff w:val="nothing"/>
      <w:lvlText w:val=""/>
      <w:lvlJc w:val="left"/>
      <w:pPr>
        <w:tabs>
          <w:tab w:val="num" w:pos="3776"/>
        </w:tabs>
        <w:ind w:left="3776"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7"/>
    <w:multiLevelType w:val="hybridMultilevel"/>
    <w:tmpl w:val="A0964478"/>
    <w:lvl w:ilvl="0" w:tplc="2C54213E">
      <w:start w:val="1"/>
      <w:numFmt w:val="decimal"/>
      <w:lvlText w:val="%1)"/>
      <w:lvlJc w:val="left"/>
      <w:pPr>
        <w:ind w:left="1080" w:hanging="360"/>
      </w:pPr>
      <w:rPr>
        <w:rFonts w:ascii="Calibri" w:hAnsi="Calibri" w:cs="SimSun" w:hint="default"/>
        <w:sz w:val="22"/>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01781383"/>
    <w:multiLevelType w:val="hybridMultilevel"/>
    <w:tmpl w:val="0292F1C6"/>
    <w:lvl w:ilvl="0" w:tplc="0A6AD006">
      <w:start w:val="1"/>
      <w:numFmt w:val="bullet"/>
      <w:lvlText w:val=""/>
      <w:lvlJc w:val="left"/>
      <w:pPr>
        <w:ind w:left="1440" w:hanging="360"/>
      </w:pPr>
      <w:rPr>
        <w:rFonts w:ascii="Symbol" w:hAnsi="Symbol" w:hint="default"/>
      </w:rPr>
    </w:lvl>
    <w:lvl w:ilvl="1" w:tplc="1D1ADDD4" w:tentative="1">
      <w:start w:val="1"/>
      <w:numFmt w:val="bullet"/>
      <w:lvlText w:val="o"/>
      <w:lvlJc w:val="left"/>
      <w:pPr>
        <w:ind w:left="2160" w:hanging="360"/>
      </w:pPr>
      <w:rPr>
        <w:rFonts w:ascii="Courier New" w:hAnsi="Courier New" w:cs="Courier New" w:hint="default"/>
      </w:rPr>
    </w:lvl>
    <w:lvl w:ilvl="2" w:tplc="8EFAA71E" w:tentative="1">
      <w:start w:val="1"/>
      <w:numFmt w:val="bullet"/>
      <w:lvlText w:val=""/>
      <w:lvlJc w:val="left"/>
      <w:pPr>
        <w:ind w:left="2880" w:hanging="360"/>
      </w:pPr>
      <w:rPr>
        <w:rFonts w:ascii="Wingdings" w:hAnsi="Wingdings" w:hint="default"/>
      </w:rPr>
    </w:lvl>
    <w:lvl w:ilvl="3" w:tplc="C9403A52" w:tentative="1">
      <w:start w:val="1"/>
      <w:numFmt w:val="bullet"/>
      <w:lvlText w:val=""/>
      <w:lvlJc w:val="left"/>
      <w:pPr>
        <w:ind w:left="3600" w:hanging="360"/>
      </w:pPr>
      <w:rPr>
        <w:rFonts w:ascii="Symbol" w:hAnsi="Symbol" w:hint="default"/>
      </w:rPr>
    </w:lvl>
    <w:lvl w:ilvl="4" w:tplc="A8240830" w:tentative="1">
      <w:start w:val="1"/>
      <w:numFmt w:val="bullet"/>
      <w:lvlText w:val="o"/>
      <w:lvlJc w:val="left"/>
      <w:pPr>
        <w:ind w:left="4320" w:hanging="360"/>
      </w:pPr>
      <w:rPr>
        <w:rFonts w:ascii="Courier New" w:hAnsi="Courier New" w:cs="Courier New" w:hint="default"/>
      </w:rPr>
    </w:lvl>
    <w:lvl w:ilvl="5" w:tplc="55C00952" w:tentative="1">
      <w:start w:val="1"/>
      <w:numFmt w:val="bullet"/>
      <w:lvlText w:val=""/>
      <w:lvlJc w:val="left"/>
      <w:pPr>
        <w:ind w:left="5040" w:hanging="360"/>
      </w:pPr>
      <w:rPr>
        <w:rFonts w:ascii="Wingdings" w:hAnsi="Wingdings" w:hint="default"/>
      </w:rPr>
    </w:lvl>
    <w:lvl w:ilvl="6" w:tplc="F0B4D378" w:tentative="1">
      <w:start w:val="1"/>
      <w:numFmt w:val="bullet"/>
      <w:lvlText w:val=""/>
      <w:lvlJc w:val="left"/>
      <w:pPr>
        <w:ind w:left="5760" w:hanging="360"/>
      </w:pPr>
      <w:rPr>
        <w:rFonts w:ascii="Symbol" w:hAnsi="Symbol" w:hint="default"/>
      </w:rPr>
    </w:lvl>
    <w:lvl w:ilvl="7" w:tplc="4B8CA036" w:tentative="1">
      <w:start w:val="1"/>
      <w:numFmt w:val="bullet"/>
      <w:lvlText w:val="o"/>
      <w:lvlJc w:val="left"/>
      <w:pPr>
        <w:ind w:left="6480" w:hanging="360"/>
      </w:pPr>
      <w:rPr>
        <w:rFonts w:ascii="Courier New" w:hAnsi="Courier New" w:cs="Courier New" w:hint="default"/>
      </w:rPr>
    </w:lvl>
    <w:lvl w:ilvl="8" w:tplc="C77EAD62" w:tentative="1">
      <w:start w:val="1"/>
      <w:numFmt w:val="bullet"/>
      <w:lvlText w:val=""/>
      <w:lvlJc w:val="left"/>
      <w:pPr>
        <w:ind w:left="7200" w:hanging="360"/>
      </w:pPr>
      <w:rPr>
        <w:rFonts w:ascii="Wingdings" w:hAnsi="Wingdings" w:hint="default"/>
      </w:rPr>
    </w:lvl>
  </w:abstractNum>
  <w:abstractNum w:abstractNumId="6" w15:restartNumberingAfterBreak="0">
    <w:nsid w:val="02647868"/>
    <w:multiLevelType w:val="hybridMultilevel"/>
    <w:tmpl w:val="142059BE"/>
    <w:lvl w:ilvl="0" w:tplc="3809000F">
      <w:start w:val="1"/>
      <w:numFmt w:val="decimal"/>
      <w:lvlText w:val="%1."/>
      <w:lvlJc w:val="left"/>
      <w:pPr>
        <w:ind w:left="360" w:hanging="360"/>
      </w:pPr>
    </w:lvl>
    <w:lvl w:ilvl="1" w:tplc="348686EE">
      <w:start w:val="1"/>
      <w:numFmt w:val="decimal"/>
      <w:lvlText w:val="%2)"/>
      <w:lvlJc w:val="left"/>
      <w:pPr>
        <w:ind w:left="1155" w:hanging="435"/>
      </w:pPr>
      <w:rPr>
        <w:rFonts w:hint="default"/>
      </w:r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15:restartNumberingAfterBreak="0">
    <w:nsid w:val="04876E16"/>
    <w:multiLevelType w:val="hybridMultilevel"/>
    <w:tmpl w:val="65EA3ADE"/>
    <w:lvl w:ilvl="0" w:tplc="7BB8A6F4">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65A65"/>
    <w:multiLevelType w:val="hybridMultilevel"/>
    <w:tmpl w:val="57805562"/>
    <w:lvl w:ilvl="0" w:tplc="0F0ED01E">
      <w:start w:val="1"/>
      <w:numFmt w:val="decimal"/>
      <w:lvlText w:val="[%1]"/>
      <w:lvlJc w:val="left"/>
      <w:pPr>
        <w:ind w:left="1179" w:hanging="641"/>
      </w:pPr>
      <w:rPr>
        <w:rFonts w:ascii="Times New Roman" w:eastAsia="Times New Roman" w:hAnsi="Times New Roman" w:cs="Times New Roman" w:hint="default"/>
        <w:spacing w:val="-1"/>
        <w:w w:val="96"/>
        <w:sz w:val="20"/>
        <w:szCs w:val="20"/>
        <w:lang w:val="id" w:eastAsia="en-US" w:bidi="ar-SA"/>
      </w:rPr>
    </w:lvl>
    <w:lvl w:ilvl="1" w:tplc="C0446182">
      <w:numFmt w:val="bullet"/>
      <w:lvlText w:val="•"/>
      <w:lvlJc w:val="left"/>
      <w:pPr>
        <w:ind w:left="1360" w:hanging="641"/>
      </w:pPr>
      <w:rPr>
        <w:rFonts w:hint="default"/>
        <w:lang w:val="id" w:eastAsia="en-US" w:bidi="ar-SA"/>
      </w:rPr>
    </w:lvl>
    <w:lvl w:ilvl="2" w:tplc="3DF8C7E6">
      <w:numFmt w:val="bullet"/>
      <w:lvlText w:val="•"/>
      <w:lvlJc w:val="left"/>
      <w:pPr>
        <w:ind w:left="2365" w:hanging="641"/>
      </w:pPr>
      <w:rPr>
        <w:rFonts w:hint="default"/>
        <w:lang w:val="id" w:eastAsia="en-US" w:bidi="ar-SA"/>
      </w:rPr>
    </w:lvl>
    <w:lvl w:ilvl="3" w:tplc="77B25A7E">
      <w:numFmt w:val="bullet"/>
      <w:lvlText w:val="•"/>
      <w:lvlJc w:val="left"/>
      <w:pPr>
        <w:ind w:left="3371" w:hanging="641"/>
      </w:pPr>
      <w:rPr>
        <w:rFonts w:hint="default"/>
        <w:lang w:val="id" w:eastAsia="en-US" w:bidi="ar-SA"/>
      </w:rPr>
    </w:lvl>
    <w:lvl w:ilvl="4" w:tplc="0A1407DA">
      <w:numFmt w:val="bullet"/>
      <w:lvlText w:val="•"/>
      <w:lvlJc w:val="left"/>
      <w:pPr>
        <w:ind w:left="4377" w:hanging="641"/>
      </w:pPr>
      <w:rPr>
        <w:rFonts w:hint="default"/>
        <w:lang w:val="id" w:eastAsia="en-US" w:bidi="ar-SA"/>
      </w:rPr>
    </w:lvl>
    <w:lvl w:ilvl="5" w:tplc="6F9087D8">
      <w:numFmt w:val="bullet"/>
      <w:lvlText w:val="•"/>
      <w:lvlJc w:val="left"/>
      <w:pPr>
        <w:ind w:left="5382" w:hanging="641"/>
      </w:pPr>
      <w:rPr>
        <w:rFonts w:hint="default"/>
        <w:lang w:val="id" w:eastAsia="en-US" w:bidi="ar-SA"/>
      </w:rPr>
    </w:lvl>
    <w:lvl w:ilvl="6" w:tplc="FFA86D18">
      <w:numFmt w:val="bullet"/>
      <w:lvlText w:val="•"/>
      <w:lvlJc w:val="left"/>
      <w:pPr>
        <w:ind w:left="6388" w:hanging="641"/>
      </w:pPr>
      <w:rPr>
        <w:rFonts w:hint="default"/>
        <w:lang w:val="id" w:eastAsia="en-US" w:bidi="ar-SA"/>
      </w:rPr>
    </w:lvl>
    <w:lvl w:ilvl="7" w:tplc="9080E8CC">
      <w:numFmt w:val="bullet"/>
      <w:lvlText w:val="•"/>
      <w:lvlJc w:val="left"/>
      <w:pPr>
        <w:ind w:left="7394" w:hanging="641"/>
      </w:pPr>
      <w:rPr>
        <w:rFonts w:hint="default"/>
        <w:lang w:val="id" w:eastAsia="en-US" w:bidi="ar-SA"/>
      </w:rPr>
    </w:lvl>
    <w:lvl w:ilvl="8" w:tplc="6AD022F4">
      <w:numFmt w:val="bullet"/>
      <w:lvlText w:val="•"/>
      <w:lvlJc w:val="left"/>
      <w:pPr>
        <w:ind w:left="8399" w:hanging="641"/>
      </w:pPr>
      <w:rPr>
        <w:rFonts w:hint="default"/>
        <w:lang w:val="id" w:eastAsia="en-US" w:bidi="ar-SA"/>
      </w:rPr>
    </w:lvl>
  </w:abstractNum>
  <w:abstractNum w:abstractNumId="9" w15:restartNumberingAfterBreak="0">
    <w:nsid w:val="13A027A0"/>
    <w:multiLevelType w:val="hybridMultilevel"/>
    <w:tmpl w:val="B9B28726"/>
    <w:lvl w:ilvl="0" w:tplc="881AE46C">
      <w:start w:val="1"/>
      <w:numFmt w:val="decimal"/>
      <w:lvlText w:val="%1."/>
      <w:lvlJc w:val="left"/>
      <w:pPr>
        <w:ind w:left="720" w:hanging="360"/>
      </w:pPr>
    </w:lvl>
    <w:lvl w:ilvl="1" w:tplc="C738383C" w:tentative="1">
      <w:start w:val="1"/>
      <w:numFmt w:val="lowerLetter"/>
      <w:lvlText w:val="%2."/>
      <w:lvlJc w:val="left"/>
      <w:pPr>
        <w:ind w:left="1440" w:hanging="360"/>
      </w:pPr>
    </w:lvl>
    <w:lvl w:ilvl="2" w:tplc="B804E0EE" w:tentative="1">
      <w:start w:val="1"/>
      <w:numFmt w:val="lowerRoman"/>
      <w:lvlText w:val="%3."/>
      <w:lvlJc w:val="right"/>
      <w:pPr>
        <w:ind w:left="2160" w:hanging="180"/>
      </w:pPr>
    </w:lvl>
    <w:lvl w:ilvl="3" w:tplc="C6EE254A" w:tentative="1">
      <w:start w:val="1"/>
      <w:numFmt w:val="decimal"/>
      <w:lvlText w:val="%4."/>
      <w:lvlJc w:val="left"/>
      <w:pPr>
        <w:ind w:left="2880" w:hanging="360"/>
      </w:pPr>
    </w:lvl>
    <w:lvl w:ilvl="4" w:tplc="15B4EC88" w:tentative="1">
      <w:start w:val="1"/>
      <w:numFmt w:val="lowerLetter"/>
      <w:lvlText w:val="%5."/>
      <w:lvlJc w:val="left"/>
      <w:pPr>
        <w:ind w:left="3600" w:hanging="360"/>
      </w:pPr>
    </w:lvl>
    <w:lvl w:ilvl="5" w:tplc="AA52803C" w:tentative="1">
      <w:start w:val="1"/>
      <w:numFmt w:val="lowerRoman"/>
      <w:lvlText w:val="%6."/>
      <w:lvlJc w:val="right"/>
      <w:pPr>
        <w:ind w:left="4320" w:hanging="180"/>
      </w:pPr>
    </w:lvl>
    <w:lvl w:ilvl="6" w:tplc="1994963C" w:tentative="1">
      <w:start w:val="1"/>
      <w:numFmt w:val="decimal"/>
      <w:lvlText w:val="%7."/>
      <w:lvlJc w:val="left"/>
      <w:pPr>
        <w:ind w:left="5040" w:hanging="360"/>
      </w:pPr>
    </w:lvl>
    <w:lvl w:ilvl="7" w:tplc="11A67888" w:tentative="1">
      <w:start w:val="1"/>
      <w:numFmt w:val="lowerLetter"/>
      <w:lvlText w:val="%8."/>
      <w:lvlJc w:val="left"/>
      <w:pPr>
        <w:ind w:left="5760" w:hanging="360"/>
      </w:pPr>
    </w:lvl>
    <w:lvl w:ilvl="8" w:tplc="556A45B4" w:tentative="1">
      <w:start w:val="1"/>
      <w:numFmt w:val="lowerRoman"/>
      <w:lvlText w:val="%9."/>
      <w:lvlJc w:val="right"/>
      <w:pPr>
        <w:ind w:left="6480" w:hanging="180"/>
      </w:pPr>
    </w:lvl>
  </w:abstractNum>
  <w:abstractNum w:abstractNumId="10" w15:restartNumberingAfterBreak="0">
    <w:nsid w:val="16F454B2"/>
    <w:multiLevelType w:val="hybridMultilevel"/>
    <w:tmpl w:val="B72CA592"/>
    <w:lvl w:ilvl="0" w:tplc="96F85372">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11" w15:restartNumberingAfterBreak="0">
    <w:nsid w:val="175B3CBB"/>
    <w:multiLevelType w:val="hybridMultilevel"/>
    <w:tmpl w:val="B1965404"/>
    <w:lvl w:ilvl="0" w:tplc="806645F2">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51EA3"/>
    <w:multiLevelType w:val="hybridMultilevel"/>
    <w:tmpl w:val="1CB6BC06"/>
    <w:lvl w:ilvl="0" w:tplc="C5CA7FD0">
      <w:start w:val="1"/>
      <w:numFmt w:val="bullet"/>
      <w:lvlText w:val=""/>
      <w:lvlJc w:val="left"/>
      <w:pPr>
        <w:ind w:left="1440" w:hanging="360"/>
      </w:pPr>
      <w:rPr>
        <w:rFonts w:ascii="Symbol" w:hAnsi="Symbol" w:hint="default"/>
      </w:rPr>
    </w:lvl>
    <w:lvl w:ilvl="1" w:tplc="C84ED730" w:tentative="1">
      <w:start w:val="1"/>
      <w:numFmt w:val="bullet"/>
      <w:lvlText w:val="o"/>
      <w:lvlJc w:val="left"/>
      <w:pPr>
        <w:ind w:left="2160" w:hanging="360"/>
      </w:pPr>
      <w:rPr>
        <w:rFonts w:ascii="Courier New" w:hAnsi="Courier New" w:cs="Courier New" w:hint="default"/>
      </w:rPr>
    </w:lvl>
    <w:lvl w:ilvl="2" w:tplc="CA2C9282" w:tentative="1">
      <w:start w:val="1"/>
      <w:numFmt w:val="bullet"/>
      <w:lvlText w:val=""/>
      <w:lvlJc w:val="left"/>
      <w:pPr>
        <w:ind w:left="2880" w:hanging="360"/>
      </w:pPr>
      <w:rPr>
        <w:rFonts w:ascii="Wingdings" w:hAnsi="Wingdings" w:hint="default"/>
      </w:rPr>
    </w:lvl>
    <w:lvl w:ilvl="3" w:tplc="11761896" w:tentative="1">
      <w:start w:val="1"/>
      <w:numFmt w:val="bullet"/>
      <w:lvlText w:val=""/>
      <w:lvlJc w:val="left"/>
      <w:pPr>
        <w:ind w:left="3600" w:hanging="360"/>
      </w:pPr>
      <w:rPr>
        <w:rFonts w:ascii="Symbol" w:hAnsi="Symbol" w:hint="default"/>
      </w:rPr>
    </w:lvl>
    <w:lvl w:ilvl="4" w:tplc="8E3AD16A" w:tentative="1">
      <w:start w:val="1"/>
      <w:numFmt w:val="bullet"/>
      <w:lvlText w:val="o"/>
      <w:lvlJc w:val="left"/>
      <w:pPr>
        <w:ind w:left="4320" w:hanging="360"/>
      </w:pPr>
      <w:rPr>
        <w:rFonts w:ascii="Courier New" w:hAnsi="Courier New" w:cs="Courier New" w:hint="default"/>
      </w:rPr>
    </w:lvl>
    <w:lvl w:ilvl="5" w:tplc="76A28DCC" w:tentative="1">
      <w:start w:val="1"/>
      <w:numFmt w:val="bullet"/>
      <w:lvlText w:val=""/>
      <w:lvlJc w:val="left"/>
      <w:pPr>
        <w:ind w:left="5040" w:hanging="360"/>
      </w:pPr>
      <w:rPr>
        <w:rFonts w:ascii="Wingdings" w:hAnsi="Wingdings" w:hint="default"/>
      </w:rPr>
    </w:lvl>
    <w:lvl w:ilvl="6" w:tplc="571E8214" w:tentative="1">
      <w:start w:val="1"/>
      <w:numFmt w:val="bullet"/>
      <w:lvlText w:val=""/>
      <w:lvlJc w:val="left"/>
      <w:pPr>
        <w:ind w:left="5760" w:hanging="360"/>
      </w:pPr>
      <w:rPr>
        <w:rFonts w:ascii="Symbol" w:hAnsi="Symbol" w:hint="default"/>
      </w:rPr>
    </w:lvl>
    <w:lvl w:ilvl="7" w:tplc="AE06A49E" w:tentative="1">
      <w:start w:val="1"/>
      <w:numFmt w:val="bullet"/>
      <w:lvlText w:val="o"/>
      <w:lvlJc w:val="left"/>
      <w:pPr>
        <w:ind w:left="6480" w:hanging="360"/>
      </w:pPr>
      <w:rPr>
        <w:rFonts w:ascii="Courier New" w:hAnsi="Courier New" w:cs="Courier New" w:hint="default"/>
      </w:rPr>
    </w:lvl>
    <w:lvl w:ilvl="8" w:tplc="E3246C74" w:tentative="1">
      <w:start w:val="1"/>
      <w:numFmt w:val="bullet"/>
      <w:lvlText w:val=""/>
      <w:lvlJc w:val="left"/>
      <w:pPr>
        <w:ind w:left="7200" w:hanging="360"/>
      </w:pPr>
      <w:rPr>
        <w:rFonts w:ascii="Wingdings" w:hAnsi="Wingdings" w:hint="default"/>
      </w:rPr>
    </w:lvl>
  </w:abstractNum>
  <w:abstractNum w:abstractNumId="13" w15:restartNumberingAfterBreak="0">
    <w:nsid w:val="1B751D2A"/>
    <w:multiLevelType w:val="hybridMultilevel"/>
    <w:tmpl w:val="4BE27D28"/>
    <w:lvl w:ilvl="0" w:tplc="7F8A64DE">
      <w:start w:val="1"/>
      <w:numFmt w:val="decimal"/>
      <w:lvlText w:val="%1."/>
      <w:lvlJc w:val="left"/>
      <w:pPr>
        <w:ind w:left="3600" w:hanging="360"/>
      </w:pPr>
      <w:rPr>
        <w:rFonts w:hint="default"/>
      </w:rPr>
    </w:lvl>
    <w:lvl w:ilvl="1" w:tplc="269C87DE" w:tentative="1">
      <w:start w:val="1"/>
      <w:numFmt w:val="lowerLetter"/>
      <w:lvlText w:val="%2."/>
      <w:lvlJc w:val="left"/>
      <w:pPr>
        <w:ind w:left="4320" w:hanging="360"/>
      </w:pPr>
    </w:lvl>
    <w:lvl w:ilvl="2" w:tplc="E7F0A6D4" w:tentative="1">
      <w:start w:val="1"/>
      <w:numFmt w:val="lowerRoman"/>
      <w:lvlText w:val="%3."/>
      <w:lvlJc w:val="right"/>
      <w:pPr>
        <w:ind w:left="5040" w:hanging="180"/>
      </w:pPr>
    </w:lvl>
    <w:lvl w:ilvl="3" w:tplc="8A1CC322" w:tentative="1">
      <w:start w:val="1"/>
      <w:numFmt w:val="decimal"/>
      <w:lvlText w:val="%4."/>
      <w:lvlJc w:val="left"/>
      <w:pPr>
        <w:ind w:left="5760" w:hanging="360"/>
      </w:pPr>
    </w:lvl>
    <w:lvl w:ilvl="4" w:tplc="878C7484" w:tentative="1">
      <w:start w:val="1"/>
      <w:numFmt w:val="lowerLetter"/>
      <w:lvlText w:val="%5."/>
      <w:lvlJc w:val="left"/>
      <w:pPr>
        <w:ind w:left="6480" w:hanging="360"/>
      </w:pPr>
    </w:lvl>
    <w:lvl w:ilvl="5" w:tplc="6E42734E" w:tentative="1">
      <w:start w:val="1"/>
      <w:numFmt w:val="lowerRoman"/>
      <w:lvlText w:val="%6."/>
      <w:lvlJc w:val="right"/>
      <w:pPr>
        <w:ind w:left="7200" w:hanging="180"/>
      </w:pPr>
    </w:lvl>
    <w:lvl w:ilvl="6" w:tplc="FBDCD850" w:tentative="1">
      <w:start w:val="1"/>
      <w:numFmt w:val="decimal"/>
      <w:lvlText w:val="%7."/>
      <w:lvlJc w:val="left"/>
      <w:pPr>
        <w:ind w:left="7920" w:hanging="360"/>
      </w:pPr>
    </w:lvl>
    <w:lvl w:ilvl="7" w:tplc="FB963F3A" w:tentative="1">
      <w:start w:val="1"/>
      <w:numFmt w:val="lowerLetter"/>
      <w:lvlText w:val="%8."/>
      <w:lvlJc w:val="left"/>
      <w:pPr>
        <w:ind w:left="8640" w:hanging="360"/>
      </w:pPr>
    </w:lvl>
    <w:lvl w:ilvl="8" w:tplc="F5963624" w:tentative="1">
      <w:start w:val="1"/>
      <w:numFmt w:val="lowerRoman"/>
      <w:lvlText w:val="%9."/>
      <w:lvlJc w:val="right"/>
      <w:pPr>
        <w:ind w:left="9360" w:hanging="180"/>
      </w:pPr>
    </w:lvl>
  </w:abstractNum>
  <w:abstractNum w:abstractNumId="14" w15:restartNumberingAfterBreak="0">
    <w:nsid w:val="1CFC2287"/>
    <w:multiLevelType w:val="hybridMultilevel"/>
    <w:tmpl w:val="AAA02B12"/>
    <w:lvl w:ilvl="0" w:tplc="CEA66CCA">
      <w:start w:val="1"/>
      <w:numFmt w:val="decimal"/>
      <w:lvlText w:val="%1."/>
      <w:lvlJc w:val="left"/>
      <w:pPr>
        <w:ind w:left="1258" w:hanging="360"/>
      </w:pPr>
      <w:rPr>
        <w:rFonts w:ascii="Times New Roman" w:eastAsia="Times New Roman" w:hAnsi="Times New Roman" w:cs="Times New Roman" w:hint="default"/>
        <w:spacing w:val="0"/>
        <w:w w:val="96"/>
        <w:sz w:val="20"/>
        <w:szCs w:val="20"/>
        <w:lang w:val="id" w:eastAsia="en-US" w:bidi="ar-SA"/>
      </w:rPr>
    </w:lvl>
    <w:lvl w:ilvl="1" w:tplc="F33033EC">
      <w:numFmt w:val="bullet"/>
      <w:lvlText w:val="•"/>
      <w:lvlJc w:val="left"/>
      <w:pPr>
        <w:ind w:left="2175" w:hanging="360"/>
      </w:pPr>
      <w:rPr>
        <w:rFonts w:hint="default"/>
        <w:lang w:val="id" w:eastAsia="en-US" w:bidi="ar-SA"/>
      </w:rPr>
    </w:lvl>
    <w:lvl w:ilvl="2" w:tplc="62442DEE">
      <w:numFmt w:val="bullet"/>
      <w:lvlText w:val="•"/>
      <w:lvlJc w:val="left"/>
      <w:pPr>
        <w:ind w:left="3090" w:hanging="360"/>
      </w:pPr>
      <w:rPr>
        <w:rFonts w:hint="default"/>
        <w:lang w:val="id" w:eastAsia="en-US" w:bidi="ar-SA"/>
      </w:rPr>
    </w:lvl>
    <w:lvl w:ilvl="3" w:tplc="78A86BDE">
      <w:numFmt w:val="bullet"/>
      <w:lvlText w:val="•"/>
      <w:lvlJc w:val="left"/>
      <w:pPr>
        <w:ind w:left="4005" w:hanging="360"/>
      </w:pPr>
      <w:rPr>
        <w:rFonts w:hint="default"/>
        <w:lang w:val="id" w:eastAsia="en-US" w:bidi="ar-SA"/>
      </w:rPr>
    </w:lvl>
    <w:lvl w:ilvl="4" w:tplc="8E942E92">
      <w:numFmt w:val="bullet"/>
      <w:lvlText w:val="•"/>
      <w:lvlJc w:val="left"/>
      <w:pPr>
        <w:ind w:left="4920" w:hanging="360"/>
      </w:pPr>
      <w:rPr>
        <w:rFonts w:hint="default"/>
        <w:lang w:val="id" w:eastAsia="en-US" w:bidi="ar-SA"/>
      </w:rPr>
    </w:lvl>
    <w:lvl w:ilvl="5" w:tplc="067070A4">
      <w:numFmt w:val="bullet"/>
      <w:lvlText w:val="•"/>
      <w:lvlJc w:val="left"/>
      <w:pPr>
        <w:ind w:left="5835" w:hanging="360"/>
      </w:pPr>
      <w:rPr>
        <w:rFonts w:hint="default"/>
        <w:lang w:val="id" w:eastAsia="en-US" w:bidi="ar-SA"/>
      </w:rPr>
    </w:lvl>
    <w:lvl w:ilvl="6" w:tplc="BDB45A02">
      <w:numFmt w:val="bullet"/>
      <w:lvlText w:val="•"/>
      <w:lvlJc w:val="left"/>
      <w:pPr>
        <w:ind w:left="6750" w:hanging="360"/>
      </w:pPr>
      <w:rPr>
        <w:rFonts w:hint="default"/>
        <w:lang w:val="id" w:eastAsia="en-US" w:bidi="ar-SA"/>
      </w:rPr>
    </w:lvl>
    <w:lvl w:ilvl="7" w:tplc="5EDCBCE2">
      <w:numFmt w:val="bullet"/>
      <w:lvlText w:val="•"/>
      <w:lvlJc w:val="left"/>
      <w:pPr>
        <w:ind w:left="7665" w:hanging="360"/>
      </w:pPr>
      <w:rPr>
        <w:rFonts w:hint="default"/>
        <w:lang w:val="id" w:eastAsia="en-US" w:bidi="ar-SA"/>
      </w:rPr>
    </w:lvl>
    <w:lvl w:ilvl="8" w:tplc="C1F2EBC6">
      <w:numFmt w:val="bullet"/>
      <w:lvlText w:val="•"/>
      <w:lvlJc w:val="left"/>
      <w:pPr>
        <w:ind w:left="8580" w:hanging="360"/>
      </w:pPr>
      <w:rPr>
        <w:rFonts w:hint="default"/>
        <w:lang w:val="id" w:eastAsia="en-US" w:bidi="ar-SA"/>
      </w:rPr>
    </w:lvl>
  </w:abstractNum>
  <w:abstractNum w:abstractNumId="15" w15:restartNumberingAfterBreak="0">
    <w:nsid w:val="225C6E01"/>
    <w:multiLevelType w:val="hybridMultilevel"/>
    <w:tmpl w:val="38AC6F8C"/>
    <w:lvl w:ilvl="0" w:tplc="DD26B64E">
      <w:start w:val="1"/>
      <w:numFmt w:val="decimal"/>
      <w:lvlText w:val="%1."/>
      <w:lvlJc w:val="left"/>
      <w:pPr>
        <w:ind w:left="720" w:hanging="360"/>
      </w:pPr>
      <w:rPr>
        <w:rFonts w:hint="default"/>
      </w:rPr>
    </w:lvl>
    <w:lvl w:ilvl="1" w:tplc="7438E326" w:tentative="1">
      <w:start w:val="1"/>
      <w:numFmt w:val="lowerLetter"/>
      <w:lvlText w:val="%2."/>
      <w:lvlJc w:val="left"/>
      <w:pPr>
        <w:ind w:left="1440" w:hanging="360"/>
      </w:pPr>
    </w:lvl>
    <w:lvl w:ilvl="2" w:tplc="D1AE90D4" w:tentative="1">
      <w:start w:val="1"/>
      <w:numFmt w:val="lowerRoman"/>
      <w:lvlText w:val="%3."/>
      <w:lvlJc w:val="right"/>
      <w:pPr>
        <w:ind w:left="2160" w:hanging="180"/>
      </w:pPr>
    </w:lvl>
    <w:lvl w:ilvl="3" w:tplc="96468158" w:tentative="1">
      <w:start w:val="1"/>
      <w:numFmt w:val="decimal"/>
      <w:lvlText w:val="%4."/>
      <w:lvlJc w:val="left"/>
      <w:pPr>
        <w:ind w:left="2880" w:hanging="360"/>
      </w:pPr>
    </w:lvl>
    <w:lvl w:ilvl="4" w:tplc="859E625A" w:tentative="1">
      <w:start w:val="1"/>
      <w:numFmt w:val="lowerLetter"/>
      <w:lvlText w:val="%5."/>
      <w:lvlJc w:val="left"/>
      <w:pPr>
        <w:ind w:left="3600" w:hanging="360"/>
      </w:pPr>
    </w:lvl>
    <w:lvl w:ilvl="5" w:tplc="6DA6FCAC" w:tentative="1">
      <w:start w:val="1"/>
      <w:numFmt w:val="lowerRoman"/>
      <w:lvlText w:val="%6."/>
      <w:lvlJc w:val="right"/>
      <w:pPr>
        <w:ind w:left="4320" w:hanging="180"/>
      </w:pPr>
    </w:lvl>
    <w:lvl w:ilvl="6" w:tplc="0A3024AC" w:tentative="1">
      <w:start w:val="1"/>
      <w:numFmt w:val="decimal"/>
      <w:lvlText w:val="%7."/>
      <w:lvlJc w:val="left"/>
      <w:pPr>
        <w:ind w:left="5040" w:hanging="360"/>
      </w:pPr>
    </w:lvl>
    <w:lvl w:ilvl="7" w:tplc="511C3770" w:tentative="1">
      <w:start w:val="1"/>
      <w:numFmt w:val="lowerLetter"/>
      <w:lvlText w:val="%8."/>
      <w:lvlJc w:val="left"/>
      <w:pPr>
        <w:ind w:left="5760" w:hanging="360"/>
      </w:pPr>
    </w:lvl>
    <w:lvl w:ilvl="8" w:tplc="22C67A26" w:tentative="1">
      <w:start w:val="1"/>
      <w:numFmt w:val="lowerRoman"/>
      <w:lvlText w:val="%9."/>
      <w:lvlJc w:val="right"/>
      <w:pPr>
        <w:ind w:left="6480" w:hanging="180"/>
      </w:pPr>
    </w:lvl>
  </w:abstractNum>
  <w:abstractNum w:abstractNumId="16" w15:restartNumberingAfterBreak="0">
    <w:nsid w:val="22D86D9C"/>
    <w:multiLevelType w:val="hybridMultilevel"/>
    <w:tmpl w:val="83F49E56"/>
    <w:lvl w:ilvl="0" w:tplc="3809000F">
      <w:start w:val="1"/>
      <w:numFmt w:val="decimal"/>
      <w:lvlText w:val="%1."/>
      <w:lvlJc w:val="left"/>
      <w:pPr>
        <w:ind w:left="771" w:hanging="360"/>
      </w:pPr>
    </w:lvl>
    <w:lvl w:ilvl="1" w:tplc="38090019" w:tentative="1">
      <w:start w:val="1"/>
      <w:numFmt w:val="lowerLetter"/>
      <w:lvlText w:val="%2."/>
      <w:lvlJc w:val="left"/>
      <w:pPr>
        <w:ind w:left="1491" w:hanging="360"/>
      </w:pPr>
    </w:lvl>
    <w:lvl w:ilvl="2" w:tplc="3809001B" w:tentative="1">
      <w:start w:val="1"/>
      <w:numFmt w:val="lowerRoman"/>
      <w:lvlText w:val="%3."/>
      <w:lvlJc w:val="right"/>
      <w:pPr>
        <w:ind w:left="2211" w:hanging="180"/>
      </w:pPr>
    </w:lvl>
    <w:lvl w:ilvl="3" w:tplc="3809000F" w:tentative="1">
      <w:start w:val="1"/>
      <w:numFmt w:val="decimal"/>
      <w:lvlText w:val="%4."/>
      <w:lvlJc w:val="left"/>
      <w:pPr>
        <w:ind w:left="2931" w:hanging="360"/>
      </w:pPr>
    </w:lvl>
    <w:lvl w:ilvl="4" w:tplc="38090019" w:tentative="1">
      <w:start w:val="1"/>
      <w:numFmt w:val="lowerLetter"/>
      <w:lvlText w:val="%5."/>
      <w:lvlJc w:val="left"/>
      <w:pPr>
        <w:ind w:left="3651" w:hanging="360"/>
      </w:pPr>
    </w:lvl>
    <w:lvl w:ilvl="5" w:tplc="3809001B" w:tentative="1">
      <w:start w:val="1"/>
      <w:numFmt w:val="lowerRoman"/>
      <w:lvlText w:val="%6."/>
      <w:lvlJc w:val="right"/>
      <w:pPr>
        <w:ind w:left="4371" w:hanging="180"/>
      </w:pPr>
    </w:lvl>
    <w:lvl w:ilvl="6" w:tplc="3809000F" w:tentative="1">
      <w:start w:val="1"/>
      <w:numFmt w:val="decimal"/>
      <w:lvlText w:val="%7."/>
      <w:lvlJc w:val="left"/>
      <w:pPr>
        <w:ind w:left="5091" w:hanging="360"/>
      </w:pPr>
    </w:lvl>
    <w:lvl w:ilvl="7" w:tplc="38090019" w:tentative="1">
      <w:start w:val="1"/>
      <w:numFmt w:val="lowerLetter"/>
      <w:lvlText w:val="%8."/>
      <w:lvlJc w:val="left"/>
      <w:pPr>
        <w:ind w:left="5811" w:hanging="360"/>
      </w:pPr>
    </w:lvl>
    <w:lvl w:ilvl="8" w:tplc="3809001B" w:tentative="1">
      <w:start w:val="1"/>
      <w:numFmt w:val="lowerRoman"/>
      <w:lvlText w:val="%9."/>
      <w:lvlJc w:val="right"/>
      <w:pPr>
        <w:ind w:left="6531" w:hanging="180"/>
      </w:pPr>
    </w:lvl>
  </w:abstractNum>
  <w:abstractNum w:abstractNumId="17" w15:restartNumberingAfterBreak="0">
    <w:nsid w:val="232164F4"/>
    <w:multiLevelType w:val="hybridMultilevel"/>
    <w:tmpl w:val="6556F70C"/>
    <w:lvl w:ilvl="0" w:tplc="CA406E2C">
      <w:start w:val="1"/>
      <w:numFmt w:val="decimal"/>
      <w:lvlText w:val="%1."/>
      <w:lvlJc w:val="left"/>
      <w:pPr>
        <w:ind w:left="720" w:hanging="360"/>
      </w:pPr>
      <w:rPr>
        <w:rFonts w:hint="default"/>
      </w:rPr>
    </w:lvl>
    <w:lvl w:ilvl="1" w:tplc="EE98CDB4" w:tentative="1">
      <w:start w:val="1"/>
      <w:numFmt w:val="lowerLetter"/>
      <w:lvlText w:val="%2."/>
      <w:lvlJc w:val="left"/>
      <w:pPr>
        <w:ind w:left="1080" w:hanging="360"/>
      </w:pPr>
    </w:lvl>
    <w:lvl w:ilvl="2" w:tplc="0D4EB6DE" w:tentative="1">
      <w:start w:val="1"/>
      <w:numFmt w:val="lowerRoman"/>
      <w:lvlText w:val="%3."/>
      <w:lvlJc w:val="right"/>
      <w:pPr>
        <w:ind w:left="1800" w:hanging="180"/>
      </w:pPr>
    </w:lvl>
    <w:lvl w:ilvl="3" w:tplc="FFB67856" w:tentative="1">
      <w:start w:val="1"/>
      <w:numFmt w:val="decimal"/>
      <w:lvlText w:val="%4."/>
      <w:lvlJc w:val="left"/>
      <w:pPr>
        <w:ind w:left="2520" w:hanging="360"/>
      </w:pPr>
    </w:lvl>
    <w:lvl w:ilvl="4" w:tplc="FB6E4BE6" w:tentative="1">
      <w:start w:val="1"/>
      <w:numFmt w:val="lowerLetter"/>
      <w:lvlText w:val="%5."/>
      <w:lvlJc w:val="left"/>
      <w:pPr>
        <w:ind w:left="3240" w:hanging="360"/>
      </w:pPr>
    </w:lvl>
    <w:lvl w:ilvl="5" w:tplc="1A601C2A" w:tentative="1">
      <w:start w:val="1"/>
      <w:numFmt w:val="lowerRoman"/>
      <w:lvlText w:val="%6."/>
      <w:lvlJc w:val="right"/>
      <w:pPr>
        <w:ind w:left="3960" w:hanging="180"/>
      </w:pPr>
    </w:lvl>
    <w:lvl w:ilvl="6" w:tplc="BCD25678" w:tentative="1">
      <w:start w:val="1"/>
      <w:numFmt w:val="decimal"/>
      <w:lvlText w:val="%7."/>
      <w:lvlJc w:val="left"/>
      <w:pPr>
        <w:ind w:left="4680" w:hanging="360"/>
      </w:pPr>
    </w:lvl>
    <w:lvl w:ilvl="7" w:tplc="BFFEFDCE" w:tentative="1">
      <w:start w:val="1"/>
      <w:numFmt w:val="lowerLetter"/>
      <w:lvlText w:val="%8."/>
      <w:lvlJc w:val="left"/>
      <w:pPr>
        <w:ind w:left="5400" w:hanging="360"/>
      </w:pPr>
    </w:lvl>
    <w:lvl w:ilvl="8" w:tplc="92460F94" w:tentative="1">
      <w:start w:val="1"/>
      <w:numFmt w:val="lowerRoman"/>
      <w:lvlText w:val="%9."/>
      <w:lvlJc w:val="right"/>
      <w:pPr>
        <w:ind w:left="6120" w:hanging="180"/>
      </w:pPr>
    </w:lvl>
  </w:abstractNum>
  <w:abstractNum w:abstractNumId="18"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81154"/>
    <w:multiLevelType w:val="hybridMultilevel"/>
    <w:tmpl w:val="C20E1BAE"/>
    <w:lvl w:ilvl="0" w:tplc="54DE18EA">
      <w:start w:val="1"/>
      <w:numFmt w:val="decimal"/>
      <w:lvlText w:val="%1."/>
      <w:lvlJc w:val="left"/>
      <w:pPr>
        <w:ind w:left="360" w:hanging="360"/>
      </w:pPr>
      <w:rPr>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AFD66BF"/>
    <w:multiLevelType w:val="multilevel"/>
    <w:tmpl w:val="E34091DE"/>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B644509"/>
    <w:multiLevelType w:val="hybridMultilevel"/>
    <w:tmpl w:val="8312AF9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2F20191C"/>
    <w:multiLevelType w:val="hybridMultilevel"/>
    <w:tmpl w:val="FC029E96"/>
    <w:lvl w:ilvl="0" w:tplc="3809000F">
      <w:start w:val="1"/>
      <w:numFmt w:val="decimal"/>
      <w:lvlText w:val="%1."/>
      <w:lvlJc w:val="left"/>
      <w:pPr>
        <w:ind w:left="720" w:hanging="360"/>
      </w:pPr>
    </w:lvl>
    <w:lvl w:ilvl="1" w:tplc="3809000F">
      <w:start w:val="1"/>
      <w:numFmt w:val="decimal"/>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2FDD60F5"/>
    <w:multiLevelType w:val="hybridMultilevel"/>
    <w:tmpl w:val="2AA69456"/>
    <w:lvl w:ilvl="0" w:tplc="B6240E98">
      <w:start w:val="1"/>
      <w:numFmt w:val="decimal"/>
      <w:lvlText w:val="%1."/>
      <w:lvlJc w:val="left"/>
      <w:pPr>
        <w:ind w:left="1440" w:hanging="360"/>
      </w:pPr>
      <w:rPr>
        <w:rFonts w:hint="default"/>
        <w:i/>
      </w:r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4" w15:restartNumberingAfterBreak="0">
    <w:nsid w:val="312E70B2"/>
    <w:multiLevelType w:val="hybridMultilevel"/>
    <w:tmpl w:val="7460E6E6"/>
    <w:lvl w:ilvl="0" w:tplc="E6EC829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15:restartNumberingAfterBreak="0">
    <w:nsid w:val="33AC051A"/>
    <w:multiLevelType w:val="hybridMultilevel"/>
    <w:tmpl w:val="2CE23CB4"/>
    <w:lvl w:ilvl="0" w:tplc="673A96FE">
      <w:start w:val="1"/>
      <w:numFmt w:val="decimal"/>
      <w:lvlText w:val="%1."/>
      <w:lvlJc w:val="left"/>
      <w:pPr>
        <w:ind w:left="720" w:hanging="360"/>
      </w:pPr>
    </w:lvl>
    <w:lvl w:ilvl="1" w:tplc="11343EA0" w:tentative="1">
      <w:start w:val="1"/>
      <w:numFmt w:val="lowerLetter"/>
      <w:lvlText w:val="%2."/>
      <w:lvlJc w:val="left"/>
      <w:pPr>
        <w:ind w:left="1440" w:hanging="360"/>
      </w:pPr>
    </w:lvl>
    <w:lvl w:ilvl="2" w:tplc="E078FC98" w:tentative="1">
      <w:start w:val="1"/>
      <w:numFmt w:val="lowerRoman"/>
      <w:lvlText w:val="%3."/>
      <w:lvlJc w:val="right"/>
      <w:pPr>
        <w:ind w:left="2160" w:hanging="180"/>
      </w:pPr>
    </w:lvl>
    <w:lvl w:ilvl="3" w:tplc="E950611A" w:tentative="1">
      <w:start w:val="1"/>
      <w:numFmt w:val="decimal"/>
      <w:lvlText w:val="%4."/>
      <w:lvlJc w:val="left"/>
      <w:pPr>
        <w:ind w:left="2880" w:hanging="360"/>
      </w:pPr>
    </w:lvl>
    <w:lvl w:ilvl="4" w:tplc="B6C4ECA8" w:tentative="1">
      <w:start w:val="1"/>
      <w:numFmt w:val="lowerLetter"/>
      <w:lvlText w:val="%5."/>
      <w:lvlJc w:val="left"/>
      <w:pPr>
        <w:ind w:left="3600" w:hanging="360"/>
      </w:pPr>
    </w:lvl>
    <w:lvl w:ilvl="5" w:tplc="AAAE8386" w:tentative="1">
      <w:start w:val="1"/>
      <w:numFmt w:val="lowerRoman"/>
      <w:lvlText w:val="%6."/>
      <w:lvlJc w:val="right"/>
      <w:pPr>
        <w:ind w:left="4320" w:hanging="180"/>
      </w:pPr>
    </w:lvl>
    <w:lvl w:ilvl="6" w:tplc="292CCF3A" w:tentative="1">
      <w:start w:val="1"/>
      <w:numFmt w:val="decimal"/>
      <w:lvlText w:val="%7."/>
      <w:lvlJc w:val="left"/>
      <w:pPr>
        <w:ind w:left="5040" w:hanging="360"/>
      </w:pPr>
    </w:lvl>
    <w:lvl w:ilvl="7" w:tplc="9D52B906" w:tentative="1">
      <w:start w:val="1"/>
      <w:numFmt w:val="lowerLetter"/>
      <w:lvlText w:val="%8."/>
      <w:lvlJc w:val="left"/>
      <w:pPr>
        <w:ind w:left="5760" w:hanging="360"/>
      </w:pPr>
    </w:lvl>
    <w:lvl w:ilvl="8" w:tplc="9426F8BA" w:tentative="1">
      <w:start w:val="1"/>
      <w:numFmt w:val="lowerRoman"/>
      <w:lvlText w:val="%9."/>
      <w:lvlJc w:val="right"/>
      <w:pPr>
        <w:ind w:left="6480" w:hanging="180"/>
      </w:pPr>
    </w:lvl>
  </w:abstractNum>
  <w:abstractNum w:abstractNumId="26" w15:restartNumberingAfterBreak="0">
    <w:nsid w:val="346F51FC"/>
    <w:multiLevelType w:val="hybridMultilevel"/>
    <w:tmpl w:val="ED5EBA9C"/>
    <w:lvl w:ilvl="0" w:tplc="D8BE8A38">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EB01F9"/>
    <w:multiLevelType w:val="hybridMultilevel"/>
    <w:tmpl w:val="ADFC1AB2"/>
    <w:lvl w:ilvl="0" w:tplc="A1969E6C">
      <w:start w:val="1"/>
      <w:numFmt w:val="decimal"/>
      <w:lvlText w:val="[%1]"/>
      <w:lvlJc w:val="left"/>
      <w:pPr>
        <w:ind w:left="662" w:hanging="639"/>
      </w:pPr>
      <w:rPr>
        <w:rFonts w:ascii="Times New Roman" w:eastAsia="Times New Roman" w:hAnsi="Times New Roman" w:cs="Times New Roman" w:hint="default"/>
        <w:b w:val="0"/>
        <w:bCs w:val="0"/>
        <w:i w:val="0"/>
        <w:iCs w:val="0"/>
        <w:spacing w:val="0"/>
        <w:w w:val="100"/>
        <w:sz w:val="20"/>
        <w:szCs w:val="20"/>
        <w:lang w:eastAsia="en-US" w:bidi="ar-SA"/>
      </w:rPr>
    </w:lvl>
    <w:lvl w:ilvl="1" w:tplc="03EE4574">
      <w:numFmt w:val="bullet"/>
      <w:lvlText w:val="•"/>
      <w:lvlJc w:val="left"/>
      <w:pPr>
        <w:ind w:left="1515" w:hanging="639"/>
      </w:pPr>
      <w:rPr>
        <w:lang w:eastAsia="en-US" w:bidi="ar-SA"/>
      </w:rPr>
    </w:lvl>
    <w:lvl w:ilvl="2" w:tplc="EC68E24C">
      <w:numFmt w:val="bullet"/>
      <w:lvlText w:val="•"/>
      <w:lvlJc w:val="left"/>
      <w:pPr>
        <w:ind w:left="2371" w:hanging="639"/>
      </w:pPr>
      <w:rPr>
        <w:lang w:eastAsia="en-US" w:bidi="ar-SA"/>
      </w:rPr>
    </w:lvl>
    <w:lvl w:ilvl="3" w:tplc="0CDCA034">
      <w:numFmt w:val="bullet"/>
      <w:lvlText w:val="•"/>
      <w:lvlJc w:val="left"/>
      <w:pPr>
        <w:ind w:left="3227" w:hanging="639"/>
      </w:pPr>
      <w:rPr>
        <w:lang w:eastAsia="en-US" w:bidi="ar-SA"/>
      </w:rPr>
    </w:lvl>
    <w:lvl w:ilvl="4" w:tplc="834EE134">
      <w:numFmt w:val="bullet"/>
      <w:lvlText w:val="•"/>
      <w:lvlJc w:val="left"/>
      <w:pPr>
        <w:ind w:left="4082" w:hanging="639"/>
      </w:pPr>
      <w:rPr>
        <w:lang w:eastAsia="en-US" w:bidi="ar-SA"/>
      </w:rPr>
    </w:lvl>
    <w:lvl w:ilvl="5" w:tplc="0FF6B154">
      <w:numFmt w:val="bullet"/>
      <w:lvlText w:val="•"/>
      <w:lvlJc w:val="left"/>
      <w:pPr>
        <w:ind w:left="4938" w:hanging="639"/>
      </w:pPr>
      <w:rPr>
        <w:lang w:eastAsia="en-US" w:bidi="ar-SA"/>
      </w:rPr>
    </w:lvl>
    <w:lvl w:ilvl="6" w:tplc="5D306C90">
      <w:numFmt w:val="bullet"/>
      <w:lvlText w:val="•"/>
      <w:lvlJc w:val="left"/>
      <w:pPr>
        <w:ind w:left="5794" w:hanging="639"/>
      </w:pPr>
      <w:rPr>
        <w:lang w:eastAsia="en-US" w:bidi="ar-SA"/>
      </w:rPr>
    </w:lvl>
    <w:lvl w:ilvl="7" w:tplc="669E34C0">
      <w:numFmt w:val="bullet"/>
      <w:lvlText w:val="•"/>
      <w:lvlJc w:val="left"/>
      <w:pPr>
        <w:ind w:left="6649" w:hanging="639"/>
      </w:pPr>
      <w:rPr>
        <w:lang w:eastAsia="en-US" w:bidi="ar-SA"/>
      </w:rPr>
    </w:lvl>
    <w:lvl w:ilvl="8" w:tplc="31D63398">
      <w:numFmt w:val="bullet"/>
      <w:lvlText w:val="•"/>
      <w:lvlJc w:val="left"/>
      <w:pPr>
        <w:ind w:left="7505" w:hanging="639"/>
      </w:pPr>
      <w:rPr>
        <w:lang w:eastAsia="en-US" w:bidi="ar-SA"/>
      </w:rPr>
    </w:lvl>
  </w:abstractNum>
  <w:abstractNum w:abstractNumId="28" w15:restartNumberingAfterBreak="0">
    <w:nsid w:val="385E3D7A"/>
    <w:multiLevelType w:val="hybridMultilevel"/>
    <w:tmpl w:val="74E4D13E"/>
    <w:lvl w:ilvl="0" w:tplc="38090001">
      <w:start w:val="1"/>
      <w:numFmt w:val="bullet"/>
      <w:lvlText w:val=""/>
      <w:lvlJc w:val="left"/>
      <w:pPr>
        <w:ind w:left="1429" w:hanging="360"/>
      </w:pPr>
      <w:rPr>
        <w:rFonts w:ascii="Symbol" w:hAnsi="Symbol" w:hint="default"/>
      </w:rPr>
    </w:lvl>
    <w:lvl w:ilvl="1" w:tplc="38090003" w:tentative="1">
      <w:start w:val="1"/>
      <w:numFmt w:val="bullet"/>
      <w:lvlText w:val="o"/>
      <w:lvlJc w:val="left"/>
      <w:pPr>
        <w:ind w:left="2149" w:hanging="360"/>
      </w:pPr>
      <w:rPr>
        <w:rFonts w:ascii="Courier New" w:hAnsi="Courier New" w:cs="Courier New" w:hint="default"/>
      </w:rPr>
    </w:lvl>
    <w:lvl w:ilvl="2" w:tplc="38090005" w:tentative="1">
      <w:start w:val="1"/>
      <w:numFmt w:val="bullet"/>
      <w:lvlText w:val=""/>
      <w:lvlJc w:val="left"/>
      <w:pPr>
        <w:ind w:left="2869" w:hanging="360"/>
      </w:pPr>
      <w:rPr>
        <w:rFonts w:ascii="Wingdings" w:hAnsi="Wingdings" w:hint="default"/>
      </w:rPr>
    </w:lvl>
    <w:lvl w:ilvl="3" w:tplc="38090001" w:tentative="1">
      <w:start w:val="1"/>
      <w:numFmt w:val="bullet"/>
      <w:lvlText w:val=""/>
      <w:lvlJc w:val="left"/>
      <w:pPr>
        <w:ind w:left="3589" w:hanging="360"/>
      </w:pPr>
      <w:rPr>
        <w:rFonts w:ascii="Symbol" w:hAnsi="Symbol" w:hint="default"/>
      </w:rPr>
    </w:lvl>
    <w:lvl w:ilvl="4" w:tplc="38090003" w:tentative="1">
      <w:start w:val="1"/>
      <w:numFmt w:val="bullet"/>
      <w:lvlText w:val="o"/>
      <w:lvlJc w:val="left"/>
      <w:pPr>
        <w:ind w:left="4309" w:hanging="360"/>
      </w:pPr>
      <w:rPr>
        <w:rFonts w:ascii="Courier New" w:hAnsi="Courier New" w:cs="Courier New" w:hint="default"/>
      </w:rPr>
    </w:lvl>
    <w:lvl w:ilvl="5" w:tplc="38090005" w:tentative="1">
      <w:start w:val="1"/>
      <w:numFmt w:val="bullet"/>
      <w:lvlText w:val=""/>
      <w:lvlJc w:val="left"/>
      <w:pPr>
        <w:ind w:left="5029" w:hanging="360"/>
      </w:pPr>
      <w:rPr>
        <w:rFonts w:ascii="Wingdings" w:hAnsi="Wingdings" w:hint="default"/>
      </w:rPr>
    </w:lvl>
    <w:lvl w:ilvl="6" w:tplc="38090001" w:tentative="1">
      <w:start w:val="1"/>
      <w:numFmt w:val="bullet"/>
      <w:lvlText w:val=""/>
      <w:lvlJc w:val="left"/>
      <w:pPr>
        <w:ind w:left="5749" w:hanging="360"/>
      </w:pPr>
      <w:rPr>
        <w:rFonts w:ascii="Symbol" w:hAnsi="Symbol" w:hint="default"/>
      </w:rPr>
    </w:lvl>
    <w:lvl w:ilvl="7" w:tplc="38090003" w:tentative="1">
      <w:start w:val="1"/>
      <w:numFmt w:val="bullet"/>
      <w:lvlText w:val="o"/>
      <w:lvlJc w:val="left"/>
      <w:pPr>
        <w:ind w:left="6469" w:hanging="360"/>
      </w:pPr>
      <w:rPr>
        <w:rFonts w:ascii="Courier New" w:hAnsi="Courier New" w:cs="Courier New" w:hint="default"/>
      </w:rPr>
    </w:lvl>
    <w:lvl w:ilvl="8" w:tplc="38090005" w:tentative="1">
      <w:start w:val="1"/>
      <w:numFmt w:val="bullet"/>
      <w:lvlText w:val=""/>
      <w:lvlJc w:val="left"/>
      <w:pPr>
        <w:ind w:left="7189" w:hanging="360"/>
      </w:pPr>
      <w:rPr>
        <w:rFonts w:ascii="Wingdings" w:hAnsi="Wingdings" w:hint="default"/>
      </w:rPr>
    </w:lvl>
  </w:abstractNum>
  <w:abstractNum w:abstractNumId="29" w15:restartNumberingAfterBreak="0">
    <w:nsid w:val="3C6B08D6"/>
    <w:multiLevelType w:val="hybridMultilevel"/>
    <w:tmpl w:val="793A1966"/>
    <w:lvl w:ilvl="0" w:tplc="50C60E4A">
      <w:start w:val="1"/>
      <w:numFmt w:val="bullet"/>
      <w:lvlText w:val=""/>
      <w:lvlJc w:val="left"/>
      <w:pPr>
        <w:ind w:left="720" w:hanging="360"/>
      </w:pPr>
      <w:rPr>
        <w:rFonts w:ascii="Symbol" w:hAnsi="Symbol" w:hint="default"/>
      </w:rPr>
    </w:lvl>
    <w:lvl w:ilvl="1" w:tplc="744041DA" w:tentative="1">
      <w:start w:val="1"/>
      <w:numFmt w:val="bullet"/>
      <w:lvlText w:val="o"/>
      <w:lvlJc w:val="left"/>
      <w:pPr>
        <w:ind w:left="1440" w:hanging="360"/>
      </w:pPr>
      <w:rPr>
        <w:rFonts w:ascii="Courier New" w:hAnsi="Courier New" w:cs="Courier New" w:hint="default"/>
      </w:rPr>
    </w:lvl>
    <w:lvl w:ilvl="2" w:tplc="B616FC4E" w:tentative="1">
      <w:start w:val="1"/>
      <w:numFmt w:val="bullet"/>
      <w:lvlText w:val=""/>
      <w:lvlJc w:val="left"/>
      <w:pPr>
        <w:ind w:left="2160" w:hanging="360"/>
      </w:pPr>
      <w:rPr>
        <w:rFonts w:ascii="Wingdings" w:hAnsi="Wingdings" w:hint="default"/>
      </w:rPr>
    </w:lvl>
    <w:lvl w:ilvl="3" w:tplc="D8888D94" w:tentative="1">
      <w:start w:val="1"/>
      <w:numFmt w:val="bullet"/>
      <w:lvlText w:val=""/>
      <w:lvlJc w:val="left"/>
      <w:pPr>
        <w:ind w:left="2880" w:hanging="360"/>
      </w:pPr>
      <w:rPr>
        <w:rFonts w:ascii="Symbol" w:hAnsi="Symbol" w:hint="default"/>
      </w:rPr>
    </w:lvl>
    <w:lvl w:ilvl="4" w:tplc="040CBBEE" w:tentative="1">
      <w:start w:val="1"/>
      <w:numFmt w:val="bullet"/>
      <w:lvlText w:val="o"/>
      <w:lvlJc w:val="left"/>
      <w:pPr>
        <w:ind w:left="3600" w:hanging="360"/>
      </w:pPr>
      <w:rPr>
        <w:rFonts w:ascii="Courier New" w:hAnsi="Courier New" w:cs="Courier New" w:hint="default"/>
      </w:rPr>
    </w:lvl>
    <w:lvl w:ilvl="5" w:tplc="3596360E" w:tentative="1">
      <w:start w:val="1"/>
      <w:numFmt w:val="bullet"/>
      <w:lvlText w:val=""/>
      <w:lvlJc w:val="left"/>
      <w:pPr>
        <w:ind w:left="4320" w:hanging="360"/>
      </w:pPr>
      <w:rPr>
        <w:rFonts w:ascii="Wingdings" w:hAnsi="Wingdings" w:hint="default"/>
      </w:rPr>
    </w:lvl>
    <w:lvl w:ilvl="6" w:tplc="1E44A218" w:tentative="1">
      <w:start w:val="1"/>
      <w:numFmt w:val="bullet"/>
      <w:lvlText w:val=""/>
      <w:lvlJc w:val="left"/>
      <w:pPr>
        <w:ind w:left="5040" w:hanging="360"/>
      </w:pPr>
      <w:rPr>
        <w:rFonts w:ascii="Symbol" w:hAnsi="Symbol" w:hint="default"/>
      </w:rPr>
    </w:lvl>
    <w:lvl w:ilvl="7" w:tplc="FE7A23F0" w:tentative="1">
      <w:start w:val="1"/>
      <w:numFmt w:val="bullet"/>
      <w:lvlText w:val="o"/>
      <w:lvlJc w:val="left"/>
      <w:pPr>
        <w:ind w:left="5760" w:hanging="360"/>
      </w:pPr>
      <w:rPr>
        <w:rFonts w:ascii="Courier New" w:hAnsi="Courier New" w:cs="Courier New" w:hint="default"/>
      </w:rPr>
    </w:lvl>
    <w:lvl w:ilvl="8" w:tplc="0CAED9EA" w:tentative="1">
      <w:start w:val="1"/>
      <w:numFmt w:val="bullet"/>
      <w:lvlText w:val=""/>
      <w:lvlJc w:val="left"/>
      <w:pPr>
        <w:ind w:left="6480" w:hanging="360"/>
      </w:pPr>
      <w:rPr>
        <w:rFonts w:ascii="Wingdings" w:hAnsi="Wingdings" w:hint="default"/>
      </w:rPr>
    </w:lvl>
  </w:abstractNum>
  <w:abstractNum w:abstractNumId="30" w15:restartNumberingAfterBreak="0">
    <w:nsid w:val="3CD32249"/>
    <w:multiLevelType w:val="hybridMultilevel"/>
    <w:tmpl w:val="08C24CE2"/>
    <w:lvl w:ilvl="0" w:tplc="F73C73EA">
      <w:start w:val="17"/>
      <w:numFmt w:val="decimal"/>
      <w:lvlText w:val="[%1]"/>
      <w:lvlJc w:val="left"/>
      <w:pPr>
        <w:ind w:left="538" w:hanging="416"/>
      </w:pPr>
      <w:rPr>
        <w:rFonts w:ascii="Times New Roman" w:eastAsia="Times New Roman" w:hAnsi="Times New Roman" w:cs="Times New Roman" w:hint="default"/>
        <w:spacing w:val="-1"/>
        <w:w w:val="96"/>
        <w:sz w:val="20"/>
        <w:szCs w:val="20"/>
        <w:lang w:val="id" w:eastAsia="en-US" w:bidi="ar-SA"/>
      </w:rPr>
    </w:lvl>
    <w:lvl w:ilvl="1" w:tplc="342CE898">
      <w:start w:val="1"/>
      <w:numFmt w:val="decimal"/>
      <w:lvlText w:val="%2."/>
      <w:lvlJc w:val="left"/>
      <w:pPr>
        <w:ind w:left="1105" w:hanging="360"/>
      </w:pPr>
      <w:rPr>
        <w:rFonts w:ascii="Times New Roman" w:eastAsia="Times New Roman" w:hAnsi="Times New Roman" w:cs="Times New Roman" w:hint="default"/>
        <w:spacing w:val="0"/>
        <w:w w:val="96"/>
        <w:sz w:val="20"/>
        <w:szCs w:val="20"/>
        <w:lang w:val="id" w:eastAsia="en-US" w:bidi="ar-SA"/>
      </w:rPr>
    </w:lvl>
    <w:lvl w:ilvl="2" w:tplc="BF18A34A">
      <w:start w:val="1"/>
      <w:numFmt w:val="decimal"/>
      <w:lvlText w:val="%3."/>
      <w:lvlJc w:val="left"/>
      <w:pPr>
        <w:ind w:left="1258" w:hanging="360"/>
      </w:pPr>
      <w:rPr>
        <w:rFonts w:ascii="Times New Roman" w:eastAsia="Times New Roman" w:hAnsi="Times New Roman" w:cs="Times New Roman" w:hint="default"/>
        <w:spacing w:val="0"/>
        <w:w w:val="96"/>
        <w:sz w:val="20"/>
        <w:szCs w:val="20"/>
        <w:lang w:val="id" w:eastAsia="en-US" w:bidi="ar-SA"/>
      </w:rPr>
    </w:lvl>
    <w:lvl w:ilvl="3" w:tplc="CE8426EC">
      <w:numFmt w:val="bullet"/>
      <w:lvlText w:val="•"/>
      <w:lvlJc w:val="left"/>
      <w:pPr>
        <w:ind w:left="2403" w:hanging="360"/>
      </w:pPr>
      <w:rPr>
        <w:rFonts w:hint="default"/>
        <w:lang w:val="id" w:eastAsia="en-US" w:bidi="ar-SA"/>
      </w:rPr>
    </w:lvl>
    <w:lvl w:ilvl="4" w:tplc="A538C244">
      <w:numFmt w:val="bullet"/>
      <w:lvlText w:val="•"/>
      <w:lvlJc w:val="left"/>
      <w:pPr>
        <w:ind w:left="3547" w:hanging="360"/>
      </w:pPr>
      <w:rPr>
        <w:rFonts w:hint="default"/>
        <w:lang w:val="id" w:eastAsia="en-US" w:bidi="ar-SA"/>
      </w:rPr>
    </w:lvl>
    <w:lvl w:ilvl="5" w:tplc="57549884">
      <w:numFmt w:val="bullet"/>
      <w:lvlText w:val="•"/>
      <w:lvlJc w:val="left"/>
      <w:pPr>
        <w:ind w:left="4691" w:hanging="360"/>
      </w:pPr>
      <w:rPr>
        <w:rFonts w:hint="default"/>
        <w:lang w:val="id" w:eastAsia="en-US" w:bidi="ar-SA"/>
      </w:rPr>
    </w:lvl>
    <w:lvl w:ilvl="6" w:tplc="87963082">
      <w:numFmt w:val="bullet"/>
      <w:lvlText w:val="•"/>
      <w:lvlJc w:val="left"/>
      <w:pPr>
        <w:ind w:left="5835" w:hanging="360"/>
      </w:pPr>
      <w:rPr>
        <w:rFonts w:hint="default"/>
        <w:lang w:val="id" w:eastAsia="en-US" w:bidi="ar-SA"/>
      </w:rPr>
    </w:lvl>
    <w:lvl w:ilvl="7" w:tplc="641E5CA6">
      <w:numFmt w:val="bullet"/>
      <w:lvlText w:val="•"/>
      <w:lvlJc w:val="left"/>
      <w:pPr>
        <w:ind w:left="6979" w:hanging="360"/>
      </w:pPr>
      <w:rPr>
        <w:rFonts w:hint="default"/>
        <w:lang w:val="id" w:eastAsia="en-US" w:bidi="ar-SA"/>
      </w:rPr>
    </w:lvl>
    <w:lvl w:ilvl="8" w:tplc="E7D44DA2">
      <w:numFmt w:val="bullet"/>
      <w:lvlText w:val="•"/>
      <w:lvlJc w:val="left"/>
      <w:pPr>
        <w:ind w:left="8123" w:hanging="360"/>
      </w:pPr>
      <w:rPr>
        <w:rFonts w:hint="default"/>
        <w:lang w:val="id" w:eastAsia="en-US" w:bidi="ar-SA"/>
      </w:rPr>
    </w:lvl>
  </w:abstractNum>
  <w:abstractNum w:abstractNumId="31" w15:restartNumberingAfterBreak="0">
    <w:nsid w:val="3E0C10E7"/>
    <w:multiLevelType w:val="hybridMultilevel"/>
    <w:tmpl w:val="60AAC56E"/>
    <w:lvl w:ilvl="0" w:tplc="B09A86AA">
      <w:start w:val="1"/>
      <w:numFmt w:val="decimal"/>
      <w:lvlText w:val="%1."/>
      <w:lvlJc w:val="left"/>
      <w:pPr>
        <w:ind w:left="883" w:hanging="361"/>
      </w:pPr>
      <w:rPr>
        <w:rFonts w:ascii="Times New Roman" w:eastAsia="Times New Roman" w:hAnsi="Times New Roman" w:cs="Times New Roman" w:hint="default"/>
        <w:b w:val="0"/>
        <w:bCs w:val="0"/>
        <w:i w:val="0"/>
        <w:iCs w:val="0"/>
        <w:spacing w:val="0"/>
        <w:w w:val="94"/>
        <w:sz w:val="20"/>
        <w:szCs w:val="20"/>
        <w:lang w:eastAsia="en-US" w:bidi="ar-SA"/>
      </w:rPr>
    </w:lvl>
    <w:lvl w:ilvl="1" w:tplc="C430F97E">
      <w:start w:val="1"/>
      <w:numFmt w:val="lowerLetter"/>
      <w:lvlText w:val="%2."/>
      <w:lvlJc w:val="left"/>
      <w:pPr>
        <w:ind w:left="1780" w:hanging="361"/>
      </w:pPr>
      <w:rPr>
        <w:rFonts w:ascii="Times New Roman" w:eastAsia="Times New Roman" w:hAnsi="Times New Roman" w:cs="Times New Roman" w:hint="default"/>
        <w:b w:val="0"/>
        <w:bCs w:val="0"/>
        <w:i w:val="0"/>
        <w:iCs w:val="0"/>
        <w:spacing w:val="0"/>
        <w:w w:val="94"/>
        <w:sz w:val="20"/>
        <w:szCs w:val="20"/>
        <w:lang w:eastAsia="en-US" w:bidi="ar-SA"/>
      </w:rPr>
    </w:lvl>
    <w:lvl w:ilvl="2" w:tplc="1604DD84">
      <w:numFmt w:val="bullet"/>
      <w:lvlText w:val="•"/>
      <w:lvlJc w:val="left"/>
      <w:pPr>
        <w:ind w:left="2446" w:hanging="361"/>
      </w:pPr>
      <w:rPr>
        <w:lang w:eastAsia="en-US" w:bidi="ar-SA"/>
      </w:rPr>
    </w:lvl>
    <w:lvl w:ilvl="3" w:tplc="A7865478">
      <w:numFmt w:val="bullet"/>
      <w:lvlText w:val="•"/>
      <w:lvlJc w:val="left"/>
      <w:pPr>
        <w:ind w:left="3292" w:hanging="361"/>
      </w:pPr>
      <w:rPr>
        <w:lang w:eastAsia="en-US" w:bidi="ar-SA"/>
      </w:rPr>
    </w:lvl>
    <w:lvl w:ilvl="4" w:tplc="DD72ED24">
      <w:numFmt w:val="bullet"/>
      <w:lvlText w:val="•"/>
      <w:lvlJc w:val="left"/>
      <w:pPr>
        <w:ind w:left="4138" w:hanging="361"/>
      </w:pPr>
      <w:rPr>
        <w:lang w:eastAsia="en-US" w:bidi="ar-SA"/>
      </w:rPr>
    </w:lvl>
    <w:lvl w:ilvl="5" w:tplc="44667A58">
      <w:numFmt w:val="bullet"/>
      <w:lvlText w:val="•"/>
      <w:lvlJc w:val="left"/>
      <w:pPr>
        <w:ind w:left="4985" w:hanging="361"/>
      </w:pPr>
      <w:rPr>
        <w:lang w:eastAsia="en-US" w:bidi="ar-SA"/>
      </w:rPr>
    </w:lvl>
    <w:lvl w:ilvl="6" w:tplc="FC34DE5E">
      <w:numFmt w:val="bullet"/>
      <w:lvlText w:val="•"/>
      <w:lvlJc w:val="left"/>
      <w:pPr>
        <w:ind w:left="5831" w:hanging="361"/>
      </w:pPr>
      <w:rPr>
        <w:lang w:eastAsia="en-US" w:bidi="ar-SA"/>
      </w:rPr>
    </w:lvl>
    <w:lvl w:ilvl="7" w:tplc="524ED5A6">
      <w:numFmt w:val="bullet"/>
      <w:lvlText w:val="•"/>
      <w:lvlJc w:val="left"/>
      <w:pPr>
        <w:ind w:left="6677" w:hanging="361"/>
      </w:pPr>
      <w:rPr>
        <w:lang w:eastAsia="en-US" w:bidi="ar-SA"/>
      </w:rPr>
    </w:lvl>
    <w:lvl w:ilvl="8" w:tplc="D0AAC172">
      <w:numFmt w:val="bullet"/>
      <w:lvlText w:val="•"/>
      <w:lvlJc w:val="left"/>
      <w:pPr>
        <w:ind w:left="7524" w:hanging="361"/>
      </w:pPr>
      <w:rPr>
        <w:lang w:eastAsia="en-US" w:bidi="ar-SA"/>
      </w:rPr>
    </w:lvl>
  </w:abstractNum>
  <w:abstractNum w:abstractNumId="32" w15:restartNumberingAfterBreak="0">
    <w:nsid w:val="3E434A8D"/>
    <w:multiLevelType w:val="hybridMultilevel"/>
    <w:tmpl w:val="631228A4"/>
    <w:lvl w:ilvl="0" w:tplc="D8BE8A38">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4209E4"/>
    <w:multiLevelType w:val="hybridMultilevel"/>
    <w:tmpl w:val="F8A44B30"/>
    <w:lvl w:ilvl="0" w:tplc="D8BE8A38">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F94B9A"/>
    <w:multiLevelType w:val="hybridMultilevel"/>
    <w:tmpl w:val="FC46AFE2"/>
    <w:lvl w:ilvl="0" w:tplc="3809000F">
      <w:start w:val="1"/>
      <w:numFmt w:val="decimal"/>
      <w:lvlText w:val="%1."/>
      <w:lvlJc w:val="left"/>
      <w:pPr>
        <w:ind w:left="1571" w:hanging="360"/>
      </w:pPr>
    </w:lvl>
    <w:lvl w:ilvl="1" w:tplc="38090019" w:tentative="1">
      <w:start w:val="1"/>
      <w:numFmt w:val="lowerLetter"/>
      <w:lvlText w:val="%2."/>
      <w:lvlJc w:val="left"/>
      <w:pPr>
        <w:ind w:left="2291" w:hanging="360"/>
      </w:pPr>
    </w:lvl>
    <w:lvl w:ilvl="2" w:tplc="3809001B" w:tentative="1">
      <w:start w:val="1"/>
      <w:numFmt w:val="lowerRoman"/>
      <w:lvlText w:val="%3."/>
      <w:lvlJc w:val="right"/>
      <w:pPr>
        <w:ind w:left="3011" w:hanging="180"/>
      </w:pPr>
    </w:lvl>
    <w:lvl w:ilvl="3" w:tplc="3809000F" w:tentative="1">
      <w:start w:val="1"/>
      <w:numFmt w:val="decimal"/>
      <w:lvlText w:val="%4."/>
      <w:lvlJc w:val="left"/>
      <w:pPr>
        <w:ind w:left="3731" w:hanging="360"/>
      </w:pPr>
    </w:lvl>
    <w:lvl w:ilvl="4" w:tplc="38090019" w:tentative="1">
      <w:start w:val="1"/>
      <w:numFmt w:val="lowerLetter"/>
      <w:lvlText w:val="%5."/>
      <w:lvlJc w:val="left"/>
      <w:pPr>
        <w:ind w:left="4451" w:hanging="360"/>
      </w:pPr>
    </w:lvl>
    <w:lvl w:ilvl="5" w:tplc="3809001B" w:tentative="1">
      <w:start w:val="1"/>
      <w:numFmt w:val="lowerRoman"/>
      <w:lvlText w:val="%6."/>
      <w:lvlJc w:val="right"/>
      <w:pPr>
        <w:ind w:left="5171" w:hanging="180"/>
      </w:pPr>
    </w:lvl>
    <w:lvl w:ilvl="6" w:tplc="3809000F" w:tentative="1">
      <w:start w:val="1"/>
      <w:numFmt w:val="decimal"/>
      <w:lvlText w:val="%7."/>
      <w:lvlJc w:val="left"/>
      <w:pPr>
        <w:ind w:left="5891" w:hanging="360"/>
      </w:pPr>
    </w:lvl>
    <w:lvl w:ilvl="7" w:tplc="38090019" w:tentative="1">
      <w:start w:val="1"/>
      <w:numFmt w:val="lowerLetter"/>
      <w:lvlText w:val="%8."/>
      <w:lvlJc w:val="left"/>
      <w:pPr>
        <w:ind w:left="6611" w:hanging="360"/>
      </w:pPr>
    </w:lvl>
    <w:lvl w:ilvl="8" w:tplc="3809001B" w:tentative="1">
      <w:start w:val="1"/>
      <w:numFmt w:val="lowerRoman"/>
      <w:lvlText w:val="%9."/>
      <w:lvlJc w:val="right"/>
      <w:pPr>
        <w:ind w:left="7331" w:hanging="180"/>
      </w:pPr>
    </w:lvl>
  </w:abstractNum>
  <w:abstractNum w:abstractNumId="35" w15:restartNumberingAfterBreak="0">
    <w:nsid w:val="49102E2B"/>
    <w:multiLevelType w:val="hybridMultilevel"/>
    <w:tmpl w:val="CD96799C"/>
    <w:lvl w:ilvl="0" w:tplc="B4BE9366">
      <w:start w:val="1"/>
      <w:numFmt w:val="decimal"/>
      <w:lvlText w:val="%1."/>
      <w:lvlJc w:val="left"/>
      <w:pPr>
        <w:ind w:left="898" w:hanging="360"/>
      </w:pPr>
      <w:rPr>
        <w:rFonts w:ascii="Times New Roman" w:eastAsia="Times New Roman" w:hAnsi="Times New Roman" w:cs="Times New Roman" w:hint="default"/>
        <w:spacing w:val="0"/>
        <w:w w:val="96"/>
        <w:sz w:val="20"/>
        <w:szCs w:val="20"/>
        <w:lang w:val="id" w:eastAsia="en-US" w:bidi="ar-SA"/>
      </w:rPr>
    </w:lvl>
    <w:lvl w:ilvl="1" w:tplc="4E52FE5A">
      <w:numFmt w:val="bullet"/>
      <w:lvlText w:val="•"/>
      <w:lvlJc w:val="left"/>
      <w:pPr>
        <w:ind w:left="1851" w:hanging="360"/>
      </w:pPr>
      <w:rPr>
        <w:rFonts w:hint="default"/>
        <w:lang w:val="id" w:eastAsia="en-US" w:bidi="ar-SA"/>
      </w:rPr>
    </w:lvl>
    <w:lvl w:ilvl="2" w:tplc="6C686482">
      <w:numFmt w:val="bullet"/>
      <w:lvlText w:val="•"/>
      <w:lvlJc w:val="left"/>
      <w:pPr>
        <w:ind w:left="2802" w:hanging="360"/>
      </w:pPr>
      <w:rPr>
        <w:rFonts w:hint="default"/>
        <w:lang w:val="id" w:eastAsia="en-US" w:bidi="ar-SA"/>
      </w:rPr>
    </w:lvl>
    <w:lvl w:ilvl="3" w:tplc="2BBEA25E">
      <w:numFmt w:val="bullet"/>
      <w:lvlText w:val="•"/>
      <w:lvlJc w:val="left"/>
      <w:pPr>
        <w:ind w:left="3753" w:hanging="360"/>
      </w:pPr>
      <w:rPr>
        <w:rFonts w:hint="default"/>
        <w:lang w:val="id" w:eastAsia="en-US" w:bidi="ar-SA"/>
      </w:rPr>
    </w:lvl>
    <w:lvl w:ilvl="4" w:tplc="8FA2D656">
      <w:numFmt w:val="bullet"/>
      <w:lvlText w:val="•"/>
      <w:lvlJc w:val="left"/>
      <w:pPr>
        <w:ind w:left="4704" w:hanging="360"/>
      </w:pPr>
      <w:rPr>
        <w:rFonts w:hint="default"/>
        <w:lang w:val="id" w:eastAsia="en-US" w:bidi="ar-SA"/>
      </w:rPr>
    </w:lvl>
    <w:lvl w:ilvl="5" w:tplc="492CAA0C">
      <w:numFmt w:val="bullet"/>
      <w:lvlText w:val="•"/>
      <w:lvlJc w:val="left"/>
      <w:pPr>
        <w:ind w:left="5655" w:hanging="360"/>
      </w:pPr>
      <w:rPr>
        <w:rFonts w:hint="default"/>
        <w:lang w:val="id" w:eastAsia="en-US" w:bidi="ar-SA"/>
      </w:rPr>
    </w:lvl>
    <w:lvl w:ilvl="6" w:tplc="004A5D54">
      <w:numFmt w:val="bullet"/>
      <w:lvlText w:val="•"/>
      <w:lvlJc w:val="left"/>
      <w:pPr>
        <w:ind w:left="6606" w:hanging="360"/>
      </w:pPr>
      <w:rPr>
        <w:rFonts w:hint="default"/>
        <w:lang w:val="id" w:eastAsia="en-US" w:bidi="ar-SA"/>
      </w:rPr>
    </w:lvl>
    <w:lvl w:ilvl="7" w:tplc="F184FF24">
      <w:numFmt w:val="bullet"/>
      <w:lvlText w:val="•"/>
      <w:lvlJc w:val="left"/>
      <w:pPr>
        <w:ind w:left="7557" w:hanging="360"/>
      </w:pPr>
      <w:rPr>
        <w:rFonts w:hint="default"/>
        <w:lang w:val="id" w:eastAsia="en-US" w:bidi="ar-SA"/>
      </w:rPr>
    </w:lvl>
    <w:lvl w:ilvl="8" w:tplc="B5109FFE">
      <w:numFmt w:val="bullet"/>
      <w:lvlText w:val="•"/>
      <w:lvlJc w:val="left"/>
      <w:pPr>
        <w:ind w:left="8508" w:hanging="360"/>
      </w:pPr>
      <w:rPr>
        <w:rFonts w:hint="default"/>
        <w:lang w:val="id" w:eastAsia="en-US" w:bidi="ar-SA"/>
      </w:rPr>
    </w:lvl>
  </w:abstractNum>
  <w:abstractNum w:abstractNumId="36" w15:restartNumberingAfterBreak="0">
    <w:nsid w:val="4FEB22D3"/>
    <w:multiLevelType w:val="hybridMultilevel"/>
    <w:tmpl w:val="1A5807CE"/>
    <w:lvl w:ilvl="0" w:tplc="4E2E9668">
      <w:start w:val="1"/>
      <w:numFmt w:val="decimal"/>
      <w:lvlText w:val="%1."/>
      <w:lvlJc w:val="left"/>
      <w:pPr>
        <w:ind w:left="720" w:hanging="360"/>
      </w:pPr>
      <w:rPr>
        <w:rFonts w:hint="default"/>
      </w:rPr>
    </w:lvl>
    <w:lvl w:ilvl="1" w:tplc="B1C2D1EC" w:tentative="1">
      <w:start w:val="1"/>
      <w:numFmt w:val="lowerLetter"/>
      <w:lvlText w:val="%2."/>
      <w:lvlJc w:val="left"/>
      <w:pPr>
        <w:ind w:left="1440" w:hanging="360"/>
      </w:pPr>
    </w:lvl>
    <w:lvl w:ilvl="2" w:tplc="D120390E" w:tentative="1">
      <w:start w:val="1"/>
      <w:numFmt w:val="lowerRoman"/>
      <w:lvlText w:val="%3."/>
      <w:lvlJc w:val="right"/>
      <w:pPr>
        <w:ind w:left="2160" w:hanging="180"/>
      </w:pPr>
    </w:lvl>
    <w:lvl w:ilvl="3" w:tplc="1848E1C8" w:tentative="1">
      <w:start w:val="1"/>
      <w:numFmt w:val="decimal"/>
      <w:lvlText w:val="%4."/>
      <w:lvlJc w:val="left"/>
      <w:pPr>
        <w:ind w:left="2880" w:hanging="360"/>
      </w:pPr>
    </w:lvl>
    <w:lvl w:ilvl="4" w:tplc="62302A7A" w:tentative="1">
      <w:start w:val="1"/>
      <w:numFmt w:val="lowerLetter"/>
      <w:lvlText w:val="%5."/>
      <w:lvlJc w:val="left"/>
      <w:pPr>
        <w:ind w:left="3600" w:hanging="360"/>
      </w:pPr>
    </w:lvl>
    <w:lvl w:ilvl="5" w:tplc="D0107C1E" w:tentative="1">
      <w:start w:val="1"/>
      <w:numFmt w:val="lowerRoman"/>
      <w:lvlText w:val="%6."/>
      <w:lvlJc w:val="right"/>
      <w:pPr>
        <w:ind w:left="4320" w:hanging="180"/>
      </w:pPr>
    </w:lvl>
    <w:lvl w:ilvl="6" w:tplc="0D060224" w:tentative="1">
      <w:start w:val="1"/>
      <w:numFmt w:val="decimal"/>
      <w:lvlText w:val="%7."/>
      <w:lvlJc w:val="left"/>
      <w:pPr>
        <w:ind w:left="5040" w:hanging="360"/>
      </w:pPr>
    </w:lvl>
    <w:lvl w:ilvl="7" w:tplc="6D98DB3E" w:tentative="1">
      <w:start w:val="1"/>
      <w:numFmt w:val="lowerLetter"/>
      <w:lvlText w:val="%8."/>
      <w:lvlJc w:val="left"/>
      <w:pPr>
        <w:ind w:left="5760" w:hanging="360"/>
      </w:pPr>
    </w:lvl>
    <w:lvl w:ilvl="8" w:tplc="7F04260A" w:tentative="1">
      <w:start w:val="1"/>
      <w:numFmt w:val="lowerRoman"/>
      <w:lvlText w:val="%9."/>
      <w:lvlJc w:val="right"/>
      <w:pPr>
        <w:ind w:left="6480" w:hanging="180"/>
      </w:pPr>
    </w:lvl>
  </w:abstractNum>
  <w:abstractNum w:abstractNumId="37" w15:restartNumberingAfterBreak="0">
    <w:nsid w:val="549B7535"/>
    <w:multiLevelType w:val="hybridMultilevel"/>
    <w:tmpl w:val="000876DE"/>
    <w:lvl w:ilvl="0" w:tplc="BC3A7626">
      <w:start w:val="1"/>
      <w:numFmt w:val="bullet"/>
      <w:lvlText w:val=""/>
      <w:lvlJc w:val="left"/>
      <w:pPr>
        <w:ind w:left="1440" w:hanging="360"/>
      </w:pPr>
      <w:rPr>
        <w:rFonts w:ascii="Symbol" w:hAnsi="Symbol" w:hint="default"/>
      </w:rPr>
    </w:lvl>
    <w:lvl w:ilvl="1" w:tplc="283254BA" w:tentative="1">
      <w:start w:val="1"/>
      <w:numFmt w:val="bullet"/>
      <w:lvlText w:val="o"/>
      <w:lvlJc w:val="left"/>
      <w:pPr>
        <w:ind w:left="2160" w:hanging="360"/>
      </w:pPr>
      <w:rPr>
        <w:rFonts w:ascii="Courier New" w:hAnsi="Courier New" w:cs="Courier New" w:hint="default"/>
      </w:rPr>
    </w:lvl>
    <w:lvl w:ilvl="2" w:tplc="FE9439D2" w:tentative="1">
      <w:start w:val="1"/>
      <w:numFmt w:val="bullet"/>
      <w:lvlText w:val=""/>
      <w:lvlJc w:val="left"/>
      <w:pPr>
        <w:ind w:left="2880" w:hanging="360"/>
      </w:pPr>
      <w:rPr>
        <w:rFonts w:ascii="Wingdings" w:hAnsi="Wingdings" w:hint="default"/>
      </w:rPr>
    </w:lvl>
    <w:lvl w:ilvl="3" w:tplc="BD12CD88" w:tentative="1">
      <w:start w:val="1"/>
      <w:numFmt w:val="bullet"/>
      <w:lvlText w:val=""/>
      <w:lvlJc w:val="left"/>
      <w:pPr>
        <w:ind w:left="3600" w:hanging="360"/>
      </w:pPr>
      <w:rPr>
        <w:rFonts w:ascii="Symbol" w:hAnsi="Symbol" w:hint="default"/>
      </w:rPr>
    </w:lvl>
    <w:lvl w:ilvl="4" w:tplc="623CEE0E" w:tentative="1">
      <w:start w:val="1"/>
      <w:numFmt w:val="bullet"/>
      <w:lvlText w:val="o"/>
      <w:lvlJc w:val="left"/>
      <w:pPr>
        <w:ind w:left="4320" w:hanging="360"/>
      </w:pPr>
      <w:rPr>
        <w:rFonts w:ascii="Courier New" w:hAnsi="Courier New" w:cs="Courier New" w:hint="default"/>
      </w:rPr>
    </w:lvl>
    <w:lvl w:ilvl="5" w:tplc="3872D914" w:tentative="1">
      <w:start w:val="1"/>
      <w:numFmt w:val="bullet"/>
      <w:lvlText w:val=""/>
      <w:lvlJc w:val="left"/>
      <w:pPr>
        <w:ind w:left="5040" w:hanging="360"/>
      </w:pPr>
      <w:rPr>
        <w:rFonts w:ascii="Wingdings" w:hAnsi="Wingdings" w:hint="default"/>
      </w:rPr>
    </w:lvl>
    <w:lvl w:ilvl="6" w:tplc="94666FF2" w:tentative="1">
      <w:start w:val="1"/>
      <w:numFmt w:val="bullet"/>
      <w:lvlText w:val=""/>
      <w:lvlJc w:val="left"/>
      <w:pPr>
        <w:ind w:left="5760" w:hanging="360"/>
      </w:pPr>
      <w:rPr>
        <w:rFonts w:ascii="Symbol" w:hAnsi="Symbol" w:hint="default"/>
      </w:rPr>
    </w:lvl>
    <w:lvl w:ilvl="7" w:tplc="0DE21BA4" w:tentative="1">
      <w:start w:val="1"/>
      <w:numFmt w:val="bullet"/>
      <w:lvlText w:val="o"/>
      <w:lvlJc w:val="left"/>
      <w:pPr>
        <w:ind w:left="6480" w:hanging="360"/>
      </w:pPr>
      <w:rPr>
        <w:rFonts w:ascii="Courier New" w:hAnsi="Courier New" w:cs="Courier New" w:hint="default"/>
      </w:rPr>
    </w:lvl>
    <w:lvl w:ilvl="8" w:tplc="C1A8EF36" w:tentative="1">
      <w:start w:val="1"/>
      <w:numFmt w:val="bullet"/>
      <w:lvlText w:val=""/>
      <w:lvlJc w:val="left"/>
      <w:pPr>
        <w:ind w:left="7200" w:hanging="360"/>
      </w:pPr>
      <w:rPr>
        <w:rFonts w:ascii="Wingdings" w:hAnsi="Wingdings" w:hint="default"/>
      </w:rPr>
    </w:lvl>
  </w:abstractNum>
  <w:abstractNum w:abstractNumId="38" w15:restartNumberingAfterBreak="0">
    <w:nsid w:val="549F2AD0"/>
    <w:multiLevelType w:val="hybridMultilevel"/>
    <w:tmpl w:val="87AC44EC"/>
    <w:lvl w:ilvl="0" w:tplc="1B561E06">
      <w:start w:val="1"/>
      <w:numFmt w:val="upperLetter"/>
      <w:lvlText w:val="%1."/>
      <w:lvlJc w:val="left"/>
      <w:pPr>
        <w:ind w:left="360" w:hanging="360"/>
      </w:pPr>
    </w:lvl>
    <w:lvl w:ilvl="1" w:tplc="1C8C6CEE">
      <w:start w:val="1"/>
      <w:numFmt w:val="decimal"/>
      <w:lvlText w:val="%2."/>
      <w:lvlJc w:val="left"/>
      <w:pPr>
        <w:ind w:left="1080" w:hanging="360"/>
      </w:pPr>
      <w:rPr>
        <w:rFonts w:hint="default"/>
      </w:rPr>
    </w:lvl>
    <w:lvl w:ilvl="2" w:tplc="493CFFBC">
      <w:start w:val="1"/>
      <w:numFmt w:val="decimal"/>
      <w:lvlText w:val="%3)"/>
      <w:lvlJc w:val="left"/>
      <w:pPr>
        <w:ind w:left="1980" w:hanging="360"/>
      </w:pPr>
      <w:rPr>
        <w:rFonts w:hint="default"/>
      </w:rPr>
    </w:lvl>
    <w:lvl w:ilvl="3" w:tplc="84369AC0" w:tentative="1">
      <w:start w:val="1"/>
      <w:numFmt w:val="decimal"/>
      <w:lvlText w:val="%4."/>
      <w:lvlJc w:val="left"/>
      <w:pPr>
        <w:ind w:left="2520" w:hanging="360"/>
      </w:pPr>
    </w:lvl>
    <w:lvl w:ilvl="4" w:tplc="3154F202" w:tentative="1">
      <w:start w:val="1"/>
      <w:numFmt w:val="lowerLetter"/>
      <w:lvlText w:val="%5."/>
      <w:lvlJc w:val="left"/>
      <w:pPr>
        <w:ind w:left="3240" w:hanging="360"/>
      </w:pPr>
    </w:lvl>
    <w:lvl w:ilvl="5" w:tplc="D2B05F6A" w:tentative="1">
      <w:start w:val="1"/>
      <w:numFmt w:val="lowerRoman"/>
      <w:lvlText w:val="%6."/>
      <w:lvlJc w:val="right"/>
      <w:pPr>
        <w:ind w:left="3960" w:hanging="180"/>
      </w:pPr>
    </w:lvl>
    <w:lvl w:ilvl="6" w:tplc="EFA63D62" w:tentative="1">
      <w:start w:val="1"/>
      <w:numFmt w:val="decimal"/>
      <w:lvlText w:val="%7."/>
      <w:lvlJc w:val="left"/>
      <w:pPr>
        <w:ind w:left="4680" w:hanging="360"/>
      </w:pPr>
    </w:lvl>
    <w:lvl w:ilvl="7" w:tplc="4D623D04" w:tentative="1">
      <w:start w:val="1"/>
      <w:numFmt w:val="lowerLetter"/>
      <w:lvlText w:val="%8."/>
      <w:lvlJc w:val="left"/>
      <w:pPr>
        <w:ind w:left="5400" w:hanging="360"/>
      </w:pPr>
    </w:lvl>
    <w:lvl w:ilvl="8" w:tplc="4B788FEE" w:tentative="1">
      <w:start w:val="1"/>
      <w:numFmt w:val="lowerRoman"/>
      <w:lvlText w:val="%9."/>
      <w:lvlJc w:val="right"/>
      <w:pPr>
        <w:ind w:left="6120" w:hanging="180"/>
      </w:pPr>
    </w:lvl>
  </w:abstractNum>
  <w:abstractNum w:abstractNumId="39" w15:restartNumberingAfterBreak="0">
    <w:nsid w:val="54A20A6C"/>
    <w:multiLevelType w:val="hybridMultilevel"/>
    <w:tmpl w:val="B492B674"/>
    <w:lvl w:ilvl="0" w:tplc="59685AB8">
      <w:start w:val="1"/>
      <w:numFmt w:val="lowerLetter"/>
      <w:lvlText w:val="%1."/>
      <w:lvlJc w:val="left"/>
      <w:pPr>
        <w:ind w:left="1800" w:hanging="360"/>
      </w:pPr>
      <w:rPr>
        <w:rFonts w:hint="default"/>
        <w:b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0" w15:restartNumberingAfterBreak="0">
    <w:nsid w:val="5A9252C7"/>
    <w:multiLevelType w:val="hybridMultilevel"/>
    <w:tmpl w:val="16065332"/>
    <w:lvl w:ilvl="0" w:tplc="E7D095AE">
      <w:start w:val="1"/>
      <w:numFmt w:val="bullet"/>
      <w:lvlText w:val=""/>
      <w:lvlJc w:val="left"/>
      <w:pPr>
        <w:ind w:left="1440" w:hanging="360"/>
      </w:pPr>
      <w:rPr>
        <w:rFonts w:ascii="Symbol" w:hAnsi="Symbol" w:hint="default"/>
      </w:rPr>
    </w:lvl>
    <w:lvl w:ilvl="1" w:tplc="B99E72C8" w:tentative="1">
      <w:start w:val="1"/>
      <w:numFmt w:val="bullet"/>
      <w:lvlText w:val="o"/>
      <w:lvlJc w:val="left"/>
      <w:pPr>
        <w:ind w:left="2160" w:hanging="360"/>
      </w:pPr>
      <w:rPr>
        <w:rFonts w:ascii="Courier New" w:hAnsi="Courier New" w:cs="Courier New" w:hint="default"/>
      </w:rPr>
    </w:lvl>
    <w:lvl w:ilvl="2" w:tplc="E5BCD8C4" w:tentative="1">
      <w:start w:val="1"/>
      <w:numFmt w:val="bullet"/>
      <w:lvlText w:val=""/>
      <w:lvlJc w:val="left"/>
      <w:pPr>
        <w:ind w:left="2880" w:hanging="360"/>
      </w:pPr>
      <w:rPr>
        <w:rFonts w:ascii="Wingdings" w:hAnsi="Wingdings" w:hint="default"/>
      </w:rPr>
    </w:lvl>
    <w:lvl w:ilvl="3" w:tplc="85C8D924" w:tentative="1">
      <w:start w:val="1"/>
      <w:numFmt w:val="bullet"/>
      <w:lvlText w:val=""/>
      <w:lvlJc w:val="left"/>
      <w:pPr>
        <w:ind w:left="3600" w:hanging="360"/>
      </w:pPr>
      <w:rPr>
        <w:rFonts w:ascii="Symbol" w:hAnsi="Symbol" w:hint="default"/>
      </w:rPr>
    </w:lvl>
    <w:lvl w:ilvl="4" w:tplc="E570BEAC" w:tentative="1">
      <w:start w:val="1"/>
      <w:numFmt w:val="bullet"/>
      <w:lvlText w:val="o"/>
      <w:lvlJc w:val="left"/>
      <w:pPr>
        <w:ind w:left="4320" w:hanging="360"/>
      </w:pPr>
      <w:rPr>
        <w:rFonts w:ascii="Courier New" w:hAnsi="Courier New" w:cs="Courier New" w:hint="default"/>
      </w:rPr>
    </w:lvl>
    <w:lvl w:ilvl="5" w:tplc="7A4C20C8" w:tentative="1">
      <w:start w:val="1"/>
      <w:numFmt w:val="bullet"/>
      <w:lvlText w:val=""/>
      <w:lvlJc w:val="left"/>
      <w:pPr>
        <w:ind w:left="5040" w:hanging="360"/>
      </w:pPr>
      <w:rPr>
        <w:rFonts w:ascii="Wingdings" w:hAnsi="Wingdings" w:hint="default"/>
      </w:rPr>
    </w:lvl>
    <w:lvl w:ilvl="6" w:tplc="1AEAF96C" w:tentative="1">
      <w:start w:val="1"/>
      <w:numFmt w:val="bullet"/>
      <w:lvlText w:val=""/>
      <w:lvlJc w:val="left"/>
      <w:pPr>
        <w:ind w:left="5760" w:hanging="360"/>
      </w:pPr>
      <w:rPr>
        <w:rFonts w:ascii="Symbol" w:hAnsi="Symbol" w:hint="default"/>
      </w:rPr>
    </w:lvl>
    <w:lvl w:ilvl="7" w:tplc="6D24974A" w:tentative="1">
      <w:start w:val="1"/>
      <w:numFmt w:val="bullet"/>
      <w:lvlText w:val="o"/>
      <w:lvlJc w:val="left"/>
      <w:pPr>
        <w:ind w:left="6480" w:hanging="360"/>
      </w:pPr>
      <w:rPr>
        <w:rFonts w:ascii="Courier New" w:hAnsi="Courier New" w:cs="Courier New" w:hint="default"/>
      </w:rPr>
    </w:lvl>
    <w:lvl w:ilvl="8" w:tplc="5E1EFB1A" w:tentative="1">
      <w:start w:val="1"/>
      <w:numFmt w:val="bullet"/>
      <w:lvlText w:val=""/>
      <w:lvlJc w:val="left"/>
      <w:pPr>
        <w:ind w:left="7200" w:hanging="360"/>
      </w:pPr>
      <w:rPr>
        <w:rFonts w:ascii="Wingdings" w:hAnsi="Wingdings" w:hint="default"/>
      </w:rPr>
    </w:lvl>
  </w:abstractNum>
  <w:abstractNum w:abstractNumId="41" w15:restartNumberingAfterBreak="0">
    <w:nsid w:val="5EF066B8"/>
    <w:multiLevelType w:val="hybridMultilevel"/>
    <w:tmpl w:val="683E703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63C537AE"/>
    <w:multiLevelType w:val="hybridMultilevel"/>
    <w:tmpl w:val="65EA3ADE"/>
    <w:lvl w:ilvl="0" w:tplc="7BB8A6F4">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4A22B6"/>
    <w:multiLevelType w:val="hybridMultilevel"/>
    <w:tmpl w:val="629C8E7A"/>
    <w:lvl w:ilvl="0" w:tplc="38090019">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65A9409C"/>
    <w:multiLevelType w:val="hybridMultilevel"/>
    <w:tmpl w:val="E3921CC0"/>
    <w:lvl w:ilvl="0" w:tplc="673CD0FC">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45" w15:restartNumberingAfterBreak="0">
    <w:nsid w:val="6C1D667F"/>
    <w:multiLevelType w:val="hybridMultilevel"/>
    <w:tmpl w:val="E806E398"/>
    <w:lvl w:ilvl="0" w:tplc="38090019">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7310107F"/>
    <w:multiLevelType w:val="hybridMultilevel"/>
    <w:tmpl w:val="FF1686E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47" w15:restartNumberingAfterBreak="0">
    <w:nsid w:val="73E14A86"/>
    <w:multiLevelType w:val="hybridMultilevel"/>
    <w:tmpl w:val="3A2AD458"/>
    <w:lvl w:ilvl="0" w:tplc="C81696F0">
      <w:start w:val="1"/>
      <w:numFmt w:val="decimal"/>
      <w:lvlText w:val="%1.)"/>
      <w:lvlJc w:val="left"/>
      <w:pPr>
        <w:ind w:left="1440" w:hanging="360"/>
      </w:pPr>
      <w:rPr>
        <w:rFonts w:hint="default"/>
        <w:i w:val="0"/>
        <w:iCs/>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8" w15:restartNumberingAfterBreak="0">
    <w:nsid w:val="7698696A"/>
    <w:multiLevelType w:val="hybridMultilevel"/>
    <w:tmpl w:val="583EBE08"/>
    <w:lvl w:ilvl="0" w:tplc="0358BC60">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49" w15:restartNumberingAfterBreak="0">
    <w:nsid w:val="7FE4253F"/>
    <w:multiLevelType w:val="hybridMultilevel"/>
    <w:tmpl w:val="23CC9D02"/>
    <w:lvl w:ilvl="0" w:tplc="38090017">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16cid:durableId="1353143988">
    <w:abstractNumId w:val="0"/>
  </w:num>
  <w:num w:numId="2" w16cid:durableId="2075925713">
    <w:abstractNumId w:val="1"/>
  </w:num>
  <w:num w:numId="3" w16cid:durableId="1309749370">
    <w:abstractNumId w:val="2"/>
  </w:num>
  <w:num w:numId="4" w16cid:durableId="722407324">
    <w:abstractNumId w:val="3"/>
  </w:num>
  <w:num w:numId="5" w16cid:durableId="179663391">
    <w:abstractNumId w:val="18"/>
  </w:num>
  <w:num w:numId="6" w16cid:durableId="268781848">
    <w:abstractNumId w:val="33"/>
  </w:num>
  <w:num w:numId="7" w16cid:durableId="804009787">
    <w:abstractNumId w:val="32"/>
  </w:num>
  <w:num w:numId="8" w16cid:durableId="743187769">
    <w:abstractNumId w:val="7"/>
  </w:num>
  <w:num w:numId="9" w16cid:durableId="1583634993">
    <w:abstractNumId w:val="26"/>
  </w:num>
  <w:num w:numId="10" w16cid:durableId="45882389">
    <w:abstractNumId w:val="42"/>
  </w:num>
  <w:num w:numId="11" w16cid:durableId="878736414">
    <w:abstractNumId w:val="11"/>
  </w:num>
  <w:num w:numId="12" w16cid:durableId="1997148804">
    <w:abstractNumId w:val="41"/>
  </w:num>
  <w:num w:numId="13" w16cid:durableId="1132167017">
    <w:abstractNumId w:val="47"/>
  </w:num>
  <w:num w:numId="14" w16cid:durableId="192810126">
    <w:abstractNumId w:val="20"/>
  </w:num>
  <w:num w:numId="15" w16cid:durableId="1075012118">
    <w:abstractNumId w:val="24"/>
  </w:num>
  <w:num w:numId="16" w16cid:durableId="75134987">
    <w:abstractNumId w:val="23"/>
  </w:num>
  <w:num w:numId="17" w16cid:durableId="645360788">
    <w:abstractNumId w:val="45"/>
  </w:num>
  <w:num w:numId="18" w16cid:durableId="630786166">
    <w:abstractNumId w:val="30"/>
  </w:num>
  <w:num w:numId="19" w16cid:durableId="411896899">
    <w:abstractNumId w:val="35"/>
  </w:num>
  <w:num w:numId="20" w16cid:durableId="1029767396">
    <w:abstractNumId w:val="8"/>
  </w:num>
  <w:num w:numId="21" w16cid:durableId="1341396941">
    <w:abstractNumId w:val="14"/>
  </w:num>
  <w:num w:numId="22" w16cid:durableId="832797535">
    <w:abstractNumId w:val="21"/>
  </w:num>
  <w:num w:numId="23" w16cid:durableId="549098">
    <w:abstractNumId w:val="19"/>
  </w:num>
  <w:num w:numId="24" w16cid:durableId="2135059547">
    <w:abstractNumId w:val="28"/>
  </w:num>
  <w:num w:numId="25" w16cid:durableId="234559277">
    <w:abstractNumId w:val="34"/>
  </w:num>
  <w:num w:numId="26" w16cid:durableId="1222861756">
    <w:abstractNumId w:val="49"/>
  </w:num>
  <w:num w:numId="27" w16cid:durableId="428047141">
    <w:abstractNumId w:val="6"/>
  </w:num>
  <w:num w:numId="28" w16cid:durableId="1841889950">
    <w:abstractNumId w:val="16"/>
  </w:num>
  <w:num w:numId="29" w16cid:durableId="1042171790">
    <w:abstractNumId w:val="10"/>
  </w:num>
  <w:num w:numId="30" w16cid:durableId="130072508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1739325">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2" w16cid:durableId="1192886698">
    <w:abstractNumId w:val="27"/>
    <w:lvlOverride w:ilvl="0">
      <w:startOverride w:val="1"/>
    </w:lvlOverride>
    <w:lvlOverride w:ilvl="1"/>
    <w:lvlOverride w:ilvl="2"/>
    <w:lvlOverride w:ilvl="3"/>
    <w:lvlOverride w:ilvl="4"/>
    <w:lvlOverride w:ilvl="5"/>
    <w:lvlOverride w:ilvl="6"/>
    <w:lvlOverride w:ilvl="7"/>
    <w:lvlOverride w:ilvl="8"/>
  </w:num>
  <w:num w:numId="33" w16cid:durableId="1711687645">
    <w:abstractNumId w:val="39"/>
  </w:num>
  <w:num w:numId="34" w16cid:durableId="1742871197">
    <w:abstractNumId w:val="43"/>
  </w:num>
  <w:num w:numId="35" w16cid:durableId="1982728619">
    <w:abstractNumId w:val="4"/>
  </w:num>
  <w:num w:numId="36" w16cid:durableId="178006041">
    <w:abstractNumId w:val="48"/>
  </w:num>
  <w:num w:numId="37" w16cid:durableId="1814105079">
    <w:abstractNumId w:val="44"/>
  </w:num>
  <w:num w:numId="38" w16cid:durableId="149101240">
    <w:abstractNumId w:val="38"/>
  </w:num>
  <w:num w:numId="39" w16cid:durableId="396825383">
    <w:abstractNumId w:val="5"/>
  </w:num>
  <w:num w:numId="40" w16cid:durableId="42601269">
    <w:abstractNumId w:val="12"/>
  </w:num>
  <w:num w:numId="41" w16cid:durableId="1701474296">
    <w:abstractNumId w:val="37"/>
  </w:num>
  <w:num w:numId="42" w16cid:durableId="640578616">
    <w:abstractNumId w:val="40"/>
  </w:num>
  <w:num w:numId="43" w16cid:durableId="1724329076">
    <w:abstractNumId w:val="15"/>
  </w:num>
  <w:num w:numId="44" w16cid:durableId="109057883">
    <w:abstractNumId w:val="17"/>
  </w:num>
  <w:num w:numId="45" w16cid:durableId="195698109">
    <w:abstractNumId w:val="36"/>
  </w:num>
  <w:num w:numId="46" w16cid:durableId="60180655">
    <w:abstractNumId w:val="9"/>
  </w:num>
  <w:num w:numId="47" w16cid:durableId="754130002">
    <w:abstractNumId w:val="29"/>
  </w:num>
  <w:num w:numId="48" w16cid:durableId="916594243">
    <w:abstractNumId w:val="22"/>
  </w:num>
  <w:num w:numId="49" w16cid:durableId="692538476">
    <w:abstractNumId w:val="25"/>
  </w:num>
  <w:num w:numId="50" w16cid:durableId="8544625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06DC4"/>
    <w:rsid w:val="00010595"/>
    <w:rsid w:val="00013C6A"/>
    <w:rsid w:val="000179BE"/>
    <w:rsid w:val="00021AF3"/>
    <w:rsid w:val="0004028D"/>
    <w:rsid w:val="00053AEC"/>
    <w:rsid w:val="000546C9"/>
    <w:rsid w:val="00065444"/>
    <w:rsid w:val="000660A9"/>
    <w:rsid w:val="00084A1A"/>
    <w:rsid w:val="000A01DD"/>
    <w:rsid w:val="000A0FE8"/>
    <w:rsid w:val="000A5443"/>
    <w:rsid w:val="000B1739"/>
    <w:rsid w:val="000B20E6"/>
    <w:rsid w:val="000B526B"/>
    <w:rsid w:val="000B6546"/>
    <w:rsid w:val="000C2EE0"/>
    <w:rsid w:val="000E039B"/>
    <w:rsid w:val="000E69AC"/>
    <w:rsid w:val="000E730F"/>
    <w:rsid w:val="001124FC"/>
    <w:rsid w:val="00122251"/>
    <w:rsid w:val="00123D35"/>
    <w:rsid w:val="00127680"/>
    <w:rsid w:val="0013084F"/>
    <w:rsid w:val="00147331"/>
    <w:rsid w:val="00150811"/>
    <w:rsid w:val="001A5B6F"/>
    <w:rsid w:val="001B15BB"/>
    <w:rsid w:val="001B4DE9"/>
    <w:rsid w:val="002038AE"/>
    <w:rsid w:val="00206410"/>
    <w:rsid w:val="002320DD"/>
    <w:rsid w:val="00233B54"/>
    <w:rsid w:val="00234E22"/>
    <w:rsid w:val="0023752C"/>
    <w:rsid w:val="002605C9"/>
    <w:rsid w:val="00291B16"/>
    <w:rsid w:val="002B098B"/>
    <w:rsid w:val="002B1B1B"/>
    <w:rsid w:val="002E63CF"/>
    <w:rsid w:val="002F26D4"/>
    <w:rsid w:val="002F7FC1"/>
    <w:rsid w:val="00301A4F"/>
    <w:rsid w:val="00305DFD"/>
    <w:rsid w:val="003176A4"/>
    <w:rsid w:val="00321842"/>
    <w:rsid w:val="003320B5"/>
    <w:rsid w:val="00333A71"/>
    <w:rsid w:val="00347339"/>
    <w:rsid w:val="00361BF5"/>
    <w:rsid w:val="00374A4F"/>
    <w:rsid w:val="003751B8"/>
    <w:rsid w:val="00381AD7"/>
    <w:rsid w:val="00381F91"/>
    <w:rsid w:val="00383781"/>
    <w:rsid w:val="00384A13"/>
    <w:rsid w:val="003A6833"/>
    <w:rsid w:val="003B41BA"/>
    <w:rsid w:val="003C6615"/>
    <w:rsid w:val="003D2866"/>
    <w:rsid w:val="003D292E"/>
    <w:rsid w:val="00400CEB"/>
    <w:rsid w:val="00405FCC"/>
    <w:rsid w:val="00411F74"/>
    <w:rsid w:val="00425A81"/>
    <w:rsid w:val="00435952"/>
    <w:rsid w:val="00444CED"/>
    <w:rsid w:val="00444DDE"/>
    <w:rsid w:val="004511B0"/>
    <w:rsid w:val="0046087F"/>
    <w:rsid w:val="004610C5"/>
    <w:rsid w:val="004719DD"/>
    <w:rsid w:val="00483C23"/>
    <w:rsid w:val="00484625"/>
    <w:rsid w:val="0048688D"/>
    <w:rsid w:val="00487347"/>
    <w:rsid w:val="00492A90"/>
    <w:rsid w:val="00496D57"/>
    <w:rsid w:val="004A1272"/>
    <w:rsid w:val="004A24D5"/>
    <w:rsid w:val="004B4C4E"/>
    <w:rsid w:val="004D24D1"/>
    <w:rsid w:val="004D3507"/>
    <w:rsid w:val="004E1B4D"/>
    <w:rsid w:val="004E64DA"/>
    <w:rsid w:val="004E6859"/>
    <w:rsid w:val="004F4107"/>
    <w:rsid w:val="00505648"/>
    <w:rsid w:val="0051097A"/>
    <w:rsid w:val="005265F5"/>
    <w:rsid w:val="00534E2E"/>
    <w:rsid w:val="00555282"/>
    <w:rsid w:val="005557DC"/>
    <w:rsid w:val="0056245D"/>
    <w:rsid w:val="005676D4"/>
    <w:rsid w:val="00596D8D"/>
    <w:rsid w:val="005A45B3"/>
    <w:rsid w:val="005A7175"/>
    <w:rsid w:val="005C4F3F"/>
    <w:rsid w:val="005D717D"/>
    <w:rsid w:val="005E1462"/>
    <w:rsid w:val="005E27AA"/>
    <w:rsid w:val="005E5359"/>
    <w:rsid w:val="005E7E97"/>
    <w:rsid w:val="005F248D"/>
    <w:rsid w:val="005F58B2"/>
    <w:rsid w:val="00602FA5"/>
    <w:rsid w:val="00624C3A"/>
    <w:rsid w:val="006279F4"/>
    <w:rsid w:val="006427D9"/>
    <w:rsid w:val="00667FB7"/>
    <w:rsid w:val="00671EF9"/>
    <w:rsid w:val="0067458E"/>
    <w:rsid w:val="006849D6"/>
    <w:rsid w:val="00691704"/>
    <w:rsid w:val="00693A6A"/>
    <w:rsid w:val="00696623"/>
    <w:rsid w:val="006A7371"/>
    <w:rsid w:val="006B3340"/>
    <w:rsid w:val="006B5978"/>
    <w:rsid w:val="006C7A28"/>
    <w:rsid w:val="006D4B01"/>
    <w:rsid w:val="00717F4A"/>
    <w:rsid w:val="007336FA"/>
    <w:rsid w:val="00733901"/>
    <w:rsid w:val="00735A34"/>
    <w:rsid w:val="00737A04"/>
    <w:rsid w:val="007432CD"/>
    <w:rsid w:val="00747132"/>
    <w:rsid w:val="00753E3E"/>
    <w:rsid w:val="007649C2"/>
    <w:rsid w:val="00764C17"/>
    <w:rsid w:val="00770540"/>
    <w:rsid w:val="00774B2B"/>
    <w:rsid w:val="00791306"/>
    <w:rsid w:val="007C35FC"/>
    <w:rsid w:val="007D27F8"/>
    <w:rsid w:val="007D5939"/>
    <w:rsid w:val="007D66E3"/>
    <w:rsid w:val="007E18F8"/>
    <w:rsid w:val="007F02BA"/>
    <w:rsid w:val="007F09E1"/>
    <w:rsid w:val="007F6950"/>
    <w:rsid w:val="00800AEE"/>
    <w:rsid w:val="00806EA5"/>
    <w:rsid w:val="0081464A"/>
    <w:rsid w:val="00817B82"/>
    <w:rsid w:val="008209A3"/>
    <w:rsid w:val="00821239"/>
    <w:rsid w:val="0083285D"/>
    <w:rsid w:val="00840110"/>
    <w:rsid w:val="008427CC"/>
    <w:rsid w:val="00851B6E"/>
    <w:rsid w:val="00851B90"/>
    <w:rsid w:val="008629B9"/>
    <w:rsid w:val="0087139A"/>
    <w:rsid w:val="0087560A"/>
    <w:rsid w:val="008A041B"/>
    <w:rsid w:val="008A70AD"/>
    <w:rsid w:val="008B4D62"/>
    <w:rsid w:val="008C6D42"/>
    <w:rsid w:val="008F5873"/>
    <w:rsid w:val="00901FAB"/>
    <w:rsid w:val="009039D2"/>
    <w:rsid w:val="0092251A"/>
    <w:rsid w:val="00925272"/>
    <w:rsid w:val="00927B20"/>
    <w:rsid w:val="00953F53"/>
    <w:rsid w:val="00963F61"/>
    <w:rsid w:val="00976A12"/>
    <w:rsid w:val="00977510"/>
    <w:rsid w:val="00997EEF"/>
    <w:rsid w:val="009B5C62"/>
    <w:rsid w:val="009B704A"/>
    <w:rsid w:val="009C542B"/>
    <w:rsid w:val="00A00429"/>
    <w:rsid w:val="00A07A61"/>
    <w:rsid w:val="00A10EF9"/>
    <w:rsid w:val="00A17C4F"/>
    <w:rsid w:val="00A200C1"/>
    <w:rsid w:val="00A303F5"/>
    <w:rsid w:val="00A33676"/>
    <w:rsid w:val="00A346E2"/>
    <w:rsid w:val="00A35053"/>
    <w:rsid w:val="00A37832"/>
    <w:rsid w:val="00A56863"/>
    <w:rsid w:val="00A56C23"/>
    <w:rsid w:val="00A63E4C"/>
    <w:rsid w:val="00A824F4"/>
    <w:rsid w:val="00A82949"/>
    <w:rsid w:val="00A922E0"/>
    <w:rsid w:val="00AA1C09"/>
    <w:rsid w:val="00AA307D"/>
    <w:rsid w:val="00AA54C5"/>
    <w:rsid w:val="00AB1A8F"/>
    <w:rsid w:val="00AB4361"/>
    <w:rsid w:val="00AB66F1"/>
    <w:rsid w:val="00AE452B"/>
    <w:rsid w:val="00AE6A4F"/>
    <w:rsid w:val="00B124AB"/>
    <w:rsid w:val="00B27317"/>
    <w:rsid w:val="00B337B2"/>
    <w:rsid w:val="00B411E1"/>
    <w:rsid w:val="00B615D7"/>
    <w:rsid w:val="00B63B4E"/>
    <w:rsid w:val="00B71F88"/>
    <w:rsid w:val="00B83280"/>
    <w:rsid w:val="00BA1BBA"/>
    <w:rsid w:val="00BA3B8B"/>
    <w:rsid w:val="00BB241D"/>
    <w:rsid w:val="00BC03B1"/>
    <w:rsid w:val="00BC4D95"/>
    <w:rsid w:val="00BC557A"/>
    <w:rsid w:val="00BC6C7D"/>
    <w:rsid w:val="00BD12D0"/>
    <w:rsid w:val="00BD475C"/>
    <w:rsid w:val="00BF25FA"/>
    <w:rsid w:val="00BF3076"/>
    <w:rsid w:val="00BF4F8B"/>
    <w:rsid w:val="00C01B0D"/>
    <w:rsid w:val="00C23E0A"/>
    <w:rsid w:val="00C418C5"/>
    <w:rsid w:val="00C621EC"/>
    <w:rsid w:val="00C65179"/>
    <w:rsid w:val="00C70570"/>
    <w:rsid w:val="00C716F0"/>
    <w:rsid w:val="00C71B96"/>
    <w:rsid w:val="00C74B3A"/>
    <w:rsid w:val="00C75C7C"/>
    <w:rsid w:val="00C75FA8"/>
    <w:rsid w:val="00C77CF3"/>
    <w:rsid w:val="00C803EC"/>
    <w:rsid w:val="00C847C3"/>
    <w:rsid w:val="00C87556"/>
    <w:rsid w:val="00CA209A"/>
    <w:rsid w:val="00CA52EF"/>
    <w:rsid w:val="00CC33C7"/>
    <w:rsid w:val="00CD0A29"/>
    <w:rsid w:val="00CD62D0"/>
    <w:rsid w:val="00CE306D"/>
    <w:rsid w:val="00CF3FEF"/>
    <w:rsid w:val="00CF413F"/>
    <w:rsid w:val="00D158E1"/>
    <w:rsid w:val="00D17321"/>
    <w:rsid w:val="00D212F0"/>
    <w:rsid w:val="00D22A83"/>
    <w:rsid w:val="00D32995"/>
    <w:rsid w:val="00D3620A"/>
    <w:rsid w:val="00D365AF"/>
    <w:rsid w:val="00D51E9A"/>
    <w:rsid w:val="00D55147"/>
    <w:rsid w:val="00D80E6C"/>
    <w:rsid w:val="00D9415A"/>
    <w:rsid w:val="00DA01B7"/>
    <w:rsid w:val="00DB272A"/>
    <w:rsid w:val="00DC44D5"/>
    <w:rsid w:val="00DF4CDB"/>
    <w:rsid w:val="00DF5F79"/>
    <w:rsid w:val="00DF6396"/>
    <w:rsid w:val="00E05453"/>
    <w:rsid w:val="00E256D0"/>
    <w:rsid w:val="00E31A0D"/>
    <w:rsid w:val="00E431E3"/>
    <w:rsid w:val="00E50EDD"/>
    <w:rsid w:val="00E5385D"/>
    <w:rsid w:val="00E54489"/>
    <w:rsid w:val="00E57209"/>
    <w:rsid w:val="00E62536"/>
    <w:rsid w:val="00E713A7"/>
    <w:rsid w:val="00E74469"/>
    <w:rsid w:val="00E806F3"/>
    <w:rsid w:val="00E874E9"/>
    <w:rsid w:val="00E8787B"/>
    <w:rsid w:val="00EB0458"/>
    <w:rsid w:val="00EB061A"/>
    <w:rsid w:val="00EC2356"/>
    <w:rsid w:val="00EC23C1"/>
    <w:rsid w:val="00EC7EFA"/>
    <w:rsid w:val="00ED756F"/>
    <w:rsid w:val="00EF2E52"/>
    <w:rsid w:val="00F04EA3"/>
    <w:rsid w:val="00F05780"/>
    <w:rsid w:val="00F05D18"/>
    <w:rsid w:val="00F13A42"/>
    <w:rsid w:val="00F2600B"/>
    <w:rsid w:val="00F3622F"/>
    <w:rsid w:val="00F41A5A"/>
    <w:rsid w:val="00F54C04"/>
    <w:rsid w:val="00F664FF"/>
    <w:rsid w:val="00F757FD"/>
    <w:rsid w:val="00F77D3E"/>
    <w:rsid w:val="00F93AEF"/>
    <w:rsid w:val="00FB2D4A"/>
    <w:rsid w:val="00FC5228"/>
    <w:rsid w:val="00FC6ABE"/>
    <w:rsid w:val="00FD1EA7"/>
    <w:rsid w:val="00FD2B57"/>
    <w:rsid w:val="00FE3676"/>
    <w:rsid w:val="00FF5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C717FE1"/>
  <w15:docId w15:val="{77A22FED-07D0-4B61-B505-B4E55F428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1B8"/>
    <w:pPr>
      <w:suppressAutoHyphens/>
    </w:pPr>
    <w:rPr>
      <w:sz w:val="24"/>
      <w:szCs w:val="24"/>
      <w:lang w:val="id-ID"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link w:val="Heading2Char"/>
    <w:uiPriority w:val="9"/>
    <w:qFormat/>
    <w:pPr>
      <w:keepNext/>
      <w:numPr>
        <w:ilvl w:val="1"/>
        <w:numId w:val="1"/>
      </w:numPr>
      <w:jc w:val="both"/>
      <w:outlineLvl w:val="1"/>
    </w:pPr>
    <w:rPr>
      <w:szCs w:val="20"/>
    </w:rPr>
  </w:style>
  <w:style w:type="paragraph" w:styleId="Heading3">
    <w:name w:val="heading 3"/>
    <w:basedOn w:val="Normal"/>
    <w:next w:val="Normal"/>
    <w:link w:val="Heading3Char"/>
    <w:uiPriority w:val="9"/>
    <w:qFormat/>
    <w:pPr>
      <w:keepNext/>
      <w:numPr>
        <w:ilvl w:val="2"/>
        <w:numId w:val="1"/>
      </w:numPr>
      <w:ind w:firstLine="851"/>
      <w:jc w:val="both"/>
      <w:outlineLvl w:val="2"/>
    </w:pPr>
    <w:rPr>
      <w:b/>
      <w:sz w:val="20"/>
      <w:szCs w:val="20"/>
    </w:rPr>
  </w:style>
  <w:style w:type="paragraph" w:styleId="Heading4">
    <w:name w:val="heading 4"/>
    <w:basedOn w:val="Normal"/>
    <w:link w:val="Heading4Char"/>
    <w:uiPriority w:val="9"/>
    <w:semiHidden/>
    <w:unhideWhenUsed/>
    <w:qFormat/>
    <w:rsid w:val="0004028D"/>
    <w:pPr>
      <w:widowControl w:val="0"/>
      <w:suppressAutoHyphens w:val="0"/>
      <w:autoSpaceDE w:val="0"/>
      <w:autoSpaceDN w:val="0"/>
      <w:spacing w:after="53"/>
      <w:ind w:left="860" w:right="291"/>
      <w:jc w:val="center"/>
      <w:outlineLvl w:val="3"/>
    </w:pPr>
    <w:rPr>
      <w:b/>
      <w:bCs/>
      <w:i/>
      <w:iCs/>
      <w:sz w:val="20"/>
      <w:szCs w:val="20"/>
      <w:lang w:val="en-ID"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link w:val="BodyTextChar"/>
    <w:uiPriority w:val="1"/>
    <w:qFormat/>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skripsi"/>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paragraph" w:styleId="BalloonText">
    <w:name w:val="Balloon Text"/>
    <w:basedOn w:val="Normal"/>
    <w:link w:val="BalloonTextChar"/>
    <w:uiPriority w:val="99"/>
    <w:semiHidden/>
    <w:unhideWhenUsed/>
    <w:rsid w:val="00496D57"/>
    <w:rPr>
      <w:rFonts w:ascii="Tahoma" w:hAnsi="Tahoma" w:cs="Tahoma"/>
      <w:sz w:val="16"/>
      <w:szCs w:val="16"/>
    </w:rPr>
  </w:style>
  <w:style w:type="character" w:customStyle="1" w:styleId="BalloonTextChar">
    <w:name w:val="Balloon Text Char"/>
    <w:basedOn w:val="DefaultParagraphFont"/>
    <w:link w:val="BalloonText"/>
    <w:uiPriority w:val="99"/>
    <w:semiHidden/>
    <w:rsid w:val="00496D57"/>
    <w:rPr>
      <w:rFonts w:ascii="Tahoma" w:hAnsi="Tahoma" w:cs="Tahoma"/>
      <w:sz w:val="16"/>
      <w:szCs w:val="16"/>
      <w:lang w:val="id-ID" w:eastAsia="zh-CN"/>
    </w:rPr>
  </w:style>
  <w:style w:type="paragraph" w:customStyle="1" w:styleId="Default">
    <w:name w:val="Default"/>
    <w:rsid w:val="005A7175"/>
    <w:pPr>
      <w:autoSpaceDE w:val="0"/>
      <w:autoSpaceDN w:val="0"/>
      <w:adjustRightInd w:val="0"/>
    </w:pPr>
    <w:rPr>
      <w:rFonts w:eastAsiaTheme="minorHAnsi"/>
      <w:color w:val="000000"/>
      <w:sz w:val="24"/>
      <w:szCs w:val="24"/>
    </w:rPr>
  </w:style>
  <w:style w:type="table" w:styleId="TableGrid">
    <w:name w:val="Table Grid"/>
    <w:basedOn w:val="TableNormal"/>
    <w:uiPriority w:val="59"/>
    <w:unhideWhenUsed/>
    <w:rsid w:val="005A717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D212F0"/>
    <w:pPr>
      <w:suppressAutoHyphens w:val="0"/>
      <w:spacing w:after="200" w:line="276" w:lineRule="auto"/>
    </w:pPr>
    <w:rPr>
      <w:rFonts w:asciiTheme="minorHAnsi" w:eastAsiaTheme="minorHAnsi" w:hAnsiTheme="minorHAnsi" w:cstheme="minorBidi"/>
      <w:sz w:val="22"/>
      <w:szCs w:val="22"/>
      <w:lang w:val="en-US" w:eastAsia="en-US"/>
    </w:rPr>
  </w:style>
  <w:style w:type="paragraph" w:customStyle="1" w:styleId="Style2">
    <w:name w:val="Style2"/>
    <w:basedOn w:val="Normal"/>
    <w:link w:val="Style2Char"/>
    <w:qFormat/>
    <w:rsid w:val="007F09E1"/>
    <w:pPr>
      <w:suppressAutoHyphens w:val="0"/>
    </w:pPr>
    <w:rPr>
      <w:rFonts w:eastAsiaTheme="minorEastAsia"/>
      <w:b/>
      <w:bCs/>
      <w:noProof/>
      <w:sz w:val="20"/>
      <w:szCs w:val="20"/>
      <w:lang w:val="en-US" w:eastAsia="en-US"/>
    </w:rPr>
  </w:style>
  <w:style w:type="character" w:customStyle="1" w:styleId="Style2Char">
    <w:name w:val="Style2 Char"/>
    <w:basedOn w:val="DefaultParagraphFont"/>
    <w:link w:val="Style2"/>
    <w:rsid w:val="007F09E1"/>
    <w:rPr>
      <w:rFonts w:eastAsiaTheme="minorEastAsia"/>
      <w:b/>
      <w:bCs/>
      <w:noProof/>
    </w:rPr>
  </w:style>
  <w:style w:type="table" w:styleId="PlainTable2">
    <w:name w:val="Plain Table 2"/>
    <w:basedOn w:val="TableNormal"/>
    <w:uiPriority w:val="42"/>
    <w:rsid w:val="00BF25F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leParagraph">
    <w:name w:val="Table Paragraph"/>
    <w:basedOn w:val="Normal"/>
    <w:uiPriority w:val="1"/>
    <w:qFormat/>
    <w:rsid w:val="0051097A"/>
    <w:pPr>
      <w:widowControl w:val="0"/>
      <w:suppressAutoHyphens w:val="0"/>
      <w:autoSpaceDE w:val="0"/>
      <w:autoSpaceDN w:val="0"/>
      <w:spacing w:line="223" w:lineRule="exact"/>
      <w:jc w:val="right"/>
    </w:pPr>
    <w:rPr>
      <w:sz w:val="22"/>
      <w:szCs w:val="22"/>
      <w:lang w:val="id" w:eastAsia="en-US"/>
    </w:rPr>
  </w:style>
  <w:style w:type="character" w:styleId="CommentReference">
    <w:name w:val="annotation reference"/>
    <w:basedOn w:val="DefaultParagraphFont"/>
    <w:uiPriority w:val="99"/>
    <w:semiHidden/>
    <w:unhideWhenUsed/>
    <w:rsid w:val="005265F5"/>
    <w:rPr>
      <w:sz w:val="16"/>
      <w:szCs w:val="16"/>
    </w:rPr>
  </w:style>
  <w:style w:type="character" w:styleId="UnresolvedMention">
    <w:name w:val="Unresolved Mention"/>
    <w:basedOn w:val="DefaultParagraphFont"/>
    <w:uiPriority w:val="99"/>
    <w:semiHidden/>
    <w:unhideWhenUsed/>
    <w:rsid w:val="00C71B96"/>
    <w:rPr>
      <w:color w:val="605E5C"/>
      <w:shd w:val="clear" w:color="auto" w:fill="E1DFDD"/>
    </w:rPr>
  </w:style>
  <w:style w:type="table" w:styleId="TableGridLight">
    <w:name w:val="Grid Table Light"/>
    <w:basedOn w:val="TableNormal"/>
    <w:uiPriority w:val="40"/>
    <w:rsid w:val="00B411E1"/>
    <w:pPr>
      <w:widowControl w:val="0"/>
    </w:pPr>
    <w:rPr>
      <w:rFonts w:asciiTheme="minorHAnsi" w:eastAsiaTheme="minorHAnsi" w:hAnsiTheme="minorHAnsi" w:cstheme="minorBidi"/>
      <w:kern w:val="2"/>
      <w:sz w:val="22"/>
      <w:szCs w:val="2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ubA">
    <w:name w:val="Sub A"/>
    <w:basedOn w:val="Normal"/>
    <w:qFormat/>
    <w:rsid w:val="00B63B4E"/>
    <w:pPr>
      <w:suppressAutoHyphens w:val="0"/>
      <w:spacing w:after="160"/>
      <w:jc w:val="both"/>
    </w:pPr>
    <w:rPr>
      <w:rFonts w:eastAsiaTheme="minorHAnsi"/>
      <w:b/>
      <w:bCs/>
      <w:color w:val="000000" w:themeColor="text1"/>
      <w:sz w:val="20"/>
      <w:szCs w:val="20"/>
      <w:lang w:val="en-US" w:eastAsia="en-US"/>
      <w14:ligatures w14:val="standardContextual"/>
    </w:rPr>
  </w:style>
  <w:style w:type="paragraph" w:styleId="NoSpacing">
    <w:name w:val="No Spacing"/>
    <w:uiPriority w:val="1"/>
    <w:qFormat/>
    <w:rsid w:val="004A1272"/>
    <w:rPr>
      <w:rFonts w:asciiTheme="minorHAnsi" w:eastAsiaTheme="minorHAnsi" w:hAnsiTheme="minorHAnsi" w:cstheme="minorBidi"/>
      <w:sz w:val="22"/>
      <w:szCs w:val="22"/>
      <w:lang w:val="en-ID"/>
      <w14:ligatures w14:val="standardContextual"/>
    </w:rPr>
  </w:style>
  <w:style w:type="character" w:customStyle="1" w:styleId="Heading4Char">
    <w:name w:val="Heading 4 Char"/>
    <w:basedOn w:val="DefaultParagraphFont"/>
    <w:link w:val="Heading4"/>
    <w:uiPriority w:val="9"/>
    <w:semiHidden/>
    <w:rsid w:val="0004028D"/>
    <w:rPr>
      <w:b/>
      <w:bCs/>
      <w:i/>
      <w:iCs/>
      <w:lang w:val="en-ID"/>
    </w:rPr>
  </w:style>
  <w:style w:type="numbering" w:customStyle="1" w:styleId="NoList1">
    <w:name w:val="No List1"/>
    <w:next w:val="NoList"/>
    <w:uiPriority w:val="99"/>
    <w:semiHidden/>
    <w:unhideWhenUsed/>
    <w:rsid w:val="0004028D"/>
  </w:style>
  <w:style w:type="character" w:customStyle="1" w:styleId="Heading1Char">
    <w:name w:val="Heading 1 Char"/>
    <w:basedOn w:val="DefaultParagraphFont"/>
    <w:link w:val="Heading1"/>
    <w:uiPriority w:val="9"/>
    <w:rsid w:val="0004028D"/>
    <w:rPr>
      <w:b/>
      <w:smallCaps/>
      <w:lang w:val="id-ID" w:eastAsia="zh-CN"/>
    </w:rPr>
  </w:style>
  <w:style w:type="character" w:customStyle="1" w:styleId="Heading2Char">
    <w:name w:val="Heading 2 Char"/>
    <w:basedOn w:val="DefaultParagraphFont"/>
    <w:link w:val="Heading2"/>
    <w:uiPriority w:val="9"/>
    <w:rsid w:val="0004028D"/>
    <w:rPr>
      <w:sz w:val="24"/>
      <w:lang w:val="id-ID" w:eastAsia="zh-CN"/>
    </w:rPr>
  </w:style>
  <w:style w:type="character" w:customStyle="1" w:styleId="Heading3Char">
    <w:name w:val="Heading 3 Char"/>
    <w:basedOn w:val="DefaultParagraphFont"/>
    <w:link w:val="Heading3"/>
    <w:uiPriority w:val="9"/>
    <w:rsid w:val="0004028D"/>
    <w:rPr>
      <w:b/>
      <w:lang w:val="id-ID" w:eastAsia="zh-CN"/>
    </w:rPr>
  </w:style>
  <w:style w:type="paragraph" w:customStyle="1" w:styleId="msonormal0">
    <w:name w:val="msonormal"/>
    <w:basedOn w:val="Normal"/>
    <w:rsid w:val="0004028D"/>
    <w:pPr>
      <w:suppressAutoHyphens w:val="0"/>
      <w:spacing w:before="100" w:beforeAutospacing="1" w:after="100" w:afterAutospacing="1"/>
    </w:pPr>
    <w:rPr>
      <w:lang w:val="en-ID" w:eastAsia="en-ID"/>
    </w:rPr>
  </w:style>
  <w:style w:type="paragraph" w:styleId="TOC1">
    <w:name w:val="toc 1"/>
    <w:basedOn w:val="Normal"/>
    <w:autoRedefine/>
    <w:uiPriority w:val="1"/>
    <w:semiHidden/>
    <w:unhideWhenUsed/>
    <w:qFormat/>
    <w:rsid w:val="0004028D"/>
    <w:pPr>
      <w:widowControl w:val="0"/>
      <w:suppressAutoHyphens w:val="0"/>
      <w:autoSpaceDE w:val="0"/>
      <w:autoSpaceDN w:val="0"/>
      <w:spacing w:before="202"/>
      <w:ind w:left="23"/>
    </w:pPr>
    <w:rPr>
      <w:b/>
      <w:bCs/>
      <w:sz w:val="20"/>
      <w:szCs w:val="20"/>
      <w:lang w:val="en-ID" w:eastAsia="en-US"/>
    </w:rPr>
  </w:style>
  <w:style w:type="paragraph" w:styleId="TOC2">
    <w:name w:val="toc 2"/>
    <w:basedOn w:val="Normal"/>
    <w:autoRedefine/>
    <w:uiPriority w:val="1"/>
    <w:semiHidden/>
    <w:unhideWhenUsed/>
    <w:qFormat/>
    <w:rsid w:val="0004028D"/>
    <w:pPr>
      <w:widowControl w:val="0"/>
      <w:suppressAutoHyphens w:val="0"/>
      <w:autoSpaceDE w:val="0"/>
      <w:autoSpaceDN w:val="0"/>
      <w:spacing w:before="198"/>
      <w:ind w:left="306"/>
    </w:pPr>
    <w:rPr>
      <w:b/>
      <w:bCs/>
      <w:sz w:val="20"/>
      <w:szCs w:val="20"/>
      <w:lang w:val="en-ID" w:eastAsia="en-US"/>
    </w:rPr>
  </w:style>
  <w:style w:type="character" w:customStyle="1" w:styleId="BodyTextChar">
    <w:name w:val="Body Text Char"/>
    <w:basedOn w:val="DefaultParagraphFont"/>
    <w:link w:val="BodyText"/>
    <w:uiPriority w:val="1"/>
    <w:rsid w:val="0004028D"/>
    <w:rPr>
      <w:sz w:val="24"/>
      <w:szCs w:val="24"/>
      <w:lang w:val="id-ID" w:eastAsia="zh-CN"/>
    </w:rPr>
  </w:style>
  <w:style w:type="character" w:styleId="FollowedHyperlink">
    <w:name w:val="FollowedHyperlink"/>
    <w:basedOn w:val="DefaultParagraphFont"/>
    <w:uiPriority w:val="99"/>
    <w:semiHidden/>
    <w:unhideWhenUsed/>
    <w:rsid w:val="0004028D"/>
    <w:rPr>
      <w:color w:val="800080"/>
      <w:u w:val="single"/>
    </w:rPr>
  </w:style>
  <w:style w:type="numbering" w:customStyle="1" w:styleId="NoList2">
    <w:name w:val="No List2"/>
    <w:next w:val="NoList"/>
    <w:uiPriority w:val="99"/>
    <w:semiHidden/>
    <w:unhideWhenUsed/>
    <w:rsid w:val="00EC23C1"/>
  </w:style>
  <w:style w:type="table" w:customStyle="1" w:styleId="TableGrid1">
    <w:name w:val="Table Grid1"/>
    <w:basedOn w:val="TableNormal"/>
    <w:next w:val="TableGrid"/>
    <w:uiPriority w:val="39"/>
    <w:rsid w:val="002F26D4"/>
    <w:rPr>
      <w:rFonts w:ascii="Calibri" w:eastAsia="SimSun"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4EA3"/>
    <w:rPr>
      <w:rFonts w:ascii="Calibri" w:eastAsia="SimSun"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kripsi Char"/>
    <w:link w:val="ListParagraph"/>
    <w:uiPriority w:val="34"/>
    <w:rsid w:val="005676D4"/>
    <w:rPr>
      <w:sz w:val="24"/>
      <w:szCs w:val="24"/>
      <w:lang w:val="id-ID" w:eastAsia="zh-CN"/>
    </w:rPr>
  </w:style>
  <w:style w:type="table" w:styleId="LightShading">
    <w:name w:val="Light Shading"/>
    <w:basedOn w:val="TableNormal"/>
    <w:uiPriority w:val="60"/>
    <w:rsid w:val="00A922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8828">
      <w:bodyDiv w:val="1"/>
      <w:marLeft w:val="0"/>
      <w:marRight w:val="0"/>
      <w:marTop w:val="0"/>
      <w:marBottom w:val="0"/>
      <w:divBdr>
        <w:top w:val="none" w:sz="0" w:space="0" w:color="auto"/>
        <w:left w:val="none" w:sz="0" w:space="0" w:color="auto"/>
        <w:bottom w:val="none" w:sz="0" w:space="0" w:color="auto"/>
        <w:right w:val="none" w:sz="0" w:space="0" w:color="auto"/>
      </w:divBdr>
    </w:div>
    <w:div w:id="119229300">
      <w:bodyDiv w:val="1"/>
      <w:marLeft w:val="0"/>
      <w:marRight w:val="0"/>
      <w:marTop w:val="0"/>
      <w:marBottom w:val="0"/>
      <w:divBdr>
        <w:top w:val="none" w:sz="0" w:space="0" w:color="auto"/>
        <w:left w:val="none" w:sz="0" w:space="0" w:color="auto"/>
        <w:bottom w:val="none" w:sz="0" w:space="0" w:color="auto"/>
        <w:right w:val="none" w:sz="0" w:space="0" w:color="auto"/>
      </w:divBdr>
    </w:div>
    <w:div w:id="119734281">
      <w:bodyDiv w:val="1"/>
      <w:marLeft w:val="0"/>
      <w:marRight w:val="0"/>
      <w:marTop w:val="0"/>
      <w:marBottom w:val="0"/>
      <w:divBdr>
        <w:top w:val="none" w:sz="0" w:space="0" w:color="auto"/>
        <w:left w:val="none" w:sz="0" w:space="0" w:color="auto"/>
        <w:bottom w:val="none" w:sz="0" w:space="0" w:color="auto"/>
        <w:right w:val="none" w:sz="0" w:space="0" w:color="auto"/>
      </w:divBdr>
    </w:div>
    <w:div w:id="210117474">
      <w:bodyDiv w:val="1"/>
      <w:marLeft w:val="0"/>
      <w:marRight w:val="0"/>
      <w:marTop w:val="0"/>
      <w:marBottom w:val="0"/>
      <w:divBdr>
        <w:top w:val="none" w:sz="0" w:space="0" w:color="auto"/>
        <w:left w:val="none" w:sz="0" w:space="0" w:color="auto"/>
        <w:bottom w:val="none" w:sz="0" w:space="0" w:color="auto"/>
        <w:right w:val="none" w:sz="0" w:space="0" w:color="auto"/>
      </w:divBdr>
    </w:div>
    <w:div w:id="214893019">
      <w:bodyDiv w:val="1"/>
      <w:marLeft w:val="0"/>
      <w:marRight w:val="0"/>
      <w:marTop w:val="0"/>
      <w:marBottom w:val="0"/>
      <w:divBdr>
        <w:top w:val="none" w:sz="0" w:space="0" w:color="auto"/>
        <w:left w:val="none" w:sz="0" w:space="0" w:color="auto"/>
        <w:bottom w:val="none" w:sz="0" w:space="0" w:color="auto"/>
        <w:right w:val="none" w:sz="0" w:space="0" w:color="auto"/>
      </w:divBdr>
    </w:div>
    <w:div w:id="251397141">
      <w:bodyDiv w:val="1"/>
      <w:marLeft w:val="0"/>
      <w:marRight w:val="0"/>
      <w:marTop w:val="0"/>
      <w:marBottom w:val="0"/>
      <w:divBdr>
        <w:top w:val="none" w:sz="0" w:space="0" w:color="auto"/>
        <w:left w:val="none" w:sz="0" w:space="0" w:color="auto"/>
        <w:bottom w:val="none" w:sz="0" w:space="0" w:color="auto"/>
        <w:right w:val="none" w:sz="0" w:space="0" w:color="auto"/>
      </w:divBdr>
    </w:div>
    <w:div w:id="438455545">
      <w:bodyDiv w:val="1"/>
      <w:marLeft w:val="0"/>
      <w:marRight w:val="0"/>
      <w:marTop w:val="0"/>
      <w:marBottom w:val="0"/>
      <w:divBdr>
        <w:top w:val="none" w:sz="0" w:space="0" w:color="auto"/>
        <w:left w:val="none" w:sz="0" w:space="0" w:color="auto"/>
        <w:bottom w:val="none" w:sz="0" w:space="0" w:color="auto"/>
        <w:right w:val="none" w:sz="0" w:space="0" w:color="auto"/>
      </w:divBdr>
    </w:div>
    <w:div w:id="603004938">
      <w:bodyDiv w:val="1"/>
      <w:marLeft w:val="0"/>
      <w:marRight w:val="0"/>
      <w:marTop w:val="0"/>
      <w:marBottom w:val="0"/>
      <w:divBdr>
        <w:top w:val="none" w:sz="0" w:space="0" w:color="auto"/>
        <w:left w:val="none" w:sz="0" w:space="0" w:color="auto"/>
        <w:bottom w:val="none" w:sz="0" w:space="0" w:color="auto"/>
        <w:right w:val="none" w:sz="0" w:space="0" w:color="auto"/>
      </w:divBdr>
    </w:div>
    <w:div w:id="629362516">
      <w:bodyDiv w:val="1"/>
      <w:marLeft w:val="0"/>
      <w:marRight w:val="0"/>
      <w:marTop w:val="0"/>
      <w:marBottom w:val="0"/>
      <w:divBdr>
        <w:top w:val="none" w:sz="0" w:space="0" w:color="auto"/>
        <w:left w:val="none" w:sz="0" w:space="0" w:color="auto"/>
        <w:bottom w:val="none" w:sz="0" w:space="0" w:color="auto"/>
        <w:right w:val="none" w:sz="0" w:space="0" w:color="auto"/>
      </w:divBdr>
    </w:div>
    <w:div w:id="698971160">
      <w:bodyDiv w:val="1"/>
      <w:marLeft w:val="0"/>
      <w:marRight w:val="0"/>
      <w:marTop w:val="0"/>
      <w:marBottom w:val="0"/>
      <w:divBdr>
        <w:top w:val="none" w:sz="0" w:space="0" w:color="auto"/>
        <w:left w:val="none" w:sz="0" w:space="0" w:color="auto"/>
        <w:bottom w:val="none" w:sz="0" w:space="0" w:color="auto"/>
        <w:right w:val="none" w:sz="0" w:space="0" w:color="auto"/>
      </w:divBdr>
    </w:div>
    <w:div w:id="706182107">
      <w:bodyDiv w:val="1"/>
      <w:marLeft w:val="0"/>
      <w:marRight w:val="0"/>
      <w:marTop w:val="0"/>
      <w:marBottom w:val="0"/>
      <w:divBdr>
        <w:top w:val="none" w:sz="0" w:space="0" w:color="auto"/>
        <w:left w:val="none" w:sz="0" w:space="0" w:color="auto"/>
        <w:bottom w:val="none" w:sz="0" w:space="0" w:color="auto"/>
        <w:right w:val="none" w:sz="0" w:space="0" w:color="auto"/>
      </w:divBdr>
    </w:div>
    <w:div w:id="754015612">
      <w:bodyDiv w:val="1"/>
      <w:marLeft w:val="0"/>
      <w:marRight w:val="0"/>
      <w:marTop w:val="0"/>
      <w:marBottom w:val="0"/>
      <w:divBdr>
        <w:top w:val="none" w:sz="0" w:space="0" w:color="auto"/>
        <w:left w:val="none" w:sz="0" w:space="0" w:color="auto"/>
        <w:bottom w:val="none" w:sz="0" w:space="0" w:color="auto"/>
        <w:right w:val="none" w:sz="0" w:space="0" w:color="auto"/>
      </w:divBdr>
    </w:div>
    <w:div w:id="775909521">
      <w:bodyDiv w:val="1"/>
      <w:marLeft w:val="0"/>
      <w:marRight w:val="0"/>
      <w:marTop w:val="0"/>
      <w:marBottom w:val="0"/>
      <w:divBdr>
        <w:top w:val="none" w:sz="0" w:space="0" w:color="auto"/>
        <w:left w:val="none" w:sz="0" w:space="0" w:color="auto"/>
        <w:bottom w:val="none" w:sz="0" w:space="0" w:color="auto"/>
        <w:right w:val="none" w:sz="0" w:space="0" w:color="auto"/>
      </w:divBdr>
    </w:div>
    <w:div w:id="776945931">
      <w:bodyDiv w:val="1"/>
      <w:marLeft w:val="0"/>
      <w:marRight w:val="0"/>
      <w:marTop w:val="0"/>
      <w:marBottom w:val="0"/>
      <w:divBdr>
        <w:top w:val="none" w:sz="0" w:space="0" w:color="auto"/>
        <w:left w:val="none" w:sz="0" w:space="0" w:color="auto"/>
        <w:bottom w:val="none" w:sz="0" w:space="0" w:color="auto"/>
        <w:right w:val="none" w:sz="0" w:space="0" w:color="auto"/>
      </w:divBdr>
    </w:div>
    <w:div w:id="834297349">
      <w:bodyDiv w:val="1"/>
      <w:marLeft w:val="0"/>
      <w:marRight w:val="0"/>
      <w:marTop w:val="0"/>
      <w:marBottom w:val="0"/>
      <w:divBdr>
        <w:top w:val="none" w:sz="0" w:space="0" w:color="auto"/>
        <w:left w:val="none" w:sz="0" w:space="0" w:color="auto"/>
        <w:bottom w:val="none" w:sz="0" w:space="0" w:color="auto"/>
        <w:right w:val="none" w:sz="0" w:space="0" w:color="auto"/>
      </w:divBdr>
    </w:div>
    <w:div w:id="844054531">
      <w:bodyDiv w:val="1"/>
      <w:marLeft w:val="0"/>
      <w:marRight w:val="0"/>
      <w:marTop w:val="0"/>
      <w:marBottom w:val="0"/>
      <w:divBdr>
        <w:top w:val="none" w:sz="0" w:space="0" w:color="auto"/>
        <w:left w:val="none" w:sz="0" w:space="0" w:color="auto"/>
        <w:bottom w:val="none" w:sz="0" w:space="0" w:color="auto"/>
        <w:right w:val="none" w:sz="0" w:space="0" w:color="auto"/>
      </w:divBdr>
    </w:div>
    <w:div w:id="866605818">
      <w:bodyDiv w:val="1"/>
      <w:marLeft w:val="0"/>
      <w:marRight w:val="0"/>
      <w:marTop w:val="0"/>
      <w:marBottom w:val="0"/>
      <w:divBdr>
        <w:top w:val="none" w:sz="0" w:space="0" w:color="auto"/>
        <w:left w:val="none" w:sz="0" w:space="0" w:color="auto"/>
        <w:bottom w:val="none" w:sz="0" w:space="0" w:color="auto"/>
        <w:right w:val="none" w:sz="0" w:space="0" w:color="auto"/>
      </w:divBdr>
    </w:div>
    <w:div w:id="873351095">
      <w:bodyDiv w:val="1"/>
      <w:marLeft w:val="0"/>
      <w:marRight w:val="0"/>
      <w:marTop w:val="0"/>
      <w:marBottom w:val="0"/>
      <w:divBdr>
        <w:top w:val="none" w:sz="0" w:space="0" w:color="auto"/>
        <w:left w:val="none" w:sz="0" w:space="0" w:color="auto"/>
        <w:bottom w:val="none" w:sz="0" w:space="0" w:color="auto"/>
        <w:right w:val="none" w:sz="0" w:space="0" w:color="auto"/>
      </w:divBdr>
    </w:div>
    <w:div w:id="896009986">
      <w:bodyDiv w:val="1"/>
      <w:marLeft w:val="0"/>
      <w:marRight w:val="0"/>
      <w:marTop w:val="0"/>
      <w:marBottom w:val="0"/>
      <w:divBdr>
        <w:top w:val="none" w:sz="0" w:space="0" w:color="auto"/>
        <w:left w:val="none" w:sz="0" w:space="0" w:color="auto"/>
        <w:bottom w:val="none" w:sz="0" w:space="0" w:color="auto"/>
        <w:right w:val="none" w:sz="0" w:space="0" w:color="auto"/>
      </w:divBdr>
    </w:div>
    <w:div w:id="897208577">
      <w:bodyDiv w:val="1"/>
      <w:marLeft w:val="0"/>
      <w:marRight w:val="0"/>
      <w:marTop w:val="0"/>
      <w:marBottom w:val="0"/>
      <w:divBdr>
        <w:top w:val="none" w:sz="0" w:space="0" w:color="auto"/>
        <w:left w:val="none" w:sz="0" w:space="0" w:color="auto"/>
        <w:bottom w:val="none" w:sz="0" w:space="0" w:color="auto"/>
        <w:right w:val="none" w:sz="0" w:space="0" w:color="auto"/>
      </w:divBdr>
    </w:div>
    <w:div w:id="901602279">
      <w:bodyDiv w:val="1"/>
      <w:marLeft w:val="0"/>
      <w:marRight w:val="0"/>
      <w:marTop w:val="0"/>
      <w:marBottom w:val="0"/>
      <w:divBdr>
        <w:top w:val="none" w:sz="0" w:space="0" w:color="auto"/>
        <w:left w:val="none" w:sz="0" w:space="0" w:color="auto"/>
        <w:bottom w:val="none" w:sz="0" w:space="0" w:color="auto"/>
        <w:right w:val="none" w:sz="0" w:space="0" w:color="auto"/>
      </w:divBdr>
    </w:div>
    <w:div w:id="981808659">
      <w:bodyDiv w:val="1"/>
      <w:marLeft w:val="0"/>
      <w:marRight w:val="0"/>
      <w:marTop w:val="0"/>
      <w:marBottom w:val="0"/>
      <w:divBdr>
        <w:top w:val="none" w:sz="0" w:space="0" w:color="auto"/>
        <w:left w:val="none" w:sz="0" w:space="0" w:color="auto"/>
        <w:bottom w:val="none" w:sz="0" w:space="0" w:color="auto"/>
        <w:right w:val="none" w:sz="0" w:space="0" w:color="auto"/>
      </w:divBdr>
    </w:div>
    <w:div w:id="994843075">
      <w:bodyDiv w:val="1"/>
      <w:marLeft w:val="0"/>
      <w:marRight w:val="0"/>
      <w:marTop w:val="0"/>
      <w:marBottom w:val="0"/>
      <w:divBdr>
        <w:top w:val="none" w:sz="0" w:space="0" w:color="auto"/>
        <w:left w:val="none" w:sz="0" w:space="0" w:color="auto"/>
        <w:bottom w:val="none" w:sz="0" w:space="0" w:color="auto"/>
        <w:right w:val="none" w:sz="0" w:space="0" w:color="auto"/>
      </w:divBdr>
    </w:div>
    <w:div w:id="1015964461">
      <w:bodyDiv w:val="1"/>
      <w:marLeft w:val="0"/>
      <w:marRight w:val="0"/>
      <w:marTop w:val="0"/>
      <w:marBottom w:val="0"/>
      <w:divBdr>
        <w:top w:val="none" w:sz="0" w:space="0" w:color="auto"/>
        <w:left w:val="none" w:sz="0" w:space="0" w:color="auto"/>
        <w:bottom w:val="none" w:sz="0" w:space="0" w:color="auto"/>
        <w:right w:val="none" w:sz="0" w:space="0" w:color="auto"/>
      </w:divBdr>
    </w:div>
    <w:div w:id="1034844081">
      <w:bodyDiv w:val="1"/>
      <w:marLeft w:val="0"/>
      <w:marRight w:val="0"/>
      <w:marTop w:val="0"/>
      <w:marBottom w:val="0"/>
      <w:divBdr>
        <w:top w:val="none" w:sz="0" w:space="0" w:color="auto"/>
        <w:left w:val="none" w:sz="0" w:space="0" w:color="auto"/>
        <w:bottom w:val="none" w:sz="0" w:space="0" w:color="auto"/>
        <w:right w:val="none" w:sz="0" w:space="0" w:color="auto"/>
      </w:divBdr>
    </w:div>
    <w:div w:id="1038318090">
      <w:bodyDiv w:val="1"/>
      <w:marLeft w:val="0"/>
      <w:marRight w:val="0"/>
      <w:marTop w:val="0"/>
      <w:marBottom w:val="0"/>
      <w:divBdr>
        <w:top w:val="none" w:sz="0" w:space="0" w:color="auto"/>
        <w:left w:val="none" w:sz="0" w:space="0" w:color="auto"/>
        <w:bottom w:val="none" w:sz="0" w:space="0" w:color="auto"/>
        <w:right w:val="none" w:sz="0" w:space="0" w:color="auto"/>
      </w:divBdr>
    </w:div>
    <w:div w:id="1039821710">
      <w:bodyDiv w:val="1"/>
      <w:marLeft w:val="0"/>
      <w:marRight w:val="0"/>
      <w:marTop w:val="0"/>
      <w:marBottom w:val="0"/>
      <w:divBdr>
        <w:top w:val="none" w:sz="0" w:space="0" w:color="auto"/>
        <w:left w:val="none" w:sz="0" w:space="0" w:color="auto"/>
        <w:bottom w:val="none" w:sz="0" w:space="0" w:color="auto"/>
        <w:right w:val="none" w:sz="0" w:space="0" w:color="auto"/>
      </w:divBdr>
    </w:div>
    <w:div w:id="1068187111">
      <w:bodyDiv w:val="1"/>
      <w:marLeft w:val="0"/>
      <w:marRight w:val="0"/>
      <w:marTop w:val="0"/>
      <w:marBottom w:val="0"/>
      <w:divBdr>
        <w:top w:val="none" w:sz="0" w:space="0" w:color="auto"/>
        <w:left w:val="none" w:sz="0" w:space="0" w:color="auto"/>
        <w:bottom w:val="none" w:sz="0" w:space="0" w:color="auto"/>
        <w:right w:val="none" w:sz="0" w:space="0" w:color="auto"/>
      </w:divBdr>
    </w:div>
    <w:div w:id="1075738763">
      <w:bodyDiv w:val="1"/>
      <w:marLeft w:val="0"/>
      <w:marRight w:val="0"/>
      <w:marTop w:val="0"/>
      <w:marBottom w:val="0"/>
      <w:divBdr>
        <w:top w:val="none" w:sz="0" w:space="0" w:color="auto"/>
        <w:left w:val="none" w:sz="0" w:space="0" w:color="auto"/>
        <w:bottom w:val="none" w:sz="0" w:space="0" w:color="auto"/>
        <w:right w:val="none" w:sz="0" w:space="0" w:color="auto"/>
      </w:divBdr>
    </w:div>
    <w:div w:id="1099570611">
      <w:bodyDiv w:val="1"/>
      <w:marLeft w:val="0"/>
      <w:marRight w:val="0"/>
      <w:marTop w:val="0"/>
      <w:marBottom w:val="0"/>
      <w:divBdr>
        <w:top w:val="none" w:sz="0" w:space="0" w:color="auto"/>
        <w:left w:val="none" w:sz="0" w:space="0" w:color="auto"/>
        <w:bottom w:val="none" w:sz="0" w:space="0" w:color="auto"/>
        <w:right w:val="none" w:sz="0" w:space="0" w:color="auto"/>
      </w:divBdr>
    </w:div>
    <w:div w:id="1110927861">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156653373">
      <w:bodyDiv w:val="1"/>
      <w:marLeft w:val="0"/>
      <w:marRight w:val="0"/>
      <w:marTop w:val="0"/>
      <w:marBottom w:val="0"/>
      <w:divBdr>
        <w:top w:val="none" w:sz="0" w:space="0" w:color="auto"/>
        <w:left w:val="none" w:sz="0" w:space="0" w:color="auto"/>
        <w:bottom w:val="none" w:sz="0" w:space="0" w:color="auto"/>
        <w:right w:val="none" w:sz="0" w:space="0" w:color="auto"/>
      </w:divBdr>
    </w:div>
    <w:div w:id="1291010567">
      <w:bodyDiv w:val="1"/>
      <w:marLeft w:val="0"/>
      <w:marRight w:val="0"/>
      <w:marTop w:val="0"/>
      <w:marBottom w:val="0"/>
      <w:divBdr>
        <w:top w:val="none" w:sz="0" w:space="0" w:color="auto"/>
        <w:left w:val="none" w:sz="0" w:space="0" w:color="auto"/>
        <w:bottom w:val="none" w:sz="0" w:space="0" w:color="auto"/>
        <w:right w:val="none" w:sz="0" w:space="0" w:color="auto"/>
      </w:divBdr>
    </w:div>
    <w:div w:id="1318026541">
      <w:bodyDiv w:val="1"/>
      <w:marLeft w:val="0"/>
      <w:marRight w:val="0"/>
      <w:marTop w:val="0"/>
      <w:marBottom w:val="0"/>
      <w:divBdr>
        <w:top w:val="none" w:sz="0" w:space="0" w:color="auto"/>
        <w:left w:val="none" w:sz="0" w:space="0" w:color="auto"/>
        <w:bottom w:val="none" w:sz="0" w:space="0" w:color="auto"/>
        <w:right w:val="none" w:sz="0" w:space="0" w:color="auto"/>
      </w:divBdr>
    </w:div>
    <w:div w:id="1361470208">
      <w:bodyDiv w:val="1"/>
      <w:marLeft w:val="0"/>
      <w:marRight w:val="0"/>
      <w:marTop w:val="0"/>
      <w:marBottom w:val="0"/>
      <w:divBdr>
        <w:top w:val="none" w:sz="0" w:space="0" w:color="auto"/>
        <w:left w:val="none" w:sz="0" w:space="0" w:color="auto"/>
        <w:bottom w:val="none" w:sz="0" w:space="0" w:color="auto"/>
        <w:right w:val="none" w:sz="0" w:space="0" w:color="auto"/>
      </w:divBdr>
    </w:div>
    <w:div w:id="1409036028">
      <w:bodyDiv w:val="1"/>
      <w:marLeft w:val="0"/>
      <w:marRight w:val="0"/>
      <w:marTop w:val="0"/>
      <w:marBottom w:val="0"/>
      <w:divBdr>
        <w:top w:val="none" w:sz="0" w:space="0" w:color="auto"/>
        <w:left w:val="none" w:sz="0" w:space="0" w:color="auto"/>
        <w:bottom w:val="none" w:sz="0" w:space="0" w:color="auto"/>
        <w:right w:val="none" w:sz="0" w:space="0" w:color="auto"/>
      </w:divBdr>
    </w:div>
    <w:div w:id="1459762190">
      <w:bodyDiv w:val="1"/>
      <w:marLeft w:val="0"/>
      <w:marRight w:val="0"/>
      <w:marTop w:val="0"/>
      <w:marBottom w:val="0"/>
      <w:divBdr>
        <w:top w:val="none" w:sz="0" w:space="0" w:color="auto"/>
        <w:left w:val="none" w:sz="0" w:space="0" w:color="auto"/>
        <w:bottom w:val="none" w:sz="0" w:space="0" w:color="auto"/>
        <w:right w:val="none" w:sz="0" w:space="0" w:color="auto"/>
      </w:divBdr>
    </w:div>
    <w:div w:id="1484466910">
      <w:bodyDiv w:val="1"/>
      <w:marLeft w:val="0"/>
      <w:marRight w:val="0"/>
      <w:marTop w:val="0"/>
      <w:marBottom w:val="0"/>
      <w:divBdr>
        <w:top w:val="none" w:sz="0" w:space="0" w:color="auto"/>
        <w:left w:val="none" w:sz="0" w:space="0" w:color="auto"/>
        <w:bottom w:val="none" w:sz="0" w:space="0" w:color="auto"/>
        <w:right w:val="none" w:sz="0" w:space="0" w:color="auto"/>
      </w:divBdr>
    </w:div>
    <w:div w:id="1531840697">
      <w:bodyDiv w:val="1"/>
      <w:marLeft w:val="0"/>
      <w:marRight w:val="0"/>
      <w:marTop w:val="0"/>
      <w:marBottom w:val="0"/>
      <w:divBdr>
        <w:top w:val="none" w:sz="0" w:space="0" w:color="auto"/>
        <w:left w:val="none" w:sz="0" w:space="0" w:color="auto"/>
        <w:bottom w:val="none" w:sz="0" w:space="0" w:color="auto"/>
        <w:right w:val="none" w:sz="0" w:space="0" w:color="auto"/>
      </w:divBdr>
    </w:div>
    <w:div w:id="1595170275">
      <w:bodyDiv w:val="1"/>
      <w:marLeft w:val="0"/>
      <w:marRight w:val="0"/>
      <w:marTop w:val="0"/>
      <w:marBottom w:val="0"/>
      <w:divBdr>
        <w:top w:val="none" w:sz="0" w:space="0" w:color="auto"/>
        <w:left w:val="none" w:sz="0" w:space="0" w:color="auto"/>
        <w:bottom w:val="none" w:sz="0" w:space="0" w:color="auto"/>
        <w:right w:val="none" w:sz="0" w:space="0" w:color="auto"/>
      </w:divBdr>
    </w:div>
    <w:div w:id="1613829429">
      <w:bodyDiv w:val="1"/>
      <w:marLeft w:val="0"/>
      <w:marRight w:val="0"/>
      <w:marTop w:val="0"/>
      <w:marBottom w:val="0"/>
      <w:divBdr>
        <w:top w:val="none" w:sz="0" w:space="0" w:color="auto"/>
        <w:left w:val="none" w:sz="0" w:space="0" w:color="auto"/>
        <w:bottom w:val="none" w:sz="0" w:space="0" w:color="auto"/>
        <w:right w:val="none" w:sz="0" w:space="0" w:color="auto"/>
      </w:divBdr>
    </w:div>
    <w:div w:id="1679577896">
      <w:bodyDiv w:val="1"/>
      <w:marLeft w:val="0"/>
      <w:marRight w:val="0"/>
      <w:marTop w:val="0"/>
      <w:marBottom w:val="0"/>
      <w:divBdr>
        <w:top w:val="none" w:sz="0" w:space="0" w:color="auto"/>
        <w:left w:val="none" w:sz="0" w:space="0" w:color="auto"/>
        <w:bottom w:val="none" w:sz="0" w:space="0" w:color="auto"/>
        <w:right w:val="none" w:sz="0" w:space="0" w:color="auto"/>
      </w:divBdr>
    </w:div>
    <w:div w:id="1717969133">
      <w:bodyDiv w:val="1"/>
      <w:marLeft w:val="0"/>
      <w:marRight w:val="0"/>
      <w:marTop w:val="0"/>
      <w:marBottom w:val="0"/>
      <w:divBdr>
        <w:top w:val="none" w:sz="0" w:space="0" w:color="auto"/>
        <w:left w:val="none" w:sz="0" w:space="0" w:color="auto"/>
        <w:bottom w:val="none" w:sz="0" w:space="0" w:color="auto"/>
        <w:right w:val="none" w:sz="0" w:space="0" w:color="auto"/>
      </w:divBdr>
    </w:div>
    <w:div w:id="1723867950">
      <w:bodyDiv w:val="1"/>
      <w:marLeft w:val="0"/>
      <w:marRight w:val="0"/>
      <w:marTop w:val="0"/>
      <w:marBottom w:val="0"/>
      <w:divBdr>
        <w:top w:val="none" w:sz="0" w:space="0" w:color="auto"/>
        <w:left w:val="none" w:sz="0" w:space="0" w:color="auto"/>
        <w:bottom w:val="none" w:sz="0" w:space="0" w:color="auto"/>
        <w:right w:val="none" w:sz="0" w:space="0" w:color="auto"/>
      </w:divBdr>
    </w:div>
    <w:div w:id="1763254071">
      <w:bodyDiv w:val="1"/>
      <w:marLeft w:val="0"/>
      <w:marRight w:val="0"/>
      <w:marTop w:val="0"/>
      <w:marBottom w:val="0"/>
      <w:divBdr>
        <w:top w:val="none" w:sz="0" w:space="0" w:color="auto"/>
        <w:left w:val="none" w:sz="0" w:space="0" w:color="auto"/>
        <w:bottom w:val="none" w:sz="0" w:space="0" w:color="auto"/>
        <w:right w:val="none" w:sz="0" w:space="0" w:color="auto"/>
      </w:divBdr>
    </w:div>
    <w:div w:id="1801728057">
      <w:bodyDiv w:val="1"/>
      <w:marLeft w:val="0"/>
      <w:marRight w:val="0"/>
      <w:marTop w:val="0"/>
      <w:marBottom w:val="0"/>
      <w:divBdr>
        <w:top w:val="none" w:sz="0" w:space="0" w:color="auto"/>
        <w:left w:val="none" w:sz="0" w:space="0" w:color="auto"/>
        <w:bottom w:val="none" w:sz="0" w:space="0" w:color="auto"/>
        <w:right w:val="none" w:sz="0" w:space="0" w:color="auto"/>
      </w:divBdr>
    </w:div>
    <w:div w:id="1802068754">
      <w:bodyDiv w:val="1"/>
      <w:marLeft w:val="0"/>
      <w:marRight w:val="0"/>
      <w:marTop w:val="0"/>
      <w:marBottom w:val="0"/>
      <w:divBdr>
        <w:top w:val="none" w:sz="0" w:space="0" w:color="auto"/>
        <w:left w:val="none" w:sz="0" w:space="0" w:color="auto"/>
        <w:bottom w:val="none" w:sz="0" w:space="0" w:color="auto"/>
        <w:right w:val="none" w:sz="0" w:space="0" w:color="auto"/>
      </w:divBdr>
    </w:div>
    <w:div w:id="1802839035">
      <w:bodyDiv w:val="1"/>
      <w:marLeft w:val="0"/>
      <w:marRight w:val="0"/>
      <w:marTop w:val="0"/>
      <w:marBottom w:val="0"/>
      <w:divBdr>
        <w:top w:val="none" w:sz="0" w:space="0" w:color="auto"/>
        <w:left w:val="none" w:sz="0" w:space="0" w:color="auto"/>
        <w:bottom w:val="none" w:sz="0" w:space="0" w:color="auto"/>
        <w:right w:val="none" w:sz="0" w:space="0" w:color="auto"/>
      </w:divBdr>
    </w:div>
    <w:div w:id="1815027422">
      <w:bodyDiv w:val="1"/>
      <w:marLeft w:val="0"/>
      <w:marRight w:val="0"/>
      <w:marTop w:val="0"/>
      <w:marBottom w:val="0"/>
      <w:divBdr>
        <w:top w:val="none" w:sz="0" w:space="0" w:color="auto"/>
        <w:left w:val="none" w:sz="0" w:space="0" w:color="auto"/>
        <w:bottom w:val="none" w:sz="0" w:space="0" w:color="auto"/>
        <w:right w:val="none" w:sz="0" w:space="0" w:color="auto"/>
      </w:divBdr>
    </w:div>
    <w:div w:id="1828281733">
      <w:bodyDiv w:val="1"/>
      <w:marLeft w:val="0"/>
      <w:marRight w:val="0"/>
      <w:marTop w:val="0"/>
      <w:marBottom w:val="0"/>
      <w:divBdr>
        <w:top w:val="none" w:sz="0" w:space="0" w:color="auto"/>
        <w:left w:val="none" w:sz="0" w:space="0" w:color="auto"/>
        <w:bottom w:val="none" w:sz="0" w:space="0" w:color="auto"/>
        <w:right w:val="none" w:sz="0" w:space="0" w:color="auto"/>
      </w:divBdr>
    </w:div>
    <w:div w:id="1843277179">
      <w:bodyDiv w:val="1"/>
      <w:marLeft w:val="0"/>
      <w:marRight w:val="0"/>
      <w:marTop w:val="0"/>
      <w:marBottom w:val="0"/>
      <w:divBdr>
        <w:top w:val="none" w:sz="0" w:space="0" w:color="auto"/>
        <w:left w:val="none" w:sz="0" w:space="0" w:color="auto"/>
        <w:bottom w:val="none" w:sz="0" w:space="0" w:color="auto"/>
        <w:right w:val="none" w:sz="0" w:space="0" w:color="auto"/>
      </w:divBdr>
    </w:div>
    <w:div w:id="1867710741">
      <w:bodyDiv w:val="1"/>
      <w:marLeft w:val="0"/>
      <w:marRight w:val="0"/>
      <w:marTop w:val="0"/>
      <w:marBottom w:val="0"/>
      <w:divBdr>
        <w:top w:val="none" w:sz="0" w:space="0" w:color="auto"/>
        <w:left w:val="none" w:sz="0" w:space="0" w:color="auto"/>
        <w:bottom w:val="none" w:sz="0" w:space="0" w:color="auto"/>
        <w:right w:val="none" w:sz="0" w:space="0" w:color="auto"/>
      </w:divBdr>
    </w:div>
    <w:div w:id="1869633917">
      <w:bodyDiv w:val="1"/>
      <w:marLeft w:val="0"/>
      <w:marRight w:val="0"/>
      <w:marTop w:val="0"/>
      <w:marBottom w:val="0"/>
      <w:divBdr>
        <w:top w:val="none" w:sz="0" w:space="0" w:color="auto"/>
        <w:left w:val="none" w:sz="0" w:space="0" w:color="auto"/>
        <w:bottom w:val="none" w:sz="0" w:space="0" w:color="auto"/>
        <w:right w:val="none" w:sz="0" w:space="0" w:color="auto"/>
      </w:divBdr>
    </w:div>
    <w:div w:id="1883397849">
      <w:bodyDiv w:val="1"/>
      <w:marLeft w:val="0"/>
      <w:marRight w:val="0"/>
      <w:marTop w:val="0"/>
      <w:marBottom w:val="0"/>
      <w:divBdr>
        <w:top w:val="none" w:sz="0" w:space="0" w:color="auto"/>
        <w:left w:val="none" w:sz="0" w:space="0" w:color="auto"/>
        <w:bottom w:val="none" w:sz="0" w:space="0" w:color="auto"/>
        <w:right w:val="none" w:sz="0" w:space="0" w:color="auto"/>
      </w:divBdr>
    </w:div>
    <w:div w:id="1888761598">
      <w:bodyDiv w:val="1"/>
      <w:marLeft w:val="0"/>
      <w:marRight w:val="0"/>
      <w:marTop w:val="0"/>
      <w:marBottom w:val="0"/>
      <w:divBdr>
        <w:top w:val="none" w:sz="0" w:space="0" w:color="auto"/>
        <w:left w:val="none" w:sz="0" w:space="0" w:color="auto"/>
        <w:bottom w:val="none" w:sz="0" w:space="0" w:color="auto"/>
        <w:right w:val="none" w:sz="0" w:space="0" w:color="auto"/>
      </w:divBdr>
    </w:div>
    <w:div w:id="1964772565">
      <w:bodyDiv w:val="1"/>
      <w:marLeft w:val="0"/>
      <w:marRight w:val="0"/>
      <w:marTop w:val="0"/>
      <w:marBottom w:val="0"/>
      <w:divBdr>
        <w:top w:val="none" w:sz="0" w:space="0" w:color="auto"/>
        <w:left w:val="none" w:sz="0" w:space="0" w:color="auto"/>
        <w:bottom w:val="none" w:sz="0" w:space="0" w:color="auto"/>
        <w:right w:val="none" w:sz="0" w:space="0" w:color="auto"/>
      </w:divBdr>
    </w:div>
    <w:div w:id="1977252551">
      <w:bodyDiv w:val="1"/>
      <w:marLeft w:val="0"/>
      <w:marRight w:val="0"/>
      <w:marTop w:val="0"/>
      <w:marBottom w:val="0"/>
      <w:divBdr>
        <w:top w:val="none" w:sz="0" w:space="0" w:color="auto"/>
        <w:left w:val="none" w:sz="0" w:space="0" w:color="auto"/>
        <w:bottom w:val="none" w:sz="0" w:space="0" w:color="auto"/>
        <w:right w:val="none" w:sz="0" w:space="0" w:color="auto"/>
      </w:divBdr>
    </w:div>
    <w:div w:id="1992054631">
      <w:bodyDiv w:val="1"/>
      <w:marLeft w:val="0"/>
      <w:marRight w:val="0"/>
      <w:marTop w:val="0"/>
      <w:marBottom w:val="0"/>
      <w:divBdr>
        <w:top w:val="none" w:sz="0" w:space="0" w:color="auto"/>
        <w:left w:val="none" w:sz="0" w:space="0" w:color="auto"/>
        <w:bottom w:val="none" w:sz="0" w:space="0" w:color="auto"/>
        <w:right w:val="none" w:sz="0" w:space="0" w:color="auto"/>
      </w:divBdr>
    </w:div>
    <w:div w:id="2035836158">
      <w:bodyDiv w:val="1"/>
      <w:marLeft w:val="0"/>
      <w:marRight w:val="0"/>
      <w:marTop w:val="0"/>
      <w:marBottom w:val="0"/>
      <w:divBdr>
        <w:top w:val="none" w:sz="0" w:space="0" w:color="auto"/>
        <w:left w:val="none" w:sz="0" w:space="0" w:color="auto"/>
        <w:bottom w:val="none" w:sz="0" w:space="0" w:color="auto"/>
        <w:right w:val="none" w:sz="0" w:space="0" w:color="auto"/>
      </w:divBdr>
    </w:div>
    <w:div w:id="2077821985">
      <w:bodyDiv w:val="1"/>
      <w:marLeft w:val="0"/>
      <w:marRight w:val="0"/>
      <w:marTop w:val="0"/>
      <w:marBottom w:val="0"/>
      <w:divBdr>
        <w:top w:val="none" w:sz="0" w:space="0" w:color="auto"/>
        <w:left w:val="none" w:sz="0" w:space="0" w:color="auto"/>
        <w:bottom w:val="none" w:sz="0" w:space="0" w:color="auto"/>
        <w:right w:val="none" w:sz="0" w:space="0" w:color="auto"/>
      </w:divBdr>
    </w:div>
    <w:div w:id="2125687233">
      <w:bodyDiv w:val="1"/>
      <w:marLeft w:val="0"/>
      <w:marRight w:val="0"/>
      <w:marTop w:val="0"/>
      <w:marBottom w:val="0"/>
      <w:divBdr>
        <w:top w:val="none" w:sz="0" w:space="0" w:color="auto"/>
        <w:left w:val="none" w:sz="0" w:space="0" w:color="auto"/>
        <w:bottom w:val="none" w:sz="0" w:space="0" w:color="auto"/>
        <w:right w:val="none" w:sz="0" w:space="0" w:color="auto"/>
      </w:divBdr>
    </w:div>
    <w:div w:id="213655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7E2B7A38C748AD82AD0404476B6916"/>
        <w:category>
          <w:name w:val="General"/>
          <w:gallery w:val="placeholder"/>
        </w:category>
        <w:types>
          <w:type w:val="bbPlcHdr"/>
        </w:types>
        <w:behaviors>
          <w:behavior w:val="content"/>
        </w:behaviors>
        <w:guid w:val="{0C7AD481-2C9A-4390-96F1-E7DA99E69C9F}"/>
      </w:docPartPr>
      <w:docPartBody>
        <w:p w:rsidR="001E6BBD" w:rsidRDefault="00B203BA" w:rsidP="00B203BA">
          <w:pPr>
            <w:pStyle w:val="EB7E2B7A38C748AD82AD0404476B6916"/>
          </w:pPr>
          <w:r w:rsidRPr="0010247A">
            <w:rPr>
              <w:rStyle w:val="PlaceholderText"/>
            </w:rPr>
            <w:t>Click or tap here to enter text.</w:t>
          </w:r>
        </w:p>
      </w:docPartBody>
    </w:docPart>
    <w:docPart>
      <w:docPartPr>
        <w:name w:val="C9E9FB9F644442B89F27FB4E3DCDE86A"/>
        <w:category>
          <w:name w:val="General"/>
          <w:gallery w:val="placeholder"/>
        </w:category>
        <w:types>
          <w:type w:val="bbPlcHdr"/>
        </w:types>
        <w:behaviors>
          <w:behavior w:val="content"/>
        </w:behaviors>
        <w:guid w:val="{34153389-E3E9-4D81-A891-A62D351D3831}"/>
      </w:docPartPr>
      <w:docPartBody>
        <w:p w:rsidR="00000000" w:rsidRDefault="00985F73" w:rsidP="00985F73">
          <w:pPr>
            <w:pStyle w:val="C9E9FB9F644442B89F27FB4E3DCDE86A"/>
          </w:pPr>
          <w:r w:rsidRPr="006F293D">
            <w:rPr>
              <w:rStyle w:val="PlaceholderText"/>
            </w:rPr>
            <w:t>Click or tap here to enter text.</w:t>
          </w:r>
        </w:p>
      </w:docPartBody>
    </w:docPart>
    <w:docPart>
      <w:docPartPr>
        <w:name w:val="78D9556439334510BF0CA002BE2657C4"/>
        <w:category>
          <w:name w:val="General"/>
          <w:gallery w:val="placeholder"/>
        </w:category>
        <w:types>
          <w:type w:val="bbPlcHdr"/>
        </w:types>
        <w:behaviors>
          <w:behavior w:val="content"/>
        </w:behaviors>
        <w:guid w:val="{AD5B62A6-E019-48FF-887A-BAE65D000416}"/>
      </w:docPartPr>
      <w:docPartBody>
        <w:p w:rsidR="00000000" w:rsidRDefault="00985F73" w:rsidP="00985F73">
          <w:pPr>
            <w:pStyle w:val="78D9556439334510BF0CA002BE2657C4"/>
          </w:pPr>
          <w:r w:rsidRPr="006F293D">
            <w:rPr>
              <w:rStyle w:val="PlaceholderText"/>
            </w:rPr>
            <w:t>Click or tap here to enter text.</w:t>
          </w:r>
        </w:p>
      </w:docPartBody>
    </w:docPart>
    <w:docPart>
      <w:docPartPr>
        <w:name w:val="F2BBBB13CBFA4115BC35DDAC8B4F8E74"/>
        <w:category>
          <w:name w:val="General"/>
          <w:gallery w:val="placeholder"/>
        </w:category>
        <w:types>
          <w:type w:val="bbPlcHdr"/>
        </w:types>
        <w:behaviors>
          <w:behavior w:val="content"/>
        </w:behaviors>
        <w:guid w:val="{E2B18B9D-0003-4CAC-8603-D54EF1677D1B}"/>
      </w:docPartPr>
      <w:docPartBody>
        <w:p w:rsidR="00000000" w:rsidRDefault="00985F73" w:rsidP="00985F73">
          <w:pPr>
            <w:pStyle w:val="F2BBBB13CBFA4115BC35DDAC8B4F8E74"/>
          </w:pPr>
          <w:r w:rsidRPr="006F293D">
            <w:rPr>
              <w:rStyle w:val="PlaceholderText"/>
            </w:rPr>
            <w:t>Click or tap here to enter text.</w:t>
          </w:r>
        </w:p>
      </w:docPartBody>
    </w:docPart>
    <w:docPart>
      <w:docPartPr>
        <w:name w:val="8CABFB96ABAD498CB1FC99FC3F858C80"/>
        <w:category>
          <w:name w:val="General"/>
          <w:gallery w:val="placeholder"/>
        </w:category>
        <w:types>
          <w:type w:val="bbPlcHdr"/>
        </w:types>
        <w:behaviors>
          <w:behavior w:val="content"/>
        </w:behaviors>
        <w:guid w:val="{4AA44B90-8B9D-4D75-8731-B45D202B5031}"/>
      </w:docPartPr>
      <w:docPartBody>
        <w:p w:rsidR="00000000" w:rsidRDefault="00985F73" w:rsidP="00985F73">
          <w:pPr>
            <w:pStyle w:val="8CABFB96ABAD498CB1FC99FC3F858C80"/>
          </w:pPr>
          <w:r w:rsidRPr="006F293D">
            <w:rPr>
              <w:rStyle w:val="PlaceholderText"/>
            </w:rPr>
            <w:t>Click or tap here to enter text.</w:t>
          </w:r>
        </w:p>
      </w:docPartBody>
    </w:docPart>
    <w:docPart>
      <w:docPartPr>
        <w:name w:val="C30424E82FD34911BFF3903A7D6AACAB"/>
        <w:category>
          <w:name w:val="General"/>
          <w:gallery w:val="placeholder"/>
        </w:category>
        <w:types>
          <w:type w:val="bbPlcHdr"/>
        </w:types>
        <w:behaviors>
          <w:behavior w:val="content"/>
        </w:behaviors>
        <w:guid w:val="{7E7EAD99-F039-45ED-B7EF-9EA29645FDB3}"/>
      </w:docPartPr>
      <w:docPartBody>
        <w:p w:rsidR="00000000" w:rsidRDefault="00985F73" w:rsidP="00985F73">
          <w:pPr>
            <w:pStyle w:val="C30424E82FD34911BFF3903A7D6AACAB"/>
          </w:pPr>
          <w:r w:rsidRPr="006F293D">
            <w:rPr>
              <w:rStyle w:val="PlaceholderText"/>
            </w:rPr>
            <w:t>Click or tap here to enter text.</w:t>
          </w:r>
        </w:p>
      </w:docPartBody>
    </w:docPart>
    <w:docPart>
      <w:docPartPr>
        <w:name w:val="FBAD668ADA9C40EE95DC92315BD2EE46"/>
        <w:category>
          <w:name w:val="General"/>
          <w:gallery w:val="placeholder"/>
        </w:category>
        <w:types>
          <w:type w:val="bbPlcHdr"/>
        </w:types>
        <w:behaviors>
          <w:behavior w:val="content"/>
        </w:behaviors>
        <w:guid w:val="{E1277344-4410-480A-86ED-B75808F09DD7}"/>
      </w:docPartPr>
      <w:docPartBody>
        <w:p w:rsidR="00000000" w:rsidRDefault="00985F73" w:rsidP="00985F73">
          <w:pPr>
            <w:pStyle w:val="FBAD668ADA9C40EE95DC92315BD2EE46"/>
          </w:pPr>
          <w:r w:rsidRPr="006F293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3BA"/>
    <w:rsid w:val="00123D35"/>
    <w:rsid w:val="001E6BBD"/>
    <w:rsid w:val="003F1966"/>
    <w:rsid w:val="00505648"/>
    <w:rsid w:val="007F6950"/>
    <w:rsid w:val="00925272"/>
    <w:rsid w:val="00985F73"/>
    <w:rsid w:val="00A117B1"/>
    <w:rsid w:val="00A81D68"/>
    <w:rsid w:val="00B203BA"/>
    <w:rsid w:val="00C94B0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F73"/>
    <w:rPr>
      <w:color w:val="808080"/>
    </w:rPr>
  </w:style>
  <w:style w:type="paragraph" w:customStyle="1" w:styleId="EB7E2B7A38C748AD82AD0404476B6916">
    <w:name w:val="EB7E2B7A38C748AD82AD0404476B6916"/>
    <w:rsid w:val="00B203BA"/>
  </w:style>
  <w:style w:type="paragraph" w:customStyle="1" w:styleId="7D3AB2AFA695459F9029B71330597141">
    <w:name w:val="7D3AB2AFA695459F9029B71330597141"/>
    <w:rsid w:val="00B203BA"/>
  </w:style>
  <w:style w:type="paragraph" w:customStyle="1" w:styleId="4C26AC3CE9274335A5A1CF6FE3668465">
    <w:name w:val="4C26AC3CE9274335A5A1CF6FE3668465"/>
    <w:rsid w:val="00B203BA"/>
  </w:style>
  <w:style w:type="paragraph" w:customStyle="1" w:styleId="405410F9DA6D4C498A25F3E2123BEB64">
    <w:name w:val="405410F9DA6D4C498A25F3E2123BEB64"/>
    <w:rsid w:val="00B203BA"/>
  </w:style>
  <w:style w:type="paragraph" w:customStyle="1" w:styleId="FC9BD0D68B5E405C902F471B8C36026A">
    <w:name w:val="FC9BD0D68B5E405C902F471B8C36026A"/>
    <w:rsid w:val="00B203BA"/>
  </w:style>
  <w:style w:type="paragraph" w:customStyle="1" w:styleId="AF28E59E0EF549BC953962835B9812B6">
    <w:name w:val="AF28E59E0EF549BC953962835B9812B6"/>
    <w:rsid w:val="00B203BA"/>
  </w:style>
  <w:style w:type="paragraph" w:customStyle="1" w:styleId="2963FD81E8AD4CA787405BA8AFC1A65C">
    <w:name w:val="2963FD81E8AD4CA787405BA8AFC1A65C"/>
    <w:rsid w:val="00B203BA"/>
  </w:style>
  <w:style w:type="paragraph" w:customStyle="1" w:styleId="62B04B48C34E4F798FE3B0E7A6E2584E">
    <w:name w:val="62B04B48C34E4F798FE3B0E7A6E2584E"/>
    <w:rsid w:val="00B203BA"/>
  </w:style>
  <w:style w:type="paragraph" w:customStyle="1" w:styleId="0B599113D4314FBF95CB439F1BC408B5">
    <w:name w:val="0B599113D4314FBF95CB439F1BC408B5"/>
    <w:rsid w:val="00B203BA"/>
  </w:style>
  <w:style w:type="paragraph" w:customStyle="1" w:styleId="67A52EDCFA684538AFDE59F3B23D0F96">
    <w:name w:val="67A52EDCFA684538AFDE59F3B23D0F96"/>
    <w:rsid w:val="00B203BA"/>
  </w:style>
  <w:style w:type="paragraph" w:customStyle="1" w:styleId="DE521721A77840A080472F6A83BEE851">
    <w:name w:val="DE521721A77840A080472F6A83BEE851"/>
    <w:rsid w:val="00B203BA"/>
  </w:style>
  <w:style w:type="paragraph" w:customStyle="1" w:styleId="6F845B9B9B5246C59D32A23F29DA0940">
    <w:name w:val="6F845B9B9B5246C59D32A23F29DA0940"/>
    <w:rsid w:val="00B203BA"/>
  </w:style>
  <w:style w:type="paragraph" w:customStyle="1" w:styleId="A50A5DE45D2F45BF9F887F4DEE1D4851">
    <w:name w:val="A50A5DE45D2F45BF9F887F4DEE1D4851"/>
    <w:rsid w:val="00B203BA"/>
  </w:style>
  <w:style w:type="paragraph" w:customStyle="1" w:styleId="74DBB209CB0445EDBE9EA28702A71EBD">
    <w:name w:val="74DBB209CB0445EDBE9EA28702A71EBD"/>
    <w:rsid w:val="00B203BA"/>
  </w:style>
  <w:style w:type="paragraph" w:customStyle="1" w:styleId="CD045F11E7DA4EC083E38A9DF21E5C07">
    <w:name w:val="CD045F11E7DA4EC083E38A9DF21E5C07"/>
    <w:rsid w:val="00B203BA"/>
  </w:style>
  <w:style w:type="paragraph" w:customStyle="1" w:styleId="A32F2C263F5D4EE3B0935E28E0960D59">
    <w:name w:val="A32F2C263F5D4EE3B0935E28E0960D59"/>
    <w:rsid w:val="00985F73"/>
  </w:style>
  <w:style w:type="paragraph" w:customStyle="1" w:styleId="F93ED4E5EA4B44CD8ACEA4C23C479C48">
    <w:name w:val="F93ED4E5EA4B44CD8ACEA4C23C479C48"/>
    <w:rsid w:val="00985F73"/>
  </w:style>
  <w:style w:type="paragraph" w:customStyle="1" w:styleId="07DB414D64744526854AD98B9E0D96E0">
    <w:name w:val="07DB414D64744526854AD98B9E0D96E0"/>
    <w:rsid w:val="00985F73"/>
  </w:style>
  <w:style w:type="paragraph" w:customStyle="1" w:styleId="F6F815743FC344DC831A82E6BBEDA488">
    <w:name w:val="F6F815743FC344DC831A82E6BBEDA488"/>
    <w:rsid w:val="00985F73"/>
  </w:style>
  <w:style w:type="paragraph" w:customStyle="1" w:styleId="C9E9FB9F644442B89F27FB4E3DCDE86A">
    <w:name w:val="C9E9FB9F644442B89F27FB4E3DCDE86A"/>
    <w:rsid w:val="00985F73"/>
  </w:style>
  <w:style w:type="paragraph" w:customStyle="1" w:styleId="78D9556439334510BF0CA002BE2657C4">
    <w:name w:val="78D9556439334510BF0CA002BE2657C4"/>
    <w:rsid w:val="00985F73"/>
  </w:style>
  <w:style w:type="paragraph" w:customStyle="1" w:styleId="9146C625A76344769B324632EAAEBF57">
    <w:name w:val="9146C625A76344769B324632EAAEBF57"/>
    <w:rsid w:val="00985F73"/>
  </w:style>
  <w:style w:type="paragraph" w:customStyle="1" w:styleId="86A495AD7EC14363BCCC009EC74711E0">
    <w:name w:val="86A495AD7EC14363BCCC009EC74711E0"/>
    <w:rsid w:val="00985F73"/>
  </w:style>
  <w:style w:type="paragraph" w:customStyle="1" w:styleId="CDC4A6E027D54D5F97A56F84B6BFCC8A">
    <w:name w:val="CDC4A6E027D54D5F97A56F84B6BFCC8A"/>
    <w:rsid w:val="00985F73"/>
  </w:style>
  <w:style w:type="paragraph" w:customStyle="1" w:styleId="DBA6A98DC1574440B94A880E96B7A05E">
    <w:name w:val="DBA6A98DC1574440B94A880E96B7A05E"/>
    <w:rsid w:val="00985F73"/>
  </w:style>
  <w:style w:type="paragraph" w:customStyle="1" w:styleId="F0DF482DF29F4750892F4D4ED9EBEAF6">
    <w:name w:val="F0DF482DF29F4750892F4D4ED9EBEAF6"/>
    <w:rsid w:val="00985F73"/>
  </w:style>
  <w:style w:type="paragraph" w:customStyle="1" w:styleId="2633595B63C24EE3A18BD4BB32CFF6CF">
    <w:name w:val="2633595B63C24EE3A18BD4BB32CFF6CF"/>
    <w:rsid w:val="00985F73"/>
  </w:style>
  <w:style w:type="paragraph" w:customStyle="1" w:styleId="52683DC920CC4ED283C797C35D15A465">
    <w:name w:val="52683DC920CC4ED283C797C35D15A465"/>
    <w:rsid w:val="00985F73"/>
  </w:style>
  <w:style w:type="paragraph" w:customStyle="1" w:styleId="3F583C4F93C447B79D3858F5EC7959DE">
    <w:name w:val="3F583C4F93C447B79D3858F5EC7959DE"/>
    <w:rsid w:val="00985F73"/>
  </w:style>
  <w:style w:type="paragraph" w:customStyle="1" w:styleId="F2BBBB13CBFA4115BC35DDAC8B4F8E74">
    <w:name w:val="F2BBBB13CBFA4115BC35DDAC8B4F8E74"/>
    <w:rsid w:val="00985F73"/>
  </w:style>
  <w:style w:type="paragraph" w:customStyle="1" w:styleId="8CABFB96ABAD498CB1FC99FC3F858C80">
    <w:name w:val="8CABFB96ABAD498CB1FC99FC3F858C80"/>
    <w:rsid w:val="00985F73"/>
  </w:style>
  <w:style w:type="paragraph" w:customStyle="1" w:styleId="147968848FBD419F8E7066301E1F723F">
    <w:name w:val="147968848FBD419F8E7066301E1F723F"/>
    <w:rsid w:val="00985F73"/>
  </w:style>
  <w:style w:type="paragraph" w:customStyle="1" w:styleId="C30424E82FD34911BFF3903A7D6AACAB">
    <w:name w:val="C30424E82FD34911BFF3903A7D6AACAB"/>
    <w:rsid w:val="00985F73"/>
  </w:style>
  <w:style w:type="paragraph" w:customStyle="1" w:styleId="A7C11A58E4AA4172AD504B6CA05FFD7C">
    <w:name w:val="A7C11A58E4AA4172AD504B6CA05FFD7C"/>
    <w:rsid w:val="00985F73"/>
  </w:style>
  <w:style w:type="paragraph" w:customStyle="1" w:styleId="FBAD668ADA9C40EE95DC92315BD2EE46">
    <w:name w:val="FBAD668ADA9C40EE95DC92315BD2EE46"/>
    <w:rsid w:val="00985F73"/>
  </w:style>
  <w:style w:type="paragraph" w:customStyle="1" w:styleId="027EC6F4C131485C86DB58C0C79E0EC6">
    <w:name w:val="027EC6F4C131485C86DB58C0C79E0EC6"/>
    <w:rsid w:val="00985F73"/>
  </w:style>
  <w:style w:type="paragraph" w:customStyle="1" w:styleId="80CB6CA425FD4AB5A3883EA70F83D649">
    <w:name w:val="80CB6CA425FD4AB5A3883EA70F83D649"/>
    <w:rsid w:val="00985F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5D181-C32A-45AD-9635-08214D15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9735</Words>
  <Characters>55490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65095</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creator>Reviewer</dc:creator>
  <cp:lastModifiedBy>Reza Syarifuddin P.</cp:lastModifiedBy>
  <cp:revision>2</cp:revision>
  <cp:lastPrinted>2026-03-02T15:58:00Z</cp:lastPrinted>
  <dcterms:created xsi:type="dcterms:W3CDTF">2026-03-02T15:59:00Z</dcterms:created>
  <dcterms:modified xsi:type="dcterms:W3CDTF">2026-03-02T15:59:00Z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